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101" w:rsidRPr="0045052D" w:rsidRDefault="001C1101" w:rsidP="001C1101">
      <w:pPr>
        <w:pStyle w:val="Ttulo4"/>
        <w:rPr>
          <w:rFonts w:asciiTheme="minorHAnsi" w:hAnsiTheme="minorHAnsi"/>
          <w:i w:val="0"/>
          <w:color w:val="auto"/>
          <w:sz w:val="22"/>
          <w:szCs w:val="22"/>
        </w:rPr>
      </w:pPr>
      <w:r w:rsidRPr="0045052D">
        <w:rPr>
          <w:rFonts w:asciiTheme="minorHAnsi" w:hAnsiTheme="minorHAnsi"/>
          <w:i w:val="0"/>
          <w:color w:val="auto"/>
          <w:sz w:val="22"/>
          <w:szCs w:val="22"/>
        </w:rPr>
        <w:t>PR</w:t>
      </w:r>
      <w:r w:rsidRPr="0045052D">
        <w:rPr>
          <w:rFonts w:asciiTheme="minorHAnsi" w:hAnsiTheme="minorHAnsi"/>
          <w:i w:val="0"/>
          <w:color w:val="auto"/>
        </w:rPr>
        <w:t xml:space="preserve">EFEITURA DO MUNICÍPIO DE </w:t>
      </w:r>
      <w:r w:rsidR="009A3931" w:rsidRPr="0045052D">
        <w:rPr>
          <w:rFonts w:asciiTheme="minorHAnsi" w:hAnsiTheme="minorHAnsi"/>
          <w:i w:val="0"/>
          <w:color w:val="auto"/>
        </w:rPr>
        <w:t>PAULO LOPES</w:t>
      </w:r>
    </w:p>
    <w:p w:rsidR="001C1101" w:rsidRPr="0045052D" w:rsidRDefault="001C1101" w:rsidP="001C1101">
      <w:pPr>
        <w:jc w:val="both"/>
        <w:rPr>
          <w:rFonts w:asciiTheme="minorHAnsi" w:hAnsiTheme="minorHAnsi"/>
          <w:sz w:val="22"/>
          <w:szCs w:val="22"/>
        </w:rPr>
      </w:pPr>
      <w:r w:rsidRPr="0045052D">
        <w:rPr>
          <w:rFonts w:asciiTheme="minorHAnsi" w:hAnsiTheme="minorHAnsi"/>
          <w:sz w:val="22"/>
          <w:szCs w:val="22"/>
        </w:rPr>
        <w:t>Lei de Di</w:t>
      </w:r>
      <w:r w:rsidR="000666DE" w:rsidRPr="0045052D">
        <w:rPr>
          <w:rFonts w:asciiTheme="minorHAnsi" w:hAnsiTheme="minorHAnsi"/>
          <w:sz w:val="22"/>
          <w:szCs w:val="22"/>
        </w:rPr>
        <w:t xml:space="preserve">retrizes orçamentárias para </w:t>
      </w:r>
      <w:r w:rsidR="00BB3B71">
        <w:rPr>
          <w:rFonts w:asciiTheme="minorHAnsi" w:hAnsiTheme="minorHAnsi"/>
          <w:sz w:val="22"/>
          <w:szCs w:val="22"/>
        </w:rPr>
        <w:t>2021</w:t>
      </w:r>
    </w:p>
    <w:p w:rsidR="001C1101" w:rsidRPr="0045052D" w:rsidRDefault="001C1101" w:rsidP="001C1101">
      <w:pPr>
        <w:rPr>
          <w:rFonts w:asciiTheme="minorHAnsi" w:hAnsiTheme="minorHAnsi"/>
          <w:b/>
          <w:sz w:val="22"/>
          <w:szCs w:val="22"/>
        </w:rPr>
      </w:pPr>
      <w:r w:rsidRPr="0045052D">
        <w:rPr>
          <w:rFonts w:asciiTheme="minorHAnsi" w:hAnsiTheme="minorHAnsi"/>
          <w:b/>
          <w:sz w:val="22"/>
          <w:szCs w:val="22"/>
        </w:rPr>
        <w:t xml:space="preserve"> </w:t>
      </w:r>
    </w:p>
    <w:p w:rsidR="001C1101" w:rsidRPr="0045052D" w:rsidRDefault="001C1101" w:rsidP="001C1101">
      <w:pPr>
        <w:jc w:val="center"/>
        <w:rPr>
          <w:rFonts w:asciiTheme="minorHAnsi" w:hAnsiTheme="minorHAnsi"/>
          <w:b/>
          <w:sz w:val="22"/>
          <w:szCs w:val="22"/>
        </w:rPr>
      </w:pPr>
      <w:r w:rsidRPr="0045052D">
        <w:rPr>
          <w:rFonts w:asciiTheme="minorHAnsi" w:hAnsiTheme="minorHAnsi"/>
          <w:b/>
          <w:sz w:val="22"/>
          <w:szCs w:val="22"/>
        </w:rPr>
        <w:t xml:space="preserve">ANEXO </w:t>
      </w:r>
      <w:proofErr w:type="gramStart"/>
      <w:r w:rsidRPr="0045052D">
        <w:rPr>
          <w:rFonts w:asciiTheme="minorHAnsi" w:hAnsiTheme="minorHAnsi"/>
          <w:b/>
          <w:sz w:val="22"/>
          <w:szCs w:val="22"/>
        </w:rPr>
        <w:t>I.</w:t>
      </w:r>
      <w:proofErr w:type="gramEnd"/>
      <w:r w:rsidRPr="0045052D">
        <w:rPr>
          <w:rFonts w:asciiTheme="minorHAnsi" w:hAnsiTheme="minorHAnsi"/>
          <w:b/>
          <w:sz w:val="22"/>
          <w:szCs w:val="22"/>
        </w:rPr>
        <w:t>2</w:t>
      </w:r>
    </w:p>
    <w:tbl>
      <w:tblPr>
        <w:tblStyle w:val="Tabelacomgrade"/>
        <w:tblW w:w="10206" w:type="dxa"/>
        <w:tblInd w:w="-459" w:type="dxa"/>
        <w:tblLook w:val="04A0" w:firstRow="1" w:lastRow="0" w:firstColumn="1" w:lastColumn="0" w:noHBand="0" w:noVBand="1"/>
      </w:tblPr>
      <w:tblGrid>
        <w:gridCol w:w="10206"/>
      </w:tblGrid>
      <w:tr w:rsidR="0045052D" w:rsidRPr="0045052D" w:rsidTr="00B93A44">
        <w:tc>
          <w:tcPr>
            <w:tcW w:w="10206" w:type="dxa"/>
          </w:tcPr>
          <w:p w:rsidR="009A3931" w:rsidRPr="0045052D" w:rsidRDefault="009A3931">
            <w:pPr>
              <w:spacing w:line="256" w:lineRule="auto"/>
              <w:rPr>
                <w:rFonts w:asciiTheme="minorHAnsi" w:hAnsiTheme="minorHAnsi"/>
                <w:b/>
                <w:bCs/>
                <w:sz w:val="20"/>
                <w:lang w:eastAsia="en-US"/>
              </w:rPr>
            </w:pPr>
            <w:r w:rsidRPr="0045052D">
              <w:rPr>
                <w:rFonts w:asciiTheme="minorHAnsi" w:hAnsiTheme="minorHAnsi"/>
                <w:b/>
                <w:bCs/>
                <w:sz w:val="20"/>
                <w:lang w:eastAsia="en-US"/>
              </w:rPr>
              <w:t>PROGRAMA</w:t>
            </w:r>
          </w:p>
          <w:p w:rsidR="009A3931" w:rsidRPr="0045052D" w:rsidRDefault="009A3931">
            <w:pPr>
              <w:tabs>
                <w:tab w:val="left" w:pos="2700"/>
              </w:tabs>
              <w:spacing w:line="256" w:lineRule="auto"/>
              <w:rPr>
                <w:rFonts w:asciiTheme="minorHAnsi" w:hAnsiTheme="minorHAnsi"/>
                <w:sz w:val="20"/>
                <w:lang w:eastAsia="en-US"/>
              </w:rPr>
            </w:pPr>
            <w:r w:rsidRPr="0045052D">
              <w:rPr>
                <w:rFonts w:asciiTheme="minorHAnsi" w:hAnsiTheme="minorHAnsi"/>
                <w:sz w:val="20"/>
                <w:lang w:eastAsia="en-US"/>
              </w:rPr>
              <w:t>0001 – PROCESSO LEGISLATIVO</w:t>
            </w:r>
          </w:p>
        </w:tc>
      </w:tr>
      <w:tr w:rsidR="00BF713C" w:rsidRPr="0045052D" w:rsidTr="00B93A44">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DIAGNÓSTICO</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lang w:eastAsia="en-US"/>
              </w:rPr>
              <w:t>O legislativo municipal, composto de nove vereadores, funciona atualmente em imóvel alugado, em andamento para construção de imóvel próprio, com au</w:t>
            </w:r>
            <w:r w:rsidR="00320FFA">
              <w:rPr>
                <w:rFonts w:asciiTheme="minorHAnsi" w:hAnsiTheme="minorHAnsi"/>
                <w:sz w:val="20"/>
                <w:lang w:eastAsia="en-US"/>
              </w:rPr>
              <w:t>tonomia financeira e apoio de 07</w:t>
            </w:r>
            <w:r w:rsidRPr="0045052D">
              <w:rPr>
                <w:rFonts w:asciiTheme="minorHAnsi" w:hAnsiTheme="minorHAnsi"/>
                <w:sz w:val="20"/>
                <w:lang w:eastAsia="en-US"/>
              </w:rPr>
              <w:t xml:space="preserve"> servidores.</w:t>
            </w:r>
          </w:p>
        </w:tc>
      </w:tr>
      <w:tr w:rsidR="00BF713C" w:rsidRPr="0045052D" w:rsidTr="00B93A44">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DIRETRIZES</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lang w:eastAsia="en-US"/>
              </w:rPr>
              <w:t>Realização de sessões ordinárias conforme regimento interno; realização de sessões extraordinárias quando convocadas; realização de reuniões pelas diversas comissões; recebimento, discussão e votação das leis; apresentação de projetos de leis, projetos de resoluções e indicações, discussão e votação; fiscalização dos atos da administração; julgamento das contas anuais do Prefeito; execução das demais atribuições do legislativo municipal.</w:t>
            </w:r>
          </w:p>
        </w:tc>
      </w:tr>
      <w:tr w:rsidR="00BF713C" w:rsidRPr="0045052D" w:rsidTr="00B93A44">
        <w:tc>
          <w:tcPr>
            <w:tcW w:w="10206" w:type="dxa"/>
          </w:tcPr>
          <w:p w:rsidR="00BF713C" w:rsidRPr="0045052D" w:rsidRDefault="00BF713C" w:rsidP="00256DEF">
            <w:pPr>
              <w:rPr>
                <w:rFonts w:asciiTheme="minorHAnsi" w:hAnsiTheme="minorHAnsi"/>
                <w:b/>
                <w:bCs/>
                <w:sz w:val="20"/>
              </w:rPr>
            </w:pPr>
            <w:r w:rsidRPr="0045052D">
              <w:rPr>
                <w:rFonts w:asciiTheme="minorHAnsi" w:hAnsiTheme="minorHAnsi"/>
                <w:b/>
                <w:bCs/>
                <w:sz w:val="20"/>
              </w:rPr>
              <w:t>OBJETIVOS</w:t>
            </w:r>
          </w:p>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sz w:val="20"/>
              </w:rPr>
              <w:t>Dar cumprimento às funções básicas do Poder Legislativo de legislar e fiscalizar.</w:t>
            </w:r>
          </w:p>
        </w:tc>
      </w:tr>
    </w:tbl>
    <w:p w:rsidR="001C1101" w:rsidRPr="0045052D" w:rsidRDefault="001C1101">
      <w:pPr>
        <w:rPr>
          <w:rFonts w:asciiTheme="minorHAnsi" w:hAnsiTheme="minorHAnsi"/>
        </w:rPr>
      </w:pPr>
    </w:p>
    <w:p w:rsidR="00B93A44" w:rsidRPr="0045052D" w:rsidRDefault="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825AA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16B4" w:rsidRPr="0045052D" w:rsidRDefault="009A3931" w:rsidP="005D16B4">
            <w:pPr>
              <w:snapToGrid w:val="0"/>
              <w:rPr>
                <w:rFonts w:asciiTheme="minorHAnsi" w:hAnsiTheme="minorHAnsi"/>
              </w:rPr>
            </w:pPr>
            <w:r w:rsidRPr="0045052D">
              <w:rPr>
                <w:rFonts w:asciiTheme="minorHAnsi" w:hAnsiTheme="minorHAnsi"/>
              </w:rPr>
              <w:t>0101.01.031.0001.2001</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16B4" w:rsidRPr="0045052D" w:rsidRDefault="009A3931" w:rsidP="005D16B4">
            <w:pPr>
              <w:snapToGrid w:val="0"/>
              <w:jc w:val="both"/>
              <w:rPr>
                <w:rFonts w:asciiTheme="minorHAnsi" w:hAnsiTheme="minorHAnsi"/>
              </w:rPr>
            </w:pPr>
            <w:r w:rsidRPr="0045052D">
              <w:rPr>
                <w:rFonts w:asciiTheme="minorHAnsi" w:hAnsiTheme="minorHAnsi"/>
              </w:rPr>
              <w:t>Manutenção do Poder Legislativo</w:t>
            </w:r>
          </w:p>
        </w:tc>
      </w:tr>
    </w:tbl>
    <w:p w:rsidR="00825AAC" w:rsidRPr="0045052D" w:rsidRDefault="00825AAC" w:rsidP="00825AAC">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1135"/>
        <w:gridCol w:w="849"/>
        <w:gridCol w:w="993"/>
        <w:gridCol w:w="992"/>
        <w:gridCol w:w="992"/>
        <w:gridCol w:w="1077"/>
      </w:tblGrid>
      <w:tr w:rsidR="0045052D" w:rsidRPr="0045052D" w:rsidTr="008E64AD">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825AAC" w:rsidRPr="0045052D" w:rsidRDefault="00825AAC">
            <w:pPr>
              <w:pStyle w:val="Ttulo8"/>
              <w:spacing w:line="276" w:lineRule="auto"/>
              <w:jc w:val="center"/>
              <w:rPr>
                <w:rFonts w:asciiTheme="minorHAnsi" w:hAnsiTheme="minorHAnsi"/>
                <w:color w:val="auto"/>
                <w:sz w:val="16"/>
                <w:szCs w:val="16"/>
              </w:rPr>
            </w:pPr>
          </w:p>
          <w:p w:rsidR="00825AAC" w:rsidRPr="0045052D" w:rsidRDefault="00825AAC">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825AAC" w:rsidRPr="0045052D" w:rsidRDefault="00825AAC">
            <w:pPr>
              <w:spacing w:line="276" w:lineRule="auto"/>
              <w:jc w:val="center"/>
              <w:rPr>
                <w:rFonts w:asciiTheme="minorHAnsi" w:hAnsiTheme="minorHAnsi"/>
                <w:b/>
                <w:bCs/>
                <w:sz w:val="16"/>
                <w:szCs w:val="16"/>
              </w:rPr>
            </w:pPr>
          </w:p>
          <w:p w:rsidR="00825AAC" w:rsidRPr="0045052D" w:rsidRDefault="00825AAC">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825AAC" w:rsidRPr="0045052D" w:rsidRDefault="00825AAC">
            <w:pPr>
              <w:spacing w:line="276" w:lineRule="auto"/>
              <w:jc w:val="center"/>
              <w:rPr>
                <w:rFonts w:asciiTheme="minorHAnsi" w:hAnsiTheme="minorHAnsi"/>
                <w:b/>
                <w:bCs/>
                <w:sz w:val="16"/>
                <w:szCs w:val="16"/>
              </w:rPr>
            </w:pPr>
          </w:p>
          <w:p w:rsidR="00825AAC" w:rsidRPr="0045052D" w:rsidRDefault="00825AAC">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825AAC" w:rsidRPr="0045052D" w:rsidRDefault="00825AAC">
            <w:pPr>
              <w:spacing w:line="276" w:lineRule="auto"/>
              <w:jc w:val="both"/>
              <w:rPr>
                <w:rFonts w:asciiTheme="minorHAnsi" w:hAnsiTheme="minorHAnsi"/>
                <w:b/>
                <w:bCs/>
                <w:sz w:val="16"/>
                <w:szCs w:val="16"/>
              </w:rPr>
            </w:pPr>
          </w:p>
          <w:p w:rsidR="00825AAC" w:rsidRPr="0045052D" w:rsidRDefault="00825AAC">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B61679">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25AAC" w:rsidRPr="0045052D" w:rsidRDefault="00825AAC">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825AAC" w:rsidRPr="0045052D" w:rsidRDefault="00825AAC">
            <w:pPr>
              <w:rPr>
                <w:rFonts w:asciiTheme="minorHAnsi" w:hAnsiTheme="minorHAnsi"/>
                <w:b/>
                <w:bCs/>
                <w:sz w:val="16"/>
                <w:szCs w:val="16"/>
              </w:rPr>
            </w:pPr>
          </w:p>
        </w:tc>
        <w:tc>
          <w:tcPr>
            <w:tcW w:w="1135" w:type="dxa"/>
            <w:tcBorders>
              <w:top w:val="single" w:sz="4" w:space="0" w:color="auto"/>
              <w:left w:val="single" w:sz="4" w:space="0" w:color="auto"/>
              <w:bottom w:val="single" w:sz="4" w:space="0" w:color="auto"/>
              <w:right w:val="single" w:sz="4" w:space="0" w:color="auto"/>
            </w:tcBorders>
          </w:tcPr>
          <w:p w:rsidR="00825AAC" w:rsidRPr="0045052D" w:rsidRDefault="00662E51">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849" w:type="dxa"/>
            <w:tcBorders>
              <w:top w:val="single" w:sz="4" w:space="0" w:color="auto"/>
              <w:left w:val="single" w:sz="4" w:space="0" w:color="auto"/>
              <w:bottom w:val="single" w:sz="4" w:space="0" w:color="auto"/>
              <w:right w:val="single" w:sz="4" w:space="0" w:color="auto"/>
            </w:tcBorders>
          </w:tcPr>
          <w:p w:rsidR="00825AAC" w:rsidRPr="0045052D" w:rsidRDefault="00825AAC">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825AAC" w:rsidRPr="0045052D" w:rsidRDefault="00825AAC">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25AAC" w:rsidRPr="0045052D" w:rsidRDefault="00825AAC">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25AAC" w:rsidRPr="0045052D" w:rsidRDefault="00825AAC">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25AAC" w:rsidRPr="0045052D" w:rsidRDefault="00825AAC">
            <w:pPr>
              <w:rPr>
                <w:rFonts w:asciiTheme="minorHAnsi" w:hAnsiTheme="minorHAnsi"/>
                <w:b/>
                <w:bCs/>
                <w:sz w:val="16"/>
                <w:szCs w:val="16"/>
              </w:rPr>
            </w:pPr>
          </w:p>
        </w:tc>
      </w:tr>
      <w:tr w:rsidR="00EF3645" w:rsidRPr="0045052D" w:rsidTr="00B61679">
        <w:tc>
          <w:tcPr>
            <w:tcW w:w="850" w:type="dxa"/>
            <w:tcBorders>
              <w:top w:val="single" w:sz="4" w:space="0" w:color="auto"/>
              <w:left w:val="single" w:sz="4" w:space="0" w:color="auto"/>
              <w:bottom w:val="single" w:sz="4" w:space="0" w:color="auto"/>
              <w:right w:val="single" w:sz="4" w:space="0" w:color="auto"/>
            </w:tcBorders>
            <w:hideMark/>
          </w:tcPr>
          <w:p w:rsidR="00EF3645" w:rsidRPr="0045052D" w:rsidRDefault="00EF3645">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EF3645" w:rsidRPr="0045052D" w:rsidRDefault="00EF3645">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135"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r>
              <w:rPr>
                <w:rFonts w:asciiTheme="minorHAnsi" w:hAnsiTheme="minorHAnsi"/>
                <w:sz w:val="16"/>
                <w:szCs w:val="16"/>
              </w:rPr>
              <w:t>855.000,00</w:t>
            </w:r>
          </w:p>
        </w:tc>
        <w:tc>
          <w:tcPr>
            <w:tcW w:w="849"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F3645" w:rsidRPr="0045052D" w:rsidRDefault="00EF3645" w:rsidP="00D06ADE">
            <w:pPr>
              <w:spacing w:line="276" w:lineRule="auto"/>
              <w:jc w:val="right"/>
              <w:rPr>
                <w:rFonts w:asciiTheme="minorHAnsi" w:hAnsiTheme="minorHAnsi"/>
                <w:sz w:val="16"/>
                <w:szCs w:val="16"/>
              </w:rPr>
            </w:pPr>
            <w:r>
              <w:rPr>
                <w:rFonts w:asciiTheme="minorHAnsi" w:hAnsiTheme="minorHAnsi"/>
                <w:sz w:val="16"/>
                <w:szCs w:val="16"/>
              </w:rPr>
              <w:t>855.000,00</w:t>
            </w:r>
          </w:p>
        </w:tc>
      </w:tr>
      <w:tr w:rsidR="00EF3645" w:rsidRPr="0045052D" w:rsidTr="00B61679">
        <w:tc>
          <w:tcPr>
            <w:tcW w:w="850" w:type="dxa"/>
            <w:tcBorders>
              <w:top w:val="single" w:sz="4" w:space="0" w:color="auto"/>
              <w:left w:val="single" w:sz="4" w:space="0" w:color="auto"/>
              <w:bottom w:val="single" w:sz="4" w:space="0" w:color="auto"/>
              <w:right w:val="single" w:sz="4" w:space="0" w:color="auto"/>
            </w:tcBorders>
            <w:hideMark/>
          </w:tcPr>
          <w:p w:rsidR="00EF3645" w:rsidRPr="0045052D" w:rsidRDefault="00EF3645">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EF3645" w:rsidRPr="0045052D" w:rsidRDefault="00EF3645">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135"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r>
              <w:rPr>
                <w:rFonts w:asciiTheme="minorHAnsi" w:hAnsiTheme="minorHAnsi"/>
                <w:sz w:val="16"/>
                <w:szCs w:val="16"/>
              </w:rPr>
              <w:t>0,00</w:t>
            </w:r>
          </w:p>
        </w:tc>
        <w:tc>
          <w:tcPr>
            <w:tcW w:w="849"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F3645" w:rsidRPr="0045052D" w:rsidRDefault="00EF3645" w:rsidP="00D06ADE">
            <w:pPr>
              <w:spacing w:line="276" w:lineRule="auto"/>
              <w:jc w:val="right"/>
              <w:rPr>
                <w:rFonts w:asciiTheme="minorHAnsi" w:hAnsiTheme="minorHAnsi"/>
                <w:sz w:val="16"/>
                <w:szCs w:val="16"/>
              </w:rPr>
            </w:pPr>
            <w:r>
              <w:rPr>
                <w:rFonts w:asciiTheme="minorHAnsi" w:hAnsiTheme="minorHAnsi"/>
                <w:sz w:val="16"/>
                <w:szCs w:val="16"/>
              </w:rPr>
              <w:t>0,00</w:t>
            </w:r>
          </w:p>
        </w:tc>
      </w:tr>
      <w:tr w:rsidR="00EF3645" w:rsidRPr="0045052D" w:rsidTr="00B61679">
        <w:tc>
          <w:tcPr>
            <w:tcW w:w="850" w:type="dxa"/>
            <w:tcBorders>
              <w:top w:val="single" w:sz="4" w:space="0" w:color="auto"/>
              <w:left w:val="single" w:sz="4" w:space="0" w:color="auto"/>
              <w:bottom w:val="single" w:sz="4" w:space="0" w:color="auto"/>
              <w:right w:val="single" w:sz="4" w:space="0" w:color="auto"/>
            </w:tcBorders>
            <w:hideMark/>
          </w:tcPr>
          <w:p w:rsidR="00EF3645" w:rsidRPr="0045052D" w:rsidRDefault="00EF3645">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EF3645" w:rsidRPr="0045052D" w:rsidRDefault="00EF3645">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135"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r>
              <w:rPr>
                <w:rFonts w:asciiTheme="minorHAnsi" w:hAnsiTheme="minorHAnsi"/>
                <w:sz w:val="16"/>
                <w:szCs w:val="16"/>
              </w:rPr>
              <w:t>0,00</w:t>
            </w:r>
          </w:p>
        </w:tc>
        <w:tc>
          <w:tcPr>
            <w:tcW w:w="849"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F3645" w:rsidRPr="0045052D" w:rsidRDefault="00EF3645" w:rsidP="00D06ADE">
            <w:pPr>
              <w:spacing w:line="276" w:lineRule="auto"/>
              <w:jc w:val="right"/>
              <w:rPr>
                <w:rFonts w:asciiTheme="minorHAnsi" w:hAnsiTheme="minorHAnsi"/>
                <w:sz w:val="16"/>
                <w:szCs w:val="16"/>
              </w:rPr>
            </w:pPr>
            <w:r>
              <w:rPr>
                <w:rFonts w:asciiTheme="minorHAnsi" w:hAnsiTheme="minorHAnsi"/>
                <w:sz w:val="16"/>
                <w:szCs w:val="16"/>
              </w:rPr>
              <w:t>0,00</w:t>
            </w:r>
          </w:p>
        </w:tc>
      </w:tr>
      <w:tr w:rsidR="00EF3645" w:rsidRPr="0045052D" w:rsidTr="00B61679">
        <w:tc>
          <w:tcPr>
            <w:tcW w:w="850" w:type="dxa"/>
            <w:tcBorders>
              <w:top w:val="single" w:sz="4" w:space="0" w:color="auto"/>
              <w:left w:val="single" w:sz="4" w:space="0" w:color="auto"/>
              <w:bottom w:val="single" w:sz="4" w:space="0" w:color="auto"/>
              <w:right w:val="single" w:sz="4" w:space="0" w:color="auto"/>
            </w:tcBorders>
            <w:hideMark/>
          </w:tcPr>
          <w:p w:rsidR="00EF3645" w:rsidRPr="0045052D" w:rsidRDefault="00EF3645">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EF3645" w:rsidRPr="0045052D" w:rsidRDefault="00EF3645">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135"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r>
              <w:rPr>
                <w:rFonts w:asciiTheme="minorHAnsi" w:hAnsiTheme="minorHAnsi"/>
                <w:sz w:val="16"/>
                <w:szCs w:val="16"/>
              </w:rPr>
              <w:t>120.000,00</w:t>
            </w:r>
          </w:p>
        </w:tc>
        <w:tc>
          <w:tcPr>
            <w:tcW w:w="849"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F3645" w:rsidRPr="0045052D" w:rsidRDefault="00EF3645" w:rsidP="00D06ADE">
            <w:pPr>
              <w:spacing w:line="276" w:lineRule="auto"/>
              <w:jc w:val="right"/>
              <w:rPr>
                <w:rFonts w:asciiTheme="minorHAnsi" w:hAnsiTheme="minorHAnsi"/>
                <w:sz w:val="16"/>
                <w:szCs w:val="16"/>
              </w:rPr>
            </w:pPr>
            <w:r>
              <w:rPr>
                <w:rFonts w:asciiTheme="minorHAnsi" w:hAnsiTheme="minorHAnsi"/>
                <w:sz w:val="16"/>
                <w:szCs w:val="16"/>
              </w:rPr>
              <w:t>120.000,00</w:t>
            </w:r>
          </w:p>
        </w:tc>
      </w:tr>
      <w:tr w:rsidR="00EF3645" w:rsidRPr="0045052D" w:rsidTr="00B61679">
        <w:tc>
          <w:tcPr>
            <w:tcW w:w="850" w:type="dxa"/>
            <w:tcBorders>
              <w:top w:val="single" w:sz="4" w:space="0" w:color="auto"/>
              <w:left w:val="single" w:sz="4" w:space="0" w:color="auto"/>
              <w:bottom w:val="single" w:sz="4" w:space="0" w:color="auto"/>
              <w:right w:val="single" w:sz="4" w:space="0" w:color="auto"/>
            </w:tcBorders>
            <w:hideMark/>
          </w:tcPr>
          <w:p w:rsidR="00EF3645" w:rsidRPr="0045052D" w:rsidRDefault="00EF3645">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EF3645" w:rsidRPr="0045052D" w:rsidRDefault="00EF3645">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135"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r>
              <w:rPr>
                <w:rFonts w:asciiTheme="minorHAnsi" w:hAnsiTheme="minorHAnsi"/>
                <w:sz w:val="16"/>
                <w:szCs w:val="16"/>
              </w:rPr>
              <w:t>5.000,00</w:t>
            </w:r>
          </w:p>
        </w:tc>
        <w:tc>
          <w:tcPr>
            <w:tcW w:w="849"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F3645" w:rsidRPr="0045052D" w:rsidRDefault="00EF3645" w:rsidP="00D06ADE">
            <w:pPr>
              <w:spacing w:line="276" w:lineRule="auto"/>
              <w:jc w:val="right"/>
              <w:rPr>
                <w:rFonts w:asciiTheme="minorHAnsi" w:hAnsiTheme="minorHAnsi"/>
                <w:sz w:val="16"/>
                <w:szCs w:val="16"/>
              </w:rPr>
            </w:pPr>
            <w:r>
              <w:rPr>
                <w:rFonts w:asciiTheme="minorHAnsi" w:hAnsiTheme="minorHAnsi"/>
                <w:sz w:val="16"/>
                <w:szCs w:val="16"/>
              </w:rPr>
              <w:t>5.000,00</w:t>
            </w:r>
          </w:p>
        </w:tc>
      </w:tr>
      <w:tr w:rsidR="00EF3645" w:rsidRPr="0045052D" w:rsidTr="00B61679">
        <w:tc>
          <w:tcPr>
            <w:tcW w:w="850"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EF3645" w:rsidRPr="0045052D" w:rsidRDefault="00EF3645">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135"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b/>
                <w:bCs/>
                <w:sz w:val="16"/>
                <w:szCs w:val="16"/>
              </w:rPr>
            </w:pPr>
            <w:r>
              <w:rPr>
                <w:rFonts w:asciiTheme="minorHAnsi" w:hAnsiTheme="minorHAnsi"/>
                <w:b/>
                <w:bCs/>
                <w:sz w:val="16"/>
                <w:szCs w:val="16"/>
              </w:rPr>
              <w:t>980.000,00</w:t>
            </w:r>
          </w:p>
        </w:tc>
        <w:tc>
          <w:tcPr>
            <w:tcW w:w="849"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EF3645" w:rsidRPr="0045052D" w:rsidRDefault="00EF3645" w:rsidP="00D06ADE">
            <w:pPr>
              <w:spacing w:line="276" w:lineRule="auto"/>
              <w:jc w:val="right"/>
              <w:rPr>
                <w:rFonts w:asciiTheme="minorHAnsi" w:hAnsiTheme="minorHAnsi"/>
                <w:b/>
                <w:bCs/>
                <w:sz w:val="16"/>
                <w:szCs w:val="16"/>
              </w:rPr>
            </w:pPr>
            <w:r>
              <w:rPr>
                <w:rFonts w:asciiTheme="minorHAnsi" w:hAnsiTheme="minorHAnsi"/>
                <w:b/>
                <w:bCs/>
                <w:sz w:val="16"/>
                <w:szCs w:val="16"/>
              </w:rPr>
              <w:t>980.000,00</w:t>
            </w:r>
          </w:p>
        </w:tc>
      </w:tr>
    </w:tbl>
    <w:p w:rsidR="00825AAC" w:rsidRPr="0045052D" w:rsidRDefault="00825AAC" w:rsidP="00825AAC">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825AAC">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825AAC" w:rsidRPr="0045052D" w:rsidRDefault="00825AAC">
            <w:pPr>
              <w:pStyle w:val="Ttulo8"/>
              <w:spacing w:line="276" w:lineRule="auto"/>
              <w:jc w:val="center"/>
              <w:rPr>
                <w:rFonts w:asciiTheme="minorHAnsi" w:hAnsiTheme="minorHAnsi"/>
                <w:color w:val="auto"/>
                <w:sz w:val="18"/>
              </w:rPr>
            </w:pPr>
          </w:p>
          <w:p w:rsidR="00825AAC" w:rsidRPr="0045052D" w:rsidRDefault="00825AAC">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825AAC" w:rsidRPr="0045052D" w:rsidRDefault="00825AAC">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825AAC" w:rsidRPr="0045052D" w:rsidRDefault="00825AAC">
            <w:pPr>
              <w:spacing w:line="276" w:lineRule="auto"/>
              <w:jc w:val="center"/>
              <w:rPr>
                <w:rFonts w:asciiTheme="minorHAnsi" w:hAnsiTheme="minorHAnsi"/>
                <w:b/>
                <w:bCs/>
                <w:sz w:val="18"/>
              </w:rPr>
            </w:pPr>
          </w:p>
          <w:p w:rsidR="00825AAC" w:rsidRPr="0045052D" w:rsidRDefault="00825AAC">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825AAC" w:rsidRPr="0045052D" w:rsidRDefault="00825AAC">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825AAC" w:rsidRPr="0045052D" w:rsidRDefault="00825AAC">
            <w:pPr>
              <w:spacing w:line="276" w:lineRule="auto"/>
              <w:jc w:val="center"/>
              <w:rPr>
                <w:rFonts w:asciiTheme="minorHAnsi" w:hAnsiTheme="minorHAnsi"/>
                <w:b/>
                <w:bCs/>
                <w:sz w:val="18"/>
              </w:rPr>
            </w:pPr>
            <w:r w:rsidRPr="0045052D">
              <w:rPr>
                <w:rFonts w:asciiTheme="minorHAnsi" w:hAnsiTheme="minorHAnsi"/>
                <w:b/>
                <w:bCs/>
                <w:sz w:val="18"/>
              </w:rPr>
              <w:t>EXERCÍCIO</w:t>
            </w:r>
          </w:p>
          <w:p w:rsidR="00825AAC" w:rsidRPr="0045052D" w:rsidRDefault="00825AAC">
            <w:pPr>
              <w:spacing w:line="276" w:lineRule="auto"/>
              <w:jc w:val="center"/>
              <w:rPr>
                <w:rFonts w:asciiTheme="minorHAnsi" w:hAnsiTheme="minorHAnsi"/>
                <w:b/>
                <w:bCs/>
                <w:sz w:val="18"/>
              </w:rPr>
            </w:pPr>
          </w:p>
        </w:tc>
      </w:tr>
      <w:tr w:rsidR="0045052D" w:rsidRPr="0045052D" w:rsidTr="00825AAC">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825AAC" w:rsidRPr="0045052D" w:rsidRDefault="00825AAC">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825AAC" w:rsidRPr="0045052D" w:rsidRDefault="00825AAC">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825AAC" w:rsidRPr="0045052D" w:rsidRDefault="00BB3B71">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825AAC" w:rsidRPr="0045052D" w:rsidRDefault="00BB3B71">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EC62D5">
        <w:tc>
          <w:tcPr>
            <w:tcW w:w="940" w:type="dxa"/>
            <w:tcBorders>
              <w:top w:val="single" w:sz="4" w:space="0" w:color="auto"/>
              <w:left w:val="single" w:sz="4" w:space="0" w:color="auto"/>
              <w:bottom w:val="single" w:sz="4" w:space="0" w:color="auto"/>
              <w:right w:val="single" w:sz="4" w:space="0" w:color="auto"/>
            </w:tcBorders>
          </w:tcPr>
          <w:p w:rsidR="00EC62D5" w:rsidRPr="0045052D" w:rsidRDefault="00EC62D5" w:rsidP="00541A81">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EC62D5" w:rsidRPr="0045052D" w:rsidRDefault="00EC62D5" w:rsidP="00541A81">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EC62D5" w:rsidRPr="0045052D" w:rsidRDefault="00EF3645">
            <w:pPr>
              <w:spacing w:line="276" w:lineRule="auto"/>
              <w:jc w:val="right"/>
              <w:rPr>
                <w:rFonts w:asciiTheme="minorHAnsi" w:hAnsiTheme="minorHAnsi"/>
                <w:bCs/>
                <w:sz w:val="18"/>
              </w:rPr>
            </w:pPr>
            <w:r>
              <w:rPr>
                <w:rFonts w:asciiTheme="minorHAnsi" w:hAnsiTheme="minorHAnsi"/>
                <w:bCs/>
                <w:sz w:val="18"/>
              </w:rPr>
              <w:t>915.000,00</w:t>
            </w:r>
          </w:p>
        </w:tc>
        <w:tc>
          <w:tcPr>
            <w:tcW w:w="1309" w:type="dxa"/>
            <w:tcBorders>
              <w:top w:val="single" w:sz="4" w:space="0" w:color="auto"/>
              <w:left w:val="single" w:sz="4" w:space="0" w:color="auto"/>
              <w:bottom w:val="single" w:sz="4" w:space="0" w:color="auto"/>
              <w:right w:val="single" w:sz="4" w:space="0" w:color="auto"/>
            </w:tcBorders>
          </w:tcPr>
          <w:p w:rsidR="00EC62D5" w:rsidRPr="0045052D" w:rsidRDefault="00EF3645">
            <w:pPr>
              <w:spacing w:line="276" w:lineRule="auto"/>
              <w:jc w:val="right"/>
              <w:rPr>
                <w:rFonts w:asciiTheme="minorHAnsi" w:hAnsiTheme="minorHAnsi"/>
                <w:bCs/>
                <w:sz w:val="18"/>
              </w:rPr>
            </w:pPr>
            <w:r>
              <w:rPr>
                <w:rFonts w:asciiTheme="minorHAnsi" w:hAnsiTheme="minorHAnsi"/>
                <w:bCs/>
                <w:sz w:val="18"/>
              </w:rPr>
              <w:t>979.000,00</w:t>
            </w:r>
          </w:p>
        </w:tc>
      </w:tr>
      <w:tr w:rsidR="0045052D" w:rsidRPr="0045052D" w:rsidTr="00EC62D5">
        <w:tc>
          <w:tcPr>
            <w:tcW w:w="940" w:type="dxa"/>
            <w:tcBorders>
              <w:top w:val="single" w:sz="4" w:space="0" w:color="auto"/>
              <w:left w:val="single" w:sz="4" w:space="0" w:color="auto"/>
              <w:bottom w:val="single" w:sz="4" w:space="0" w:color="auto"/>
              <w:right w:val="single" w:sz="4" w:space="0" w:color="auto"/>
            </w:tcBorders>
          </w:tcPr>
          <w:p w:rsidR="00EC62D5" w:rsidRPr="0045052D" w:rsidRDefault="00EC62D5" w:rsidP="00541A81">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EC62D5" w:rsidRPr="0045052D" w:rsidRDefault="00EC62D5" w:rsidP="00541A81">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EC62D5" w:rsidRPr="0045052D" w:rsidRDefault="00EF3645">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EC62D5" w:rsidRPr="0045052D" w:rsidRDefault="00EF3645">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EC62D5">
        <w:tc>
          <w:tcPr>
            <w:tcW w:w="940" w:type="dxa"/>
            <w:tcBorders>
              <w:top w:val="single" w:sz="4" w:space="0" w:color="auto"/>
              <w:left w:val="single" w:sz="4" w:space="0" w:color="auto"/>
              <w:bottom w:val="single" w:sz="4" w:space="0" w:color="auto"/>
              <w:right w:val="single" w:sz="4" w:space="0" w:color="auto"/>
            </w:tcBorders>
          </w:tcPr>
          <w:p w:rsidR="00EC62D5" w:rsidRPr="0045052D" w:rsidRDefault="00EC62D5" w:rsidP="00541A81">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EC62D5" w:rsidRPr="0045052D" w:rsidRDefault="00EC62D5" w:rsidP="00541A81">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EC62D5" w:rsidRPr="0045052D" w:rsidRDefault="00EF3645">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EC62D5" w:rsidRPr="0045052D" w:rsidRDefault="00EF3645">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EC62D5">
        <w:tc>
          <w:tcPr>
            <w:tcW w:w="940" w:type="dxa"/>
            <w:tcBorders>
              <w:top w:val="single" w:sz="4" w:space="0" w:color="auto"/>
              <w:left w:val="single" w:sz="4" w:space="0" w:color="auto"/>
              <w:bottom w:val="single" w:sz="4" w:space="0" w:color="auto"/>
              <w:right w:val="single" w:sz="4" w:space="0" w:color="auto"/>
            </w:tcBorders>
          </w:tcPr>
          <w:p w:rsidR="00EC62D5" w:rsidRPr="0045052D" w:rsidRDefault="00EC62D5" w:rsidP="00541A81">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EC62D5" w:rsidRPr="0045052D" w:rsidRDefault="00EC62D5" w:rsidP="00541A81">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EC62D5" w:rsidRPr="0045052D" w:rsidRDefault="00EF3645">
            <w:pPr>
              <w:spacing w:line="276" w:lineRule="auto"/>
              <w:jc w:val="right"/>
              <w:rPr>
                <w:rFonts w:asciiTheme="minorHAnsi" w:hAnsiTheme="minorHAnsi"/>
                <w:bCs/>
                <w:sz w:val="18"/>
              </w:rPr>
            </w:pPr>
            <w:r>
              <w:rPr>
                <w:rFonts w:asciiTheme="minorHAnsi" w:hAnsiTheme="minorHAnsi"/>
                <w:bCs/>
                <w:sz w:val="18"/>
              </w:rPr>
              <w:t>128.000,00</w:t>
            </w:r>
          </w:p>
        </w:tc>
        <w:tc>
          <w:tcPr>
            <w:tcW w:w="1309" w:type="dxa"/>
            <w:tcBorders>
              <w:top w:val="single" w:sz="4" w:space="0" w:color="auto"/>
              <w:left w:val="single" w:sz="4" w:space="0" w:color="auto"/>
              <w:bottom w:val="single" w:sz="4" w:space="0" w:color="auto"/>
              <w:right w:val="single" w:sz="4" w:space="0" w:color="auto"/>
            </w:tcBorders>
          </w:tcPr>
          <w:p w:rsidR="00EC62D5" w:rsidRPr="0045052D" w:rsidRDefault="00EF3645">
            <w:pPr>
              <w:spacing w:line="276" w:lineRule="auto"/>
              <w:jc w:val="right"/>
              <w:rPr>
                <w:rFonts w:asciiTheme="minorHAnsi" w:hAnsiTheme="minorHAnsi"/>
                <w:bCs/>
                <w:sz w:val="18"/>
              </w:rPr>
            </w:pPr>
            <w:r>
              <w:rPr>
                <w:rFonts w:asciiTheme="minorHAnsi" w:hAnsiTheme="minorHAnsi"/>
                <w:bCs/>
                <w:sz w:val="18"/>
              </w:rPr>
              <w:t>137.000,00</w:t>
            </w:r>
          </w:p>
        </w:tc>
      </w:tr>
      <w:tr w:rsidR="0045052D" w:rsidRPr="0045052D" w:rsidTr="00EC62D5">
        <w:tc>
          <w:tcPr>
            <w:tcW w:w="940" w:type="dxa"/>
            <w:tcBorders>
              <w:top w:val="single" w:sz="4" w:space="0" w:color="auto"/>
              <w:left w:val="single" w:sz="4" w:space="0" w:color="auto"/>
              <w:bottom w:val="single" w:sz="4" w:space="0" w:color="auto"/>
              <w:right w:val="single" w:sz="4" w:space="0" w:color="auto"/>
            </w:tcBorders>
          </w:tcPr>
          <w:p w:rsidR="00EC62D5" w:rsidRPr="0045052D" w:rsidRDefault="00EC62D5" w:rsidP="00541A81">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EC62D5" w:rsidRPr="0045052D" w:rsidRDefault="00EC62D5" w:rsidP="00541A81">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EC62D5" w:rsidRPr="0045052D" w:rsidRDefault="00EF3645">
            <w:pPr>
              <w:spacing w:line="276" w:lineRule="auto"/>
              <w:jc w:val="right"/>
              <w:rPr>
                <w:rFonts w:asciiTheme="minorHAnsi" w:hAnsiTheme="minorHAnsi"/>
                <w:bCs/>
                <w:sz w:val="18"/>
              </w:rPr>
            </w:pPr>
            <w:r>
              <w:rPr>
                <w:rFonts w:asciiTheme="minorHAnsi" w:hAnsiTheme="minorHAnsi"/>
                <w:bCs/>
                <w:sz w:val="18"/>
              </w:rPr>
              <w:t>5.000,00</w:t>
            </w:r>
          </w:p>
        </w:tc>
        <w:tc>
          <w:tcPr>
            <w:tcW w:w="1309" w:type="dxa"/>
            <w:tcBorders>
              <w:top w:val="single" w:sz="4" w:space="0" w:color="auto"/>
              <w:left w:val="single" w:sz="4" w:space="0" w:color="auto"/>
              <w:bottom w:val="single" w:sz="4" w:space="0" w:color="auto"/>
              <w:right w:val="single" w:sz="4" w:space="0" w:color="auto"/>
            </w:tcBorders>
          </w:tcPr>
          <w:p w:rsidR="00EC62D5" w:rsidRPr="0045052D" w:rsidRDefault="00EF3645">
            <w:pPr>
              <w:spacing w:line="276" w:lineRule="auto"/>
              <w:jc w:val="right"/>
              <w:rPr>
                <w:rFonts w:asciiTheme="minorHAnsi" w:hAnsiTheme="minorHAnsi"/>
                <w:bCs/>
                <w:sz w:val="18"/>
              </w:rPr>
            </w:pPr>
            <w:r>
              <w:rPr>
                <w:rFonts w:asciiTheme="minorHAnsi" w:hAnsiTheme="minorHAnsi"/>
                <w:bCs/>
                <w:sz w:val="18"/>
              </w:rPr>
              <w:t>5.000,00</w:t>
            </w:r>
          </w:p>
        </w:tc>
      </w:tr>
      <w:tr w:rsidR="0045052D" w:rsidRPr="0045052D" w:rsidTr="00EC62D5">
        <w:tc>
          <w:tcPr>
            <w:tcW w:w="940" w:type="dxa"/>
            <w:tcBorders>
              <w:top w:val="single" w:sz="4" w:space="0" w:color="auto"/>
              <w:left w:val="single" w:sz="4" w:space="0" w:color="auto"/>
              <w:bottom w:val="single" w:sz="4" w:space="0" w:color="auto"/>
              <w:right w:val="single" w:sz="4" w:space="0" w:color="auto"/>
            </w:tcBorders>
          </w:tcPr>
          <w:p w:rsidR="00EC62D5" w:rsidRPr="0045052D" w:rsidRDefault="00EC62D5" w:rsidP="00541A81">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EC62D5" w:rsidRPr="0045052D" w:rsidRDefault="00EC62D5" w:rsidP="00541A81">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EC62D5" w:rsidRPr="0045052D" w:rsidRDefault="00EF3645">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1.048.000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c>
          <w:tcPr>
            <w:tcW w:w="1309" w:type="dxa"/>
            <w:tcBorders>
              <w:top w:val="single" w:sz="4" w:space="0" w:color="auto"/>
              <w:left w:val="single" w:sz="4" w:space="0" w:color="auto"/>
              <w:bottom w:val="single" w:sz="4" w:space="0" w:color="auto"/>
              <w:right w:val="single" w:sz="4" w:space="0" w:color="auto"/>
            </w:tcBorders>
          </w:tcPr>
          <w:p w:rsidR="00EC62D5" w:rsidRPr="0045052D" w:rsidRDefault="00EF3645">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1.121.000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r>
    </w:tbl>
    <w:p w:rsidR="00CA65B4" w:rsidRPr="0045052D" w:rsidRDefault="00CA65B4">
      <w:pPr>
        <w:rPr>
          <w:rFonts w:asciiTheme="minorHAnsi" w:hAnsiTheme="minorHAnsi"/>
        </w:rPr>
      </w:pPr>
    </w:p>
    <w:p w:rsidR="009A3931" w:rsidRPr="0045052D" w:rsidRDefault="009A3931">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9A3931">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3931" w:rsidRPr="0045052D" w:rsidRDefault="009A3931" w:rsidP="006A0230">
            <w:pPr>
              <w:snapToGrid w:val="0"/>
              <w:rPr>
                <w:rFonts w:asciiTheme="minorHAnsi" w:hAnsiTheme="minorHAnsi"/>
              </w:rPr>
            </w:pPr>
            <w:r w:rsidRPr="0045052D">
              <w:rPr>
                <w:rFonts w:asciiTheme="minorHAnsi" w:hAnsiTheme="minorHAnsi"/>
              </w:rPr>
              <w:t>0101.01.031.0001.1002</w:t>
            </w:r>
          </w:p>
        </w:tc>
        <w:tc>
          <w:tcPr>
            <w:tcW w:w="78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3931" w:rsidRPr="0045052D" w:rsidRDefault="009A3931" w:rsidP="006A0230">
            <w:pPr>
              <w:snapToGrid w:val="0"/>
              <w:jc w:val="both"/>
              <w:rPr>
                <w:rFonts w:asciiTheme="minorHAnsi" w:hAnsiTheme="minorHAnsi"/>
              </w:rPr>
            </w:pPr>
            <w:r w:rsidRPr="0045052D">
              <w:rPr>
                <w:rFonts w:asciiTheme="minorHAnsi" w:hAnsiTheme="minorHAnsi"/>
              </w:rPr>
              <w:t>Construção da Sede da Câmara</w:t>
            </w:r>
          </w:p>
        </w:tc>
      </w:tr>
    </w:tbl>
    <w:p w:rsidR="009A3931" w:rsidRPr="0045052D" w:rsidRDefault="009A3931" w:rsidP="009A393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6A0230">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pStyle w:val="Ttulo8"/>
              <w:spacing w:line="276" w:lineRule="auto"/>
              <w:jc w:val="center"/>
              <w:rPr>
                <w:rFonts w:asciiTheme="minorHAnsi" w:hAnsiTheme="minorHAnsi"/>
                <w:color w:val="auto"/>
                <w:sz w:val="16"/>
                <w:szCs w:val="16"/>
              </w:rPr>
            </w:pPr>
          </w:p>
          <w:p w:rsidR="009A3931" w:rsidRPr="0045052D" w:rsidRDefault="009A3931" w:rsidP="006A0230">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6"/>
                <w:szCs w:val="16"/>
              </w:rPr>
            </w:pPr>
          </w:p>
          <w:p w:rsidR="009A3931" w:rsidRPr="0045052D" w:rsidRDefault="009A3931" w:rsidP="006A0230">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6"/>
                <w:szCs w:val="16"/>
              </w:rPr>
            </w:pPr>
          </w:p>
          <w:p w:rsidR="009A3931" w:rsidRPr="0045052D" w:rsidRDefault="009A3931"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b/>
                <w:bCs/>
                <w:sz w:val="16"/>
                <w:szCs w:val="16"/>
              </w:rPr>
            </w:pPr>
          </w:p>
          <w:p w:rsidR="009A3931" w:rsidRPr="0045052D" w:rsidRDefault="009A3931"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6A0230">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bCs/>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9A3931" w:rsidRPr="0045052D" w:rsidRDefault="009A3931"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9A3931" w:rsidRPr="0045052D" w:rsidRDefault="009A3931"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9A3931" w:rsidRPr="0045052D" w:rsidRDefault="009A3931" w:rsidP="006A0230">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9A3931" w:rsidRPr="0045052D" w:rsidRDefault="009A3931"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9A3931" w:rsidRPr="0045052D" w:rsidRDefault="009A3931" w:rsidP="006A0230">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9A3931" w:rsidRPr="0045052D" w:rsidRDefault="009A3931"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9A3931" w:rsidRPr="0045052D" w:rsidRDefault="009A3931"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9A3931" w:rsidRPr="0045052D" w:rsidRDefault="009A3931"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sz w:val="16"/>
                <w:szCs w:val="16"/>
              </w:rPr>
            </w:pPr>
          </w:p>
        </w:tc>
      </w:tr>
      <w:tr w:rsidR="00256DEF" w:rsidRPr="0045052D" w:rsidTr="006A0230">
        <w:tc>
          <w:tcPr>
            <w:tcW w:w="850" w:type="dxa"/>
            <w:tcBorders>
              <w:top w:val="single" w:sz="4" w:space="0" w:color="auto"/>
              <w:left w:val="single" w:sz="4" w:space="0" w:color="auto"/>
              <w:bottom w:val="single" w:sz="4" w:space="0" w:color="auto"/>
              <w:right w:val="single" w:sz="4" w:space="0" w:color="auto"/>
            </w:tcBorders>
            <w:hideMark/>
          </w:tcPr>
          <w:p w:rsidR="00256DEF" w:rsidRPr="0045052D" w:rsidRDefault="00256DEF"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256DEF" w:rsidRPr="0045052D" w:rsidRDefault="00256DEF"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256DEF" w:rsidRPr="0045052D" w:rsidRDefault="00256DEF" w:rsidP="006A0230">
            <w:pPr>
              <w:spacing w:line="276" w:lineRule="auto"/>
              <w:jc w:val="right"/>
              <w:rPr>
                <w:rFonts w:asciiTheme="minorHAnsi" w:hAnsiTheme="minorHAnsi"/>
                <w:sz w:val="16"/>
                <w:szCs w:val="16"/>
              </w:rPr>
            </w:pPr>
            <w:r>
              <w:rPr>
                <w:rFonts w:asciiTheme="minorHAnsi" w:hAnsiTheme="minorHAnsi"/>
                <w:sz w:val="16"/>
                <w:szCs w:val="16"/>
              </w:rPr>
              <w:t>470.000,00</w:t>
            </w:r>
          </w:p>
        </w:tc>
        <w:tc>
          <w:tcPr>
            <w:tcW w:w="992" w:type="dxa"/>
            <w:tcBorders>
              <w:top w:val="single" w:sz="4" w:space="0" w:color="auto"/>
              <w:left w:val="single" w:sz="4" w:space="0" w:color="auto"/>
              <w:bottom w:val="single" w:sz="4" w:space="0" w:color="auto"/>
              <w:right w:val="single" w:sz="4" w:space="0" w:color="auto"/>
            </w:tcBorders>
          </w:tcPr>
          <w:p w:rsidR="00256DEF" w:rsidRPr="0045052D" w:rsidRDefault="00256DEF"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256DEF" w:rsidRPr="0045052D" w:rsidRDefault="00256DEF"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256DEF" w:rsidRPr="0045052D" w:rsidRDefault="00256DEF"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256DEF" w:rsidRPr="0045052D" w:rsidRDefault="00256DEF"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256DEF" w:rsidRPr="0045052D" w:rsidRDefault="00256DEF" w:rsidP="00256DEF">
            <w:pPr>
              <w:spacing w:line="276" w:lineRule="auto"/>
              <w:jc w:val="right"/>
              <w:rPr>
                <w:rFonts w:asciiTheme="minorHAnsi" w:hAnsiTheme="minorHAnsi"/>
                <w:sz w:val="16"/>
                <w:szCs w:val="16"/>
              </w:rPr>
            </w:pPr>
            <w:r>
              <w:rPr>
                <w:rFonts w:asciiTheme="minorHAnsi" w:hAnsiTheme="minorHAnsi"/>
                <w:sz w:val="16"/>
                <w:szCs w:val="16"/>
              </w:rPr>
              <w:t>470.000,00</w:t>
            </w:r>
          </w:p>
        </w:tc>
      </w:tr>
      <w:tr w:rsidR="00256DEF" w:rsidRPr="0045052D" w:rsidTr="006A0230">
        <w:tc>
          <w:tcPr>
            <w:tcW w:w="850" w:type="dxa"/>
            <w:tcBorders>
              <w:top w:val="single" w:sz="4" w:space="0" w:color="auto"/>
              <w:left w:val="single" w:sz="4" w:space="0" w:color="auto"/>
              <w:bottom w:val="single" w:sz="4" w:space="0" w:color="auto"/>
              <w:right w:val="single" w:sz="4" w:space="0" w:color="auto"/>
            </w:tcBorders>
          </w:tcPr>
          <w:p w:rsidR="00256DEF" w:rsidRPr="0045052D" w:rsidRDefault="00256DEF" w:rsidP="006A0230">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256DEF" w:rsidRPr="0045052D" w:rsidRDefault="00256DEF"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256DEF" w:rsidRPr="0045052D" w:rsidRDefault="00256DEF" w:rsidP="006A0230">
            <w:pPr>
              <w:spacing w:line="276" w:lineRule="auto"/>
              <w:jc w:val="right"/>
              <w:rPr>
                <w:rFonts w:asciiTheme="minorHAnsi" w:hAnsiTheme="minorHAnsi"/>
                <w:b/>
                <w:bCs/>
                <w:sz w:val="16"/>
                <w:szCs w:val="16"/>
              </w:rPr>
            </w:pPr>
            <w:r>
              <w:rPr>
                <w:rFonts w:asciiTheme="minorHAnsi" w:hAnsiTheme="minorHAnsi"/>
                <w:b/>
                <w:bCs/>
                <w:sz w:val="16"/>
                <w:szCs w:val="16"/>
              </w:rPr>
              <w:t>470.000,00</w:t>
            </w:r>
          </w:p>
        </w:tc>
        <w:tc>
          <w:tcPr>
            <w:tcW w:w="992" w:type="dxa"/>
            <w:tcBorders>
              <w:top w:val="single" w:sz="4" w:space="0" w:color="auto"/>
              <w:left w:val="single" w:sz="4" w:space="0" w:color="auto"/>
              <w:bottom w:val="single" w:sz="4" w:space="0" w:color="auto"/>
              <w:right w:val="single" w:sz="4" w:space="0" w:color="auto"/>
            </w:tcBorders>
          </w:tcPr>
          <w:p w:rsidR="00256DEF" w:rsidRPr="0045052D" w:rsidRDefault="00256DEF" w:rsidP="006A0230">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256DEF" w:rsidRPr="0045052D" w:rsidRDefault="00256DEF" w:rsidP="006A0230">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256DEF" w:rsidRPr="0045052D" w:rsidRDefault="00256DEF" w:rsidP="006A0230">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256DEF" w:rsidRPr="0045052D" w:rsidRDefault="00256DEF" w:rsidP="006A0230">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256DEF" w:rsidRPr="0045052D" w:rsidRDefault="00256DEF" w:rsidP="00256DEF">
            <w:pPr>
              <w:spacing w:line="276" w:lineRule="auto"/>
              <w:jc w:val="right"/>
              <w:rPr>
                <w:rFonts w:asciiTheme="minorHAnsi" w:hAnsiTheme="minorHAnsi"/>
                <w:b/>
                <w:bCs/>
                <w:sz w:val="16"/>
                <w:szCs w:val="16"/>
              </w:rPr>
            </w:pPr>
            <w:r>
              <w:rPr>
                <w:rFonts w:asciiTheme="minorHAnsi" w:hAnsiTheme="minorHAnsi"/>
                <w:b/>
                <w:bCs/>
                <w:sz w:val="16"/>
                <w:szCs w:val="16"/>
              </w:rPr>
              <w:t>470.000,00</w:t>
            </w:r>
          </w:p>
        </w:tc>
      </w:tr>
    </w:tbl>
    <w:p w:rsidR="009A3931" w:rsidRPr="0045052D" w:rsidRDefault="009A3931" w:rsidP="009A393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6A0230">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pStyle w:val="Ttulo8"/>
              <w:spacing w:line="276" w:lineRule="auto"/>
              <w:jc w:val="center"/>
              <w:rPr>
                <w:rFonts w:asciiTheme="minorHAnsi" w:hAnsiTheme="minorHAnsi"/>
                <w:color w:val="auto"/>
                <w:sz w:val="18"/>
              </w:rPr>
            </w:pPr>
          </w:p>
          <w:p w:rsidR="009A3931" w:rsidRPr="0045052D" w:rsidRDefault="009A3931" w:rsidP="006A0230">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9A3931" w:rsidRPr="0045052D" w:rsidRDefault="009A3931" w:rsidP="006A0230">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8"/>
              </w:rPr>
            </w:pPr>
          </w:p>
          <w:p w:rsidR="009A3931" w:rsidRPr="0045052D" w:rsidRDefault="009A3931" w:rsidP="006A0230">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9A3931" w:rsidRPr="0045052D" w:rsidRDefault="009A3931" w:rsidP="006A0230">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8"/>
              </w:rPr>
            </w:pPr>
            <w:r w:rsidRPr="0045052D">
              <w:rPr>
                <w:rFonts w:asciiTheme="minorHAnsi" w:hAnsiTheme="minorHAnsi"/>
                <w:b/>
                <w:bCs/>
                <w:sz w:val="18"/>
              </w:rPr>
              <w:t>EXERCÍCIO</w:t>
            </w:r>
          </w:p>
          <w:p w:rsidR="009A3931" w:rsidRPr="0045052D" w:rsidRDefault="009A3931" w:rsidP="006A0230">
            <w:pPr>
              <w:spacing w:line="276" w:lineRule="auto"/>
              <w:jc w:val="center"/>
              <w:rPr>
                <w:rFonts w:asciiTheme="minorHAnsi" w:hAnsiTheme="minorHAnsi"/>
                <w:b/>
                <w:bCs/>
                <w:sz w:val="18"/>
              </w:rPr>
            </w:pPr>
          </w:p>
        </w:tc>
      </w:tr>
      <w:tr w:rsidR="0045052D" w:rsidRPr="0045052D" w:rsidTr="006A0230">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9A3931"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9A3931"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right"/>
              <w:rPr>
                <w:rFonts w:asciiTheme="minorHAnsi" w:hAnsiTheme="minorHAnsi"/>
                <w:bCs/>
                <w:sz w:val="18"/>
              </w:rPr>
            </w:pPr>
          </w:p>
        </w:tc>
      </w:tr>
      <w:tr w:rsidR="00256DEF" w:rsidRPr="0045052D" w:rsidTr="006A0230">
        <w:tc>
          <w:tcPr>
            <w:tcW w:w="940" w:type="dxa"/>
            <w:tcBorders>
              <w:top w:val="single" w:sz="4" w:space="0" w:color="auto"/>
              <w:left w:val="single" w:sz="4" w:space="0" w:color="auto"/>
              <w:bottom w:val="single" w:sz="4" w:space="0" w:color="auto"/>
              <w:right w:val="single" w:sz="4" w:space="0" w:color="auto"/>
            </w:tcBorders>
          </w:tcPr>
          <w:p w:rsidR="00256DEF" w:rsidRPr="0045052D" w:rsidRDefault="00256DEF"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256DEF" w:rsidRPr="0045052D" w:rsidRDefault="00256DEF"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256DEF" w:rsidRPr="0045052D" w:rsidRDefault="00256DEF" w:rsidP="00256DEF">
            <w:pPr>
              <w:spacing w:line="276" w:lineRule="auto"/>
              <w:jc w:val="right"/>
              <w:rPr>
                <w:rFonts w:asciiTheme="minorHAnsi" w:hAnsiTheme="minorHAnsi"/>
                <w:sz w:val="16"/>
                <w:szCs w:val="16"/>
              </w:rPr>
            </w:pPr>
            <w:r>
              <w:rPr>
                <w:rFonts w:asciiTheme="minorHAnsi" w:hAnsiTheme="minorHAnsi"/>
                <w:sz w:val="16"/>
                <w:szCs w:val="16"/>
              </w:rPr>
              <w:t>470.000,00</w:t>
            </w:r>
          </w:p>
        </w:tc>
        <w:tc>
          <w:tcPr>
            <w:tcW w:w="1309" w:type="dxa"/>
            <w:tcBorders>
              <w:top w:val="single" w:sz="4" w:space="0" w:color="auto"/>
              <w:left w:val="single" w:sz="4" w:space="0" w:color="auto"/>
              <w:bottom w:val="single" w:sz="4" w:space="0" w:color="auto"/>
              <w:right w:val="single" w:sz="4" w:space="0" w:color="auto"/>
            </w:tcBorders>
          </w:tcPr>
          <w:p w:rsidR="00256DEF" w:rsidRPr="0045052D" w:rsidRDefault="00256DEF" w:rsidP="00256DEF">
            <w:pPr>
              <w:spacing w:line="276" w:lineRule="auto"/>
              <w:jc w:val="right"/>
              <w:rPr>
                <w:rFonts w:asciiTheme="minorHAnsi" w:hAnsiTheme="minorHAnsi"/>
                <w:sz w:val="16"/>
                <w:szCs w:val="16"/>
              </w:rPr>
            </w:pPr>
            <w:r>
              <w:rPr>
                <w:rFonts w:asciiTheme="minorHAnsi" w:hAnsiTheme="minorHAnsi"/>
                <w:sz w:val="16"/>
                <w:szCs w:val="16"/>
              </w:rPr>
              <w:t>470.000,00</w:t>
            </w:r>
          </w:p>
        </w:tc>
      </w:tr>
      <w:tr w:rsidR="00256DEF" w:rsidRPr="0045052D" w:rsidTr="006A0230">
        <w:tc>
          <w:tcPr>
            <w:tcW w:w="940" w:type="dxa"/>
            <w:tcBorders>
              <w:top w:val="single" w:sz="4" w:space="0" w:color="auto"/>
              <w:left w:val="single" w:sz="4" w:space="0" w:color="auto"/>
              <w:bottom w:val="single" w:sz="4" w:space="0" w:color="auto"/>
              <w:right w:val="single" w:sz="4" w:space="0" w:color="auto"/>
            </w:tcBorders>
          </w:tcPr>
          <w:p w:rsidR="00256DEF" w:rsidRPr="0045052D" w:rsidRDefault="00256DEF" w:rsidP="006A0230">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256DEF" w:rsidRPr="0045052D" w:rsidRDefault="00256DEF"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256DEF" w:rsidRPr="0045052D" w:rsidRDefault="00256DEF" w:rsidP="00256DEF">
            <w:pPr>
              <w:spacing w:line="276" w:lineRule="auto"/>
              <w:jc w:val="right"/>
              <w:rPr>
                <w:rFonts w:asciiTheme="minorHAnsi" w:hAnsiTheme="minorHAnsi"/>
                <w:b/>
                <w:bCs/>
                <w:sz w:val="16"/>
                <w:szCs w:val="16"/>
              </w:rPr>
            </w:pPr>
            <w:r>
              <w:rPr>
                <w:rFonts w:asciiTheme="minorHAnsi" w:hAnsiTheme="minorHAnsi"/>
                <w:b/>
                <w:bCs/>
                <w:sz w:val="16"/>
                <w:szCs w:val="16"/>
              </w:rPr>
              <w:t>470.000,00</w:t>
            </w:r>
          </w:p>
        </w:tc>
        <w:tc>
          <w:tcPr>
            <w:tcW w:w="1309" w:type="dxa"/>
            <w:tcBorders>
              <w:top w:val="single" w:sz="4" w:space="0" w:color="auto"/>
              <w:left w:val="single" w:sz="4" w:space="0" w:color="auto"/>
              <w:bottom w:val="single" w:sz="4" w:space="0" w:color="auto"/>
              <w:right w:val="single" w:sz="4" w:space="0" w:color="auto"/>
            </w:tcBorders>
          </w:tcPr>
          <w:p w:rsidR="00256DEF" w:rsidRPr="0045052D" w:rsidRDefault="00256DEF" w:rsidP="00256DEF">
            <w:pPr>
              <w:spacing w:line="276" w:lineRule="auto"/>
              <w:jc w:val="right"/>
              <w:rPr>
                <w:rFonts w:asciiTheme="minorHAnsi" w:hAnsiTheme="minorHAnsi"/>
                <w:b/>
                <w:bCs/>
                <w:sz w:val="16"/>
                <w:szCs w:val="16"/>
              </w:rPr>
            </w:pPr>
            <w:r>
              <w:rPr>
                <w:rFonts w:asciiTheme="minorHAnsi" w:hAnsiTheme="minorHAnsi"/>
                <w:b/>
                <w:bCs/>
                <w:sz w:val="16"/>
                <w:szCs w:val="16"/>
              </w:rPr>
              <w:t>470.000,00</w:t>
            </w:r>
          </w:p>
        </w:tc>
      </w:tr>
    </w:tbl>
    <w:p w:rsidR="00C3775A" w:rsidRPr="0045052D" w:rsidRDefault="00C3775A"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tbl>
      <w:tblPr>
        <w:tblStyle w:val="Tabelacomgrade"/>
        <w:tblW w:w="10206" w:type="dxa"/>
        <w:tblInd w:w="-459" w:type="dxa"/>
        <w:tblLook w:val="04A0" w:firstRow="1" w:lastRow="0" w:firstColumn="1" w:lastColumn="0" w:noHBand="0" w:noVBand="1"/>
      </w:tblPr>
      <w:tblGrid>
        <w:gridCol w:w="10206"/>
      </w:tblGrid>
      <w:tr w:rsidR="0045052D" w:rsidRPr="0045052D" w:rsidTr="006A0230">
        <w:tc>
          <w:tcPr>
            <w:tcW w:w="10206" w:type="dxa"/>
          </w:tcPr>
          <w:p w:rsidR="009A3931" w:rsidRPr="0045052D" w:rsidRDefault="009A3931">
            <w:pPr>
              <w:spacing w:line="256" w:lineRule="auto"/>
              <w:rPr>
                <w:rFonts w:asciiTheme="minorHAnsi" w:hAnsiTheme="minorHAnsi"/>
                <w:b/>
                <w:bCs/>
                <w:sz w:val="20"/>
                <w:lang w:eastAsia="en-US"/>
              </w:rPr>
            </w:pPr>
            <w:r w:rsidRPr="0045052D">
              <w:rPr>
                <w:rFonts w:asciiTheme="minorHAnsi" w:hAnsiTheme="minorHAnsi"/>
                <w:b/>
                <w:bCs/>
                <w:sz w:val="20"/>
                <w:lang w:eastAsia="en-US"/>
              </w:rPr>
              <w:lastRenderedPageBreak/>
              <w:t>PROGRAMA</w:t>
            </w:r>
          </w:p>
          <w:p w:rsidR="009A3931" w:rsidRPr="0045052D" w:rsidRDefault="009A3931">
            <w:pPr>
              <w:tabs>
                <w:tab w:val="left" w:pos="2700"/>
              </w:tabs>
              <w:spacing w:line="256" w:lineRule="auto"/>
              <w:rPr>
                <w:rFonts w:asciiTheme="minorHAnsi" w:hAnsiTheme="minorHAnsi"/>
                <w:sz w:val="20"/>
                <w:lang w:eastAsia="en-US"/>
              </w:rPr>
            </w:pPr>
            <w:proofErr w:type="gramStart"/>
            <w:r w:rsidRPr="0045052D">
              <w:rPr>
                <w:rFonts w:asciiTheme="minorHAnsi" w:hAnsiTheme="minorHAnsi"/>
                <w:sz w:val="20"/>
                <w:lang w:eastAsia="en-US"/>
              </w:rPr>
              <w:t>0002 – ADMINISTRAÇÃO</w:t>
            </w:r>
            <w:proofErr w:type="gramEnd"/>
            <w:r w:rsidRPr="0045052D">
              <w:rPr>
                <w:rFonts w:asciiTheme="minorHAnsi" w:hAnsiTheme="minorHAnsi"/>
                <w:sz w:val="20"/>
                <w:lang w:eastAsia="en-US"/>
              </w:rPr>
              <w:t xml:space="preserve"> GERAL</w:t>
            </w:r>
          </w:p>
        </w:tc>
      </w:tr>
      <w:tr w:rsidR="00BF713C" w:rsidRPr="0045052D" w:rsidTr="006A0230">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DIAGNÓSTICO</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lang w:eastAsia="en-US"/>
              </w:rPr>
              <w:t>O programa será executado pela estrutura do Gabinete do Prefeito e a Secretaria Municipal de Administração com o apoio do Controle Interno, contando com o Departamento de Licitações, Recursos Humanos, Tecnologia da Informação, Patrimônio Público Municipal, bem como, a manutenção do prédio do Centro Administrativo Municipal, realizado pelos agentes de serviços gerais. Garantir a transparência dos atos públicos e a participação popular nos instrumentos de planejamento do Município.</w:t>
            </w:r>
          </w:p>
        </w:tc>
      </w:tr>
      <w:tr w:rsidR="00BF713C" w:rsidRPr="0045052D" w:rsidTr="006A0230">
        <w:tc>
          <w:tcPr>
            <w:tcW w:w="10206" w:type="dxa"/>
          </w:tcPr>
          <w:p w:rsidR="00BF713C" w:rsidRPr="0045052D" w:rsidRDefault="00BF713C" w:rsidP="00256DEF">
            <w:pPr>
              <w:spacing w:line="256" w:lineRule="auto"/>
              <w:jc w:val="both"/>
              <w:rPr>
                <w:rFonts w:asciiTheme="minorHAnsi" w:hAnsiTheme="minorHAnsi"/>
                <w:b/>
                <w:bCs/>
                <w:sz w:val="20"/>
                <w:lang w:eastAsia="en-US"/>
              </w:rPr>
            </w:pPr>
            <w:r w:rsidRPr="0045052D">
              <w:rPr>
                <w:rFonts w:asciiTheme="minorHAnsi" w:hAnsiTheme="minorHAnsi"/>
                <w:b/>
                <w:bCs/>
                <w:sz w:val="20"/>
                <w:lang w:eastAsia="en-US"/>
              </w:rPr>
              <w:t>DIRETRIZES</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lang w:eastAsia="en-US"/>
              </w:rPr>
              <w:t xml:space="preserve">Coordenação e controle de audiências públicas realizadas, bem como as políticas públicas em defesa dos interesses do município; planejamento das ações da administração pública municipal para acompanhamento e avaliação das ações de governo. Realizar processos licitatórios de forma a garantir maior economicidade </w:t>
            </w:r>
            <w:proofErr w:type="gramStart"/>
            <w:r w:rsidRPr="0045052D">
              <w:rPr>
                <w:rFonts w:asciiTheme="minorHAnsi" w:hAnsiTheme="minorHAnsi"/>
                <w:sz w:val="20"/>
                <w:lang w:eastAsia="en-US"/>
              </w:rPr>
              <w:t>a</w:t>
            </w:r>
            <w:proofErr w:type="gramEnd"/>
            <w:r w:rsidRPr="0045052D">
              <w:rPr>
                <w:rFonts w:asciiTheme="minorHAnsi" w:hAnsiTheme="minorHAnsi"/>
                <w:sz w:val="20"/>
                <w:lang w:eastAsia="en-US"/>
              </w:rPr>
              <w:t xml:space="preserve"> administração pública municipal. Gerenciar a frequência, movimentação, remuneração dos servidores municipais; controle de cargos, cálculo das remunerações e obrigações patronais mensais. Cadastro, identificação e lotação dos bens patrimoniais, juntamente com inventários periódicos dos bens considerando seus valores; controle de frota e conservação do patrimônio. Garantia de transparência nos atos públicos realizados pela administração.</w:t>
            </w:r>
          </w:p>
        </w:tc>
      </w:tr>
      <w:tr w:rsidR="00BF713C" w:rsidRPr="0045052D" w:rsidTr="006A0230">
        <w:tc>
          <w:tcPr>
            <w:tcW w:w="10206" w:type="dxa"/>
          </w:tcPr>
          <w:p w:rsidR="00BF713C" w:rsidRPr="0045052D" w:rsidRDefault="00BF713C" w:rsidP="00256DEF">
            <w:pPr>
              <w:spacing w:line="256" w:lineRule="auto"/>
              <w:jc w:val="both"/>
              <w:rPr>
                <w:rFonts w:asciiTheme="minorHAnsi" w:hAnsiTheme="minorHAnsi"/>
                <w:b/>
                <w:bCs/>
                <w:sz w:val="20"/>
                <w:lang w:eastAsia="en-US"/>
              </w:rPr>
            </w:pPr>
            <w:r w:rsidRPr="0045052D">
              <w:rPr>
                <w:rFonts w:asciiTheme="minorHAnsi" w:hAnsiTheme="minorHAnsi"/>
                <w:b/>
                <w:bCs/>
                <w:sz w:val="20"/>
                <w:lang w:eastAsia="en-US"/>
              </w:rPr>
              <w:t>OBJETIVOS</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lang w:eastAsia="en-US"/>
              </w:rPr>
              <w:t>Melhorar, modernizar e ampliar, na medida do possível, os serviços públicos municipais oferecidos; praticar o princípio de transparência melhorando as ações planejadas e o controle das mesmas. Manter o controle dos atos de pessoal, do patrimônio público e dos serviços oferecidos pela administração, produzindo informações fidedignas e relevantes para a tomada de decisões.</w:t>
            </w:r>
          </w:p>
        </w:tc>
      </w:tr>
    </w:tbl>
    <w:p w:rsidR="009A3931" w:rsidRPr="0045052D" w:rsidRDefault="009A3931" w:rsidP="009A3931">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6A0230">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3931" w:rsidRPr="0045052D" w:rsidRDefault="009A3931" w:rsidP="006A0230">
            <w:pPr>
              <w:snapToGrid w:val="0"/>
              <w:rPr>
                <w:rFonts w:asciiTheme="minorHAnsi" w:hAnsiTheme="minorHAnsi"/>
              </w:rPr>
            </w:pPr>
            <w:r w:rsidRPr="0045052D">
              <w:rPr>
                <w:rFonts w:asciiTheme="minorHAnsi" w:hAnsiTheme="minorHAnsi"/>
              </w:rPr>
              <w:t>0201.04.122.0002.2003</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3931" w:rsidRPr="0045052D" w:rsidRDefault="009A3931" w:rsidP="006A0230">
            <w:pPr>
              <w:snapToGrid w:val="0"/>
              <w:jc w:val="both"/>
              <w:rPr>
                <w:rFonts w:asciiTheme="minorHAnsi" w:hAnsiTheme="minorHAnsi"/>
              </w:rPr>
            </w:pPr>
            <w:r w:rsidRPr="0045052D">
              <w:rPr>
                <w:rFonts w:asciiTheme="minorHAnsi" w:hAnsiTheme="minorHAnsi"/>
              </w:rPr>
              <w:t>Manutenção do Gabinete do Prefeito</w:t>
            </w:r>
          </w:p>
        </w:tc>
      </w:tr>
    </w:tbl>
    <w:p w:rsidR="009A3931" w:rsidRPr="0045052D" w:rsidRDefault="009A3931" w:rsidP="009A393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6A0230">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pStyle w:val="Ttulo8"/>
              <w:spacing w:line="276" w:lineRule="auto"/>
              <w:jc w:val="center"/>
              <w:rPr>
                <w:rFonts w:asciiTheme="minorHAnsi" w:hAnsiTheme="minorHAnsi"/>
                <w:color w:val="auto"/>
                <w:sz w:val="16"/>
                <w:szCs w:val="16"/>
              </w:rPr>
            </w:pPr>
          </w:p>
          <w:p w:rsidR="009A3931" w:rsidRPr="0045052D" w:rsidRDefault="009A3931" w:rsidP="006A0230">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6"/>
                <w:szCs w:val="16"/>
              </w:rPr>
            </w:pPr>
          </w:p>
          <w:p w:rsidR="009A3931" w:rsidRPr="0045052D" w:rsidRDefault="009A3931" w:rsidP="006A0230">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6"/>
                <w:szCs w:val="16"/>
              </w:rPr>
            </w:pPr>
          </w:p>
          <w:p w:rsidR="009A3931" w:rsidRPr="0045052D" w:rsidRDefault="009A3931"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b/>
                <w:bCs/>
                <w:sz w:val="16"/>
                <w:szCs w:val="16"/>
              </w:rPr>
            </w:pPr>
          </w:p>
          <w:p w:rsidR="009A3931" w:rsidRPr="0045052D" w:rsidRDefault="009A3931"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6A0230">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bCs/>
                <w:sz w:val="16"/>
                <w:szCs w:val="16"/>
              </w:rPr>
            </w:pPr>
          </w:p>
        </w:tc>
      </w:tr>
      <w:tr w:rsidR="00EF3645" w:rsidRPr="0045052D" w:rsidTr="006A0230">
        <w:tc>
          <w:tcPr>
            <w:tcW w:w="850" w:type="dxa"/>
            <w:tcBorders>
              <w:top w:val="single" w:sz="4" w:space="0" w:color="auto"/>
              <w:left w:val="single" w:sz="4" w:space="0" w:color="auto"/>
              <w:bottom w:val="single" w:sz="4" w:space="0" w:color="auto"/>
              <w:right w:val="single" w:sz="4" w:space="0" w:color="auto"/>
            </w:tcBorders>
            <w:hideMark/>
          </w:tcPr>
          <w:p w:rsidR="00EF3645" w:rsidRPr="0045052D" w:rsidRDefault="00EF3645"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EF3645" w:rsidRPr="0045052D" w:rsidRDefault="00EF3645"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r>
              <w:rPr>
                <w:rFonts w:asciiTheme="minorHAnsi" w:hAnsiTheme="minorHAnsi"/>
                <w:sz w:val="16"/>
                <w:szCs w:val="16"/>
              </w:rPr>
              <w:t>638.000,00</w:t>
            </w: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F3645" w:rsidRPr="0045052D" w:rsidRDefault="00EF3645" w:rsidP="00D06ADE">
            <w:pPr>
              <w:spacing w:line="276" w:lineRule="auto"/>
              <w:jc w:val="right"/>
              <w:rPr>
                <w:rFonts w:asciiTheme="minorHAnsi" w:hAnsiTheme="minorHAnsi"/>
                <w:sz w:val="16"/>
                <w:szCs w:val="16"/>
              </w:rPr>
            </w:pPr>
            <w:r>
              <w:rPr>
                <w:rFonts w:asciiTheme="minorHAnsi" w:hAnsiTheme="minorHAnsi"/>
                <w:sz w:val="16"/>
                <w:szCs w:val="16"/>
              </w:rPr>
              <w:t>638.000,00</w:t>
            </w:r>
          </w:p>
        </w:tc>
      </w:tr>
      <w:tr w:rsidR="00EF3645" w:rsidRPr="0045052D" w:rsidTr="006A0230">
        <w:tc>
          <w:tcPr>
            <w:tcW w:w="850" w:type="dxa"/>
            <w:tcBorders>
              <w:top w:val="single" w:sz="4" w:space="0" w:color="auto"/>
              <w:left w:val="single" w:sz="4" w:space="0" w:color="auto"/>
              <w:bottom w:val="single" w:sz="4" w:space="0" w:color="auto"/>
              <w:right w:val="single" w:sz="4" w:space="0" w:color="auto"/>
            </w:tcBorders>
            <w:hideMark/>
          </w:tcPr>
          <w:p w:rsidR="00EF3645" w:rsidRPr="0045052D" w:rsidRDefault="00EF3645" w:rsidP="006A0230">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EF3645" w:rsidRPr="0045052D" w:rsidRDefault="00EF3645"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F3645" w:rsidRPr="0045052D" w:rsidRDefault="00EF3645" w:rsidP="00D06ADE">
            <w:pPr>
              <w:spacing w:line="276" w:lineRule="auto"/>
              <w:jc w:val="right"/>
              <w:rPr>
                <w:rFonts w:asciiTheme="minorHAnsi" w:hAnsiTheme="minorHAnsi"/>
                <w:sz w:val="16"/>
                <w:szCs w:val="16"/>
              </w:rPr>
            </w:pPr>
            <w:r>
              <w:rPr>
                <w:rFonts w:asciiTheme="minorHAnsi" w:hAnsiTheme="minorHAnsi"/>
                <w:sz w:val="16"/>
                <w:szCs w:val="16"/>
              </w:rPr>
              <w:t>0,00</w:t>
            </w:r>
          </w:p>
        </w:tc>
      </w:tr>
      <w:tr w:rsidR="00EF3645" w:rsidRPr="0045052D" w:rsidTr="006A0230">
        <w:tc>
          <w:tcPr>
            <w:tcW w:w="850" w:type="dxa"/>
            <w:tcBorders>
              <w:top w:val="single" w:sz="4" w:space="0" w:color="auto"/>
              <w:left w:val="single" w:sz="4" w:space="0" w:color="auto"/>
              <w:bottom w:val="single" w:sz="4" w:space="0" w:color="auto"/>
              <w:right w:val="single" w:sz="4" w:space="0" w:color="auto"/>
            </w:tcBorders>
            <w:hideMark/>
          </w:tcPr>
          <w:p w:rsidR="00EF3645" w:rsidRPr="0045052D" w:rsidRDefault="00EF3645" w:rsidP="006A0230">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EF3645" w:rsidRPr="0045052D" w:rsidRDefault="00EF3645"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F3645" w:rsidRPr="0045052D" w:rsidRDefault="00EF3645" w:rsidP="00D06ADE">
            <w:pPr>
              <w:spacing w:line="276" w:lineRule="auto"/>
              <w:jc w:val="right"/>
              <w:rPr>
                <w:rFonts w:asciiTheme="minorHAnsi" w:hAnsiTheme="minorHAnsi"/>
                <w:sz w:val="16"/>
                <w:szCs w:val="16"/>
              </w:rPr>
            </w:pPr>
            <w:r>
              <w:rPr>
                <w:rFonts w:asciiTheme="minorHAnsi" w:hAnsiTheme="minorHAnsi"/>
                <w:sz w:val="16"/>
                <w:szCs w:val="16"/>
              </w:rPr>
              <w:t>0,00</w:t>
            </w:r>
          </w:p>
        </w:tc>
      </w:tr>
      <w:tr w:rsidR="00EF3645" w:rsidRPr="0045052D" w:rsidTr="006A0230">
        <w:tc>
          <w:tcPr>
            <w:tcW w:w="850" w:type="dxa"/>
            <w:tcBorders>
              <w:top w:val="single" w:sz="4" w:space="0" w:color="auto"/>
              <w:left w:val="single" w:sz="4" w:space="0" w:color="auto"/>
              <w:bottom w:val="single" w:sz="4" w:space="0" w:color="auto"/>
              <w:right w:val="single" w:sz="4" w:space="0" w:color="auto"/>
            </w:tcBorders>
            <w:hideMark/>
          </w:tcPr>
          <w:p w:rsidR="00EF3645" w:rsidRPr="0045052D" w:rsidRDefault="00EF3645"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EF3645" w:rsidRPr="0045052D" w:rsidRDefault="00EF3645"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r>
              <w:rPr>
                <w:rFonts w:asciiTheme="minorHAnsi" w:hAnsiTheme="minorHAnsi"/>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F3645" w:rsidRPr="0045052D" w:rsidRDefault="00EF3645" w:rsidP="00D06ADE">
            <w:pPr>
              <w:spacing w:line="276" w:lineRule="auto"/>
              <w:jc w:val="right"/>
              <w:rPr>
                <w:rFonts w:asciiTheme="minorHAnsi" w:hAnsiTheme="minorHAnsi"/>
                <w:sz w:val="16"/>
                <w:szCs w:val="16"/>
              </w:rPr>
            </w:pPr>
            <w:r>
              <w:rPr>
                <w:rFonts w:asciiTheme="minorHAnsi" w:hAnsiTheme="minorHAnsi"/>
                <w:sz w:val="16"/>
                <w:szCs w:val="16"/>
              </w:rPr>
              <w:t>50.000,00</w:t>
            </w:r>
          </w:p>
        </w:tc>
      </w:tr>
      <w:tr w:rsidR="00EF3645" w:rsidRPr="0045052D" w:rsidTr="006A0230">
        <w:tc>
          <w:tcPr>
            <w:tcW w:w="850" w:type="dxa"/>
            <w:tcBorders>
              <w:top w:val="single" w:sz="4" w:space="0" w:color="auto"/>
              <w:left w:val="single" w:sz="4" w:space="0" w:color="auto"/>
              <w:bottom w:val="single" w:sz="4" w:space="0" w:color="auto"/>
              <w:right w:val="single" w:sz="4" w:space="0" w:color="auto"/>
            </w:tcBorders>
            <w:hideMark/>
          </w:tcPr>
          <w:p w:rsidR="00EF3645" w:rsidRPr="0045052D" w:rsidRDefault="00EF3645"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EF3645" w:rsidRPr="0045052D" w:rsidRDefault="00EF3645"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r>
              <w:rPr>
                <w:rFonts w:asciiTheme="minorHAnsi" w:hAnsiTheme="minorHAnsi"/>
                <w:sz w:val="16"/>
                <w:szCs w:val="16"/>
              </w:rPr>
              <w:t>5.000,00</w:t>
            </w: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F3645" w:rsidRPr="0045052D" w:rsidRDefault="00EF3645" w:rsidP="00D06ADE">
            <w:pPr>
              <w:spacing w:line="276" w:lineRule="auto"/>
              <w:jc w:val="right"/>
              <w:rPr>
                <w:rFonts w:asciiTheme="minorHAnsi" w:hAnsiTheme="minorHAnsi"/>
                <w:sz w:val="16"/>
                <w:szCs w:val="16"/>
              </w:rPr>
            </w:pPr>
            <w:r>
              <w:rPr>
                <w:rFonts w:asciiTheme="minorHAnsi" w:hAnsiTheme="minorHAnsi"/>
                <w:sz w:val="16"/>
                <w:szCs w:val="16"/>
              </w:rPr>
              <w:t>5.000,00</w:t>
            </w:r>
          </w:p>
        </w:tc>
      </w:tr>
      <w:tr w:rsidR="00EF3645" w:rsidRPr="0045052D" w:rsidTr="006A0230">
        <w:tc>
          <w:tcPr>
            <w:tcW w:w="850"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EF3645" w:rsidRPr="0045052D" w:rsidRDefault="00EF3645"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693.000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F3645" w:rsidRPr="0045052D" w:rsidRDefault="00EF3645" w:rsidP="006A0230">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EF3645" w:rsidRPr="0045052D" w:rsidRDefault="00EF3645" w:rsidP="00D06ADE">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693.000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r>
    </w:tbl>
    <w:p w:rsidR="009A3931" w:rsidRPr="0045052D" w:rsidRDefault="009A3931" w:rsidP="009A393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6A0230">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pStyle w:val="Ttulo8"/>
              <w:spacing w:line="276" w:lineRule="auto"/>
              <w:jc w:val="center"/>
              <w:rPr>
                <w:rFonts w:asciiTheme="minorHAnsi" w:hAnsiTheme="minorHAnsi"/>
                <w:color w:val="auto"/>
                <w:sz w:val="18"/>
              </w:rPr>
            </w:pPr>
          </w:p>
          <w:p w:rsidR="009A3931" w:rsidRPr="0045052D" w:rsidRDefault="009A3931" w:rsidP="006A0230">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9A3931" w:rsidRPr="0045052D" w:rsidRDefault="009A3931" w:rsidP="006A0230">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8"/>
              </w:rPr>
            </w:pPr>
          </w:p>
          <w:p w:rsidR="009A3931" w:rsidRPr="0045052D" w:rsidRDefault="009A3931" w:rsidP="006A0230">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9A3931" w:rsidRPr="0045052D" w:rsidRDefault="009A3931" w:rsidP="006A0230">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8"/>
              </w:rPr>
            </w:pPr>
            <w:r w:rsidRPr="0045052D">
              <w:rPr>
                <w:rFonts w:asciiTheme="minorHAnsi" w:hAnsiTheme="minorHAnsi"/>
                <w:b/>
                <w:bCs/>
                <w:sz w:val="18"/>
              </w:rPr>
              <w:t>EXERCÍCIO</w:t>
            </w:r>
          </w:p>
          <w:p w:rsidR="009A3931" w:rsidRPr="0045052D" w:rsidRDefault="009A3931" w:rsidP="006A0230">
            <w:pPr>
              <w:spacing w:line="276" w:lineRule="auto"/>
              <w:jc w:val="center"/>
              <w:rPr>
                <w:rFonts w:asciiTheme="minorHAnsi" w:hAnsiTheme="minorHAnsi"/>
                <w:b/>
                <w:bCs/>
                <w:sz w:val="18"/>
              </w:rPr>
            </w:pPr>
          </w:p>
        </w:tc>
      </w:tr>
      <w:tr w:rsidR="0045052D" w:rsidRPr="0045052D" w:rsidTr="006A0230">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9A3931"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9A3931"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EF3645" w:rsidP="006A0230">
            <w:pPr>
              <w:spacing w:line="276" w:lineRule="auto"/>
              <w:jc w:val="right"/>
              <w:rPr>
                <w:rFonts w:asciiTheme="minorHAnsi" w:hAnsiTheme="minorHAnsi"/>
                <w:bCs/>
                <w:sz w:val="18"/>
              </w:rPr>
            </w:pPr>
            <w:r>
              <w:rPr>
                <w:rFonts w:asciiTheme="minorHAnsi" w:hAnsiTheme="minorHAnsi"/>
                <w:bCs/>
                <w:sz w:val="18"/>
              </w:rPr>
              <w:t>683.000,00</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EF3645" w:rsidP="006A0230">
            <w:pPr>
              <w:spacing w:line="276" w:lineRule="auto"/>
              <w:jc w:val="right"/>
              <w:rPr>
                <w:rFonts w:asciiTheme="minorHAnsi" w:hAnsiTheme="minorHAnsi"/>
                <w:bCs/>
                <w:sz w:val="18"/>
              </w:rPr>
            </w:pPr>
            <w:r>
              <w:rPr>
                <w:rFonts w:asciiTheme="minorHAnsi" w:hAnsiTheme="minorHAnsi"/>
                <w:bCs/>
                <w:sz w:val="18"/>
              </w:rPr>
              <w:t>730.000,00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EF3645" w:rsidP="006A0230">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EF3645" w:rsidP="006A0230">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EF3645" w:rsidP="006A0230">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EF3645" w:rsidP="006A0230">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EF3645" w:rsidP="006A0230">
            <w:pPr>
              <w:spacing w:line="276" w:lineRule="auto"/>
              <w:jc w:val="right"/>
              <w:rPr>
                <w:rFonts w:asciiTheme="minorHAnsi" w:hAnsiTheme="minorHAnsi"/>
                <w:bCs/>
                <w:sz w:val="18"/>
              </w:rPr>
            </w:pPr>
            <w:r>
              <w:rPr>
                <w:rFonts w:asciiTheme="minorHAnsi" w:hAnsiTheme="minorHAnsi"/>
                <w:bCs/>
                <w:sz w:val="18"/>
              </w:rPr>
              <w:t>55.000,00</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EF3645" w:rsidP="006A0230">
            <w:pPr>
              <w:spacing w:line="276" w:lineRule="auto"/>
              <w:jc w:val="right"/>
              <w:rPr>
                <w:rFonts w:asciiTheme="minorHAnsi" w:hAnsiTheme="minorHAnsi"/>
                <w:bCs/>
                <w:sz w:val="18"/>
              </w:rPr>
            </w:pPr>
            <w:r>
              <w:rPr>
                <w:rFonts w:asciiTheme="minorHAnsi" w:hAnsiTheme="minorHAnsi"/>
                <w:bCs/>
                <w:sz w:val="18"/>
              </w:rPr>
              <w:t>60.000,00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EF3645" w:rsidP="006A0230">
            <w:pPr>
              <w:spacing w:line="276" w:lineRule="auto"/>
              <w:jc w:val="right"/>
              <w:rPr>
                <w:rFonts w:asciiTheme="minorHAnsi" w:hAnsiTheme="minorHAnsi"/>
                <w:bCs/>
                <w:sz w:val="18"/>
              </w:rPr>
            </w:pPr>
            <w:r>
              <w:rPr>
                <w:rFonts w:asciiTheme="minorHAnsi" w:hAnsiTheme="minorHAnsi"/>
                <w:bCs/>
                <w:sz w:val="18"/>
              </w:rPr>
              <w:t>5.000,00</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EF3645" w:rsidP="006A0230">
            <w:pPr>
              <w:spacing w:line="276" w:lineRule="auto"/>
              <w:jc w:val="right"/>
              <w:rPr>
                <w:rFonts w:asciiTheme="minorHAnsi" w:hAnsiTheme="minorHAnsi"/>
                <w:bCs/>
                <w:sz w:val="18"/>
              </w:rPr>
            </w:pPr>
            <w:r>
              <w:rPr>
                <w:rFonts w:asciiTheme="minorHAnsi" w:hAnsiTheme="minorHAnsi"/>
                <w:bCs/>
                <w:sz w:val="18"/>
              </w:rPr>
              <w:t>5.000,00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EF3645" w:rsidP="006A0230">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743.000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EF3645" w:rsidP="006A0230">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795.000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r>
    </w:tbl>
    <w:p w:rsidR="009A3931" w:rsidRPr="0045052D" w:rsidRDefault="009A3931"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6A0230">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3931" w:rsidRPr="0045052D" w:rsidRDefault="009A3931" w:rsidP="006A0230">
            <w:pPr>
              <w:snapToGrid w:val="0"/>
              <w:rPr>
                <w:rFonts w:asciiTheme="minorHAnsi" w:hAnsiTheme="minorHAnsi"/>
              </w:rPr>
            </w:pPr>
            <w:r w:rsidRPr="0045052D">
              <w:rPr>
                <w:rFonts w:asciiTheme="minorHAnsi" w:hAnsiTheme="minorHAnsi"/>
              </w:rPr>
              <w:t>0202.04.122.0002.2005</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3931" w:rsidRPr="0045052D" w:rsidRDefault="009A3931" w:rsidP="006A0230">
            <w:pPr>
              <w:snapToGrid w:val="0"/>
              <w:jc w:val="both"/>
              <w:rPr>
                <w:rFonts w:asciiTheme="minorHAnsi" w:hAnsiTheme="minorHAnsi"/>
              </w:rPr>
            </w:pPr>
            <w:r w:rsidRPr="0045052D">
              <w:rPr>
                <w:rFonts w:asciiTheme="minorHAnsi" w:hAnsiTheme="minorHAnsi"/>
              </w:rPr>
              <w:t>Manutenção da Secretaria da Administração</w:t>
            </w:r>
          </w:p>
        </w:tc>
      </w:tr>
    </w:tbl>
    <w:p w:rsidR="009A3931" w:rsidRPr="0045052D" w:rsidRDefault="009A3931" w:rsidP="009A393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261"/>
        <w:gridCol w:w="1133"/>
        <w:gridCol w:w="992"/>
        <w:gridCol w:w="993"/>
        <w:gridCol w:w="992"/>
        <w:gridCol w:w="992"/>
        <w:gridCol w:w="1077"/>
      </w:tblGrid>
      <w:tr w:rsidR="0045052D" w:rsidRPr="0045052D" w:rsidTr="00C43BBE">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pStyle w:val="Ttulo8"/>
              <w:spacing w:line="276" w:lineRule="auto"/>
              <w:jc w:val="center"/>
              <w:rPr>
                <w:rFonts w:asciiTheme="minorHAnsi" w:hAnsiTheme="minorHAnsi"/>
                <w:color w:val="auto"/>
                <w:sz w:val="16"/>
                <w:szCs w:val="16"/>
              </w:rPr>
            </w:pPr>
          </w:p>
          <w:p w:rsidR="009A3931" w:rsidRPr="0045052D" w:rsidRDefault="009A3931" w:rsidP="006A0230">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261"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6"/>
                <w:szCs w:val="16"/>
              </w:rPr>
            </w:pPr>
          </w:p>
          <w:p w:rsidR="009A3931" w:rsidRPr="0045052D" w:rsidRDefault="009A3931" w:rsidP="006A0230">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5102" w:type="dxa"/>
            <w:gridSpan w:val="5"/>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6"/>
                <w:szCs w:val="16"/>
              </w:rPr>
            </w:pPr>
          </w:p>
          <w:p w:rsidR="009A3931" w:rsidRPr="0045052D" w:rsidRDefault="009A3931"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b/>
                <w:bCs/>
                <w:sz w:val="16"/>
                <w:szCs w:val="16"/>
              </w:rPr>
            </w:pPr>
          </w:p>
          <w:p w:rsidR="009A3931" w:rsidRPr="0045052D" w:rsidRDefault="009A3931"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C43BBE">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sz w:val="16"/>
                <w:szCs w:val="16"/>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bCs/>
                <w:sz w:val="16"/>
                <w:szCs w:val="16"/>
              </w:rPr>
            </w:pPr>
          </w:p>
        </w:tc>
        <w:tc>
          <w:tcPr>
            <w:tcW w:w="1133"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r w:rsidRPr="0045052D">
              <w:rPr>
                <w:rFonts w:asciiTheme="minorHAnsi" w:hAnsiTheme="minorHAnsi"/>
                <w:bCs/>
                <w:sz w:val="14"/>
                <w:szCs w:val="14"/>
              </w:rPr>
              <w:t>0.1.54.000000</w:t>
            </w:r>
          </w:p>
        </w:tc>
        <w:tc>
          <w:tcPr>
            <w:tcW w:w="993"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r w:rsidRPr="0045052D">
              <w:rPr>
                <w:rFonts w:asciiTheme="minorHAnsi" w:hAnsiTheme="minorHAnsi"/>
                <w:bCs/>
                <w:sz w:val="14"/>
                <w:szCs w:val="14"/>
              </w:rPr>
              <w:t>0.1.55.000000</w:t>
            </w: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r w:rsidRPr="0045052D">
              <w:rPr>
                <w:rFonts w:asciiTheme="minorHAnsi" w:hAnsiTheme="minorHAnsi"/>
                <w:bCs/>
                <w:sz w:val="14"/>
                <w:szCs w:val="14"/>
              </w:rPr>
              <w:t>0.1.56.000000</w:t>
            </w: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r w:rsidRPr="0045052D">
              <w:rPr>
                <w:rFonts w:asciiTheme="minorHAnsi" w:hAnsiTheme="minorHAnsi"/>
                <w:bCs/>
                <w:sz w:val="14"/>
                <w:szCs w:val="14"/>
              </w:rPr>
              <w:t>0.1.13.000000</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bCs/>
                <w:sz w:val="16"/>
                <w:szCs w:val="16"/>
              </w:rPr>
            </w:pPr>
          </w:p>
        </w:tc>
      </w:tr>
      <w:tr w:rsidR="00894365" w:rsidRPr="0045052D" w:rsidTr="00D06ADE">
        <w:trPr>
          <w:cantSplit/>
          <w:trHeight w:val="125"/>
        </w:trPr>
        <w:tc>
          <w:tcPr>
            <w:tcW w:w="850"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jc w:val="both"/>
              <w:rPr>
                <w:rFonts w:asciiTheme="minorHAnsi" w:hAnsiTheme="minorHAnsi"/>
                <w:sz w:val="16"/>
                <w:szCs w:val="16"/>
              </w:rPr>
            </w:pPr>
            <w:r>
              <w:rPr>
                <w:rFonts w:asciiTheme="minorHAnsi" w:hAnsiTheme="minorHAnsi"/>
                <w:sz w:val="16"/>
                <w:szCs w:val="16"/>
              </w:rPr>
              <w:t>3.1.7</w:t>
            </w:r>
            <w:r w:rsidRPr="0045052D">
              <w:rPr>
                <w:rFonts w:asciiTheme="minorHAnsi" w:hAnsiTheme="minorHAnsi"/>
                <w:sz w:val="16"/>
                <w:szCs w:val="16"/>
              </w:rPr>
              <w:t>1.00</w:t>
            </w:r>
          </w:p>
        </w:tc>
        <w:tc>
          <w:tcPr>
            <w:tcW w:w="3261"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jc w:val="both"/>
              <w:rPr>
                <w:rFonts w:asciiTheme="minorHAnsi" w:hAnsiTheme="minorHAnsi"/>
                <w:sz w:val="18"/>
              </w:rPr>
            </w:pPr>
            <w:proofErr w:type="gramStart"/>
            <w:r w:rsidRPr="0045052D">
              <w:rPr>
                <w:rFonts w:asciiTheme="minorHAnsi" w:hAnsiTheme="minorHAnsi"/>
                <w:sz w:val="18"/>
              </w:rPr>
              <w:t>Pessoal Encargos</w:t>
            </w:r>
            <w:proofErr w:type="gramEnd"/>
            <w:r w:rsidRPr="0045052D">
              <w:rPr>
                <w:rFonts w:asciiTheme="minorHAnsi" w:hAnsiTheme="minorHAnsi"/>
                <w:sz w:val="18"/>
              </w:rPr>
              <w:t xml:space="preserve"> Sociais/Apl. Direta </w:t>
            </w:r>
            <w:proofErr w:type="spellStart"/>
            <w:r w:rsidRPr="0045052D">
              <w:rPr>
                <w:rFonts w:asciiTheme="minorHAnsi" w:hAnsiTheme="minorHAnsi"/>
                <w:sz w:val="18"/>
              </w:rPr>
              <w:t>Intra</w:t>
            </w:r>
            <w:proofErr w:type="spellEnd"/>
          </w:p>
        </w:tc>
        <w:tc>
          <w:tcPr>
            <w:tcW w:w="1133"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bCs/>
                <w:sz w:val="16"/>
                <w:szCs w:val="16"/>
              </w:rPr>
            </w:pPr>
            <w:r w:rsidRPr="00EF3645">
              <w:rPr>
                <w:rFonts w:asciiTheme="minorHAnsi" w:hAnsiTheme="minorHAnsi"/>
                <w:bCs/>
                <w:sz w:val="16"/>
                <w:szCs w:val="16"/>
              </w:rPr>
              <w:t>12.000,00</w:t>
            </w: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94365" w:rsidRPr="00EF3645" w:rsidRDefault="00894365" w:rsidP="00D06ADE">
            <w:pPr>
              <w:spacing w:line="276" w:lineRule="auto"/>
              <w:jc w:val="right"/>
              <w:rPr>
                <w:rFonts w:asciiTheme="minorHAnsi" w:hAnsiTheme="minorHAnsi"/>
                <w:bCs/>
                <w:sz w:val="16"/>
                <w:szCs w:val="16"/>
              </w:rPr>
            </w:pPr>
            <w:r w:rsidRPr="00EF3645">
              <w:rPr>
                <w:rFonts w:asciiTheme="minorHAnsi" w:hAnsiTheme="minorHAnsi"/>
                <w:bCs/>
                <w:sz w:val="16"/>
                <w:szCs w:val="16"/>
              </w:rPr>
              <w:t>12.000,00</w:t>
            </w:r>
          </w:p>
        </w:tc>
      </w:tr>
      <w:tr w:rsidR="00894365" w:rsidRPr="0045052D" w:rsidTr="00C43BBE">
        <w:tc>
          <w:tcPr>
            <w:tcW w:w="850" w:type="dxa"/>
            <w:tcBorders>
              <w:top w:val="single" w:sz="4" w:space="0" w:color="auto"/>
              <w:left w:val="single" w:sz="4" w:space="0" w:color="auto"/>
              <w:bottom w:val="single" w:sz="4" w:space="0" w:color="auto"/>
              <w:right w:val="single" w:sz="4" w:space="0" w:color="auto"/>
            </w:tcBorders>
            <w:hideMark/>
          </w:tcPr>
          <w:p w:rsidR="00894365" w:rsidRPr="0045052D" w:rsidRDefault="00894365"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261" w:type="dxa"/>
            <w:tcBorders>
              <w:top w:val="single" w:sz="4" w:space="0" w:color="auto"/>
              <w:left w:val="single" w:sz="4" w:space="0" w:color="auto"/>
              <w:bottom w:val="single" w:sz="4" w:space="0" w:color="auto"/>
              <w:right w:val="single" w:sz="4" w:space="0" w:color="auto"/>
            </w:tcBorders>
            <w:hideMark/>
          </w:tcPr>
          <w:p w:rsidR="00894365" w:rsidRPr="0045052D" w:rsidRDefault="00894365"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133"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r>
              <w:rPr>
                <w:rFonts w:asciiTheme="minorHAnsi" w:hAnsiTheme="minorHAnsi"/>
                <w:sz w:val="16"/>
                <w:szCs w:val="16"/>
              </w:rPr>
              <w:t>851.000,00</w:t>
            </w: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94365" w:rsidRPr="00EF3645" w:rsidRDefault="00894365" w:rsidP="00D06ADE">
            <w:pPr>
              <w:spacing w:line="276" w:lineRule="auto"/>
              <w:jc w:val="right"/>
              <w:rPr>
                <w:rFonts w:asciiTheme="minorHAnsi" w:hAnsiTheme="minorHAnsi"/>
                <w:sz w:val="16"/>
                <w:szCs w:val="16"/>
              </w:rPr>
            </w:pPr>
            <w:r>
              <w:rPr>
                <w:rFonts w:asciiTheme="minorHAnsi" w:hAnsiTheme="minorHAnsi"/>
                <w:sz w:val="16"/>
                <w:szCs w:val="16"/>
              </w:rPr>
              <w:t>851.000,00</w:t>
            </w:r>
          </w:p>
        </w:tc>
      </w:tr>
      <w:tr w:rsidR="00894365" w:rsidRPr="0045052D" w:rsidTr="00256DEF">
        <w:tc>
          <w:tcPr>
            <w:tcW w:w="850" w:type="dxa"/>
            <w:tcBorders>
              <w:top w:val="single" w:sz="4" w:space="0" w:color="auto"/>
              <w:left w:val="single" w:sz="4" w:space="0" w:color="auto"/>
              <w:bottom w:val="single" w:sz="4" w:space="0" w:color="auto"/>
              <w:right w:val="single" w:sz="4" w:space="0" w:color="auto"/>
            </w:tcBorders>
            <w:hideMark/>
          </w:tcPr>
          <w:p w:rsidR="00894365" w:rsidRPr="0045052D" w:rsidRDefault="00894365" w:rsidP="00256DEF">
            <w:pPr>
              <w:spacing w:line="276" w:lineRule="auto"/>
              <w:jc w:val="both"/>
              <w:rPr>
                <w:rFonts w:asciiTheme="minorHAnsi" w:hAnsiTheme="minorHAnsi"/>
                <w:sz w:val="16"/>
                <w:szCs w:val="16"/>
              </w:rPr>
            </w:pPr>
            <w:r>
              <w:rPr>
                <w:rFonts w:asciiTheme="minorHAnsi" w:hAnsiTheme="minorHAnsi"/>
                <w:sz w:val="16"/>
                <w:szCs w:val="16"/>
              </w:rPr>
              <w:t>3.3.71</w:t>
            </w:r>
            <w:r w:rsidRPr="0045052D">
              <w:rPr>
                <w:rFonts w:asciiTheme="minorHAnsi" w:hAnsiTheme="minorHAnsi"/>
                <w:sz w:val="16"/>
                <w:szCs w:val="16"/>
              </w:rPr>
              <w:t>.00</w:t>
            </w:r>
          </w:p>
        </w:tc>
        <w:tc>
          <w:tcPr>
            <w:tcW w:w="3261" w:type="dxa"/>
            <w:tcBorders>
              <w:top w:val="single" w:sz="4" w:space="0" w:color="auto"/>
              <w:left w:val="single" w:sz="4" w:space="0" w:color="auto"/>
              <w:bottom w:val="single" w:sz="4" w:space="0" w:color="auto"/>
              <w:right w:val="single" w:sz="4" w:space="0" w:color="auto"/>
            </w:tcBorders>
            <w:hideMark/>
          </w:tcPr>
          <w:p w:rsidR="00894365" w:rsidRPr="0045052D" w:rsidRDefault="00894365" w:rsidP="00256DEF">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133"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r>
              <w:rPr>
                <w:rFonts w:asciiTheme="minorHAnsi" w:hAnsiTheme="minorHAnsi"/>
                <w:sz w:val="16"/>
                <w:szCs w:val="16"/>
              </w:rPr>
              <w:t>12.000,00</w:t>
            </w: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94365" w:rsidRPr="00EF3645" w:rsidRDefault="00894365" w:rsidP="00D06ADE">
            <w:pPr>
              <w:spacing w:line="276" w:lineRule="auto"/>
              <w:jc w:val="right"/>
              <w:rPr>
                <w:rFonts w:asciiTheme="minorHAnsi" w:hAnsiTheme="minorHAnsi"/>
                <w:sz w:val="16"/>
                <w:szCs w:val="16"/>
              </w:rPr>
            </w:pPr>
            <w:r>
              <w:rPr>
                <w:rFonts w:asciiTheme="minorHAnsi" w:hAnsiTheme="minorHAnsi"/>
                <w:sz w:val="16"/>
                <w:szCs w:val="16"/>
              </w:rPr>
              <w:t>12.000,00</w:t>
            </w:r>
          </w:p>
        </w:tc>
      </w:tr>
      <w:tr w:rsidR="00894365" w:rsidRPr="0045052D" w:rsidTr="00C43BBE">
        <w:tc>
          <w:tcPr>
            <w:tcW w:w="850" w:type="dxa"/>
            <w:tcBorders>
              <w:top w:val="single" w:sz="4" w:space="0" w:color="auto"/>
              <w:left w:val="single" w:sz="4" w:space="0" w:color="auto"/>
              <w:bottom w:val="single" w:sz="4" w:space="0" w:color="auto"/>
              <w:right w:val="single" w:sz="4" w:space="0" w:color="auto"/>
            </w:tcBorders>
            <w:hideMark/>
          </w:tcPr>
          <w:p w:rsidR="00894365" w:rsidRPr="0045052D" w:rsidRDefault="00894365"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261" w:type="dxa"/>
            <w:tcBorders>
              <w:top w:val="single" w:sz="4" w:space="0" w:color="auto"/>
              <w:left w:val="single" w:sz="4" w:space="0" w:color="auto"/>
              <w:bottom w:val="single" w:sz="4" w:space="0" w:color="auto"/>
              <w:right w:val="single" w:sz="4" w:space="0" w:color="auto"/>
            </w:tcBorders>
            <w:hideMark/>
          </w:tcPr>
          <w:p w:rsidR="00894365" w:rsidRPr="0045052D" w:rsidRDefault="00894365"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133"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r>
              <w:rPr>
                <w:rFonts w:asciiTheme="minorHAnsi" w:hAnsiTheme="minorHAnsi"/>
                <w:sz w:val="16"/>
                <w:szCs w:val="16"/>
              </w:rPr>
              <w:t>930.000,00</w:t>
            </w: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r>
              <w:rPr>
                <w:rFonts w:asciiTheme="minorHAnsi" w:hAnsiTheme="minorHAnsi"/>
                <w:sz w:val="16"/>
                <w:szCs w:val="16"/>
              </w:rPr>
              <w:t>51.000,00</w:t>
            </w:r>
          </w:p>
        </w:tc>
        <w:tc>
          <w:tcPr>
            <w:tcW w:w="993" w:type="dxa"/>
            <w:tcBorders>
              <w:top w:val="single" w:sz="4" w:space="0" w:color="auto"/>
              <w:left w:val="single" w:sz="4" w:space="0" w:color="auto"/>
              <w:bottom w:val="single" w:sz="4" w:space="0" w:color="auto"/>
              <w:right w:val="single" w:sz="4" w:space="0" w:color="auto"/>
            </w:tcBorders>
          </w:tcPr>
          <w:p w:rsidR="00894365" w:rsidRPr="00EF3645" w:rsidRDefault="00894365" w:rsidP="00D06ADE">
            <w:pPr>
              <w:spacing w:line="276" w:lineRule="auto"/>
              <w:jc w:val="right"/>
              <w:rPr>
                <w:rFonts w:asciiTheme="minorHAnsi" w:hAnsiTheme="minorHAnsi"/>
                <w:sz w:val="16"/>
                <w:szCs w:val="16"/>
              </w:rPr>
            </w:pPr>
            <w:r>
              <w:rPr>
                <w:rFonts w:asciiTheme="minorHAnsi" w:hAnsiTheme="minorHAnsi"/>
                <w:sz w:val="16"/>
                <w:szCs w:val="16"/>
              </w:rPr>
              <w:t>51.000,00</w:t>
            </w: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r>
              <w:rPr>
                <w:rFonts w:asciiTheme="minorHAnsi" w:hAnsiTheme="minorHAnsi"/>
                <w:sz w:val="16"/>
                <w:szCs w:val="16"/>
              </w:rPr>
              <w:t>71.000,00</w:t>
            </w: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r>
              <w:rPr>
                <w:rFonts w:asciiTheme="minorHAnsi" w:hAnsiTheme="minorHAnsi"/>
                <w:sz w:val="16"/>
                <w:szCs w:val="16"/>
              </w:rPr>
              <w:t>40.000,00</w:t>
            </w:r>
          </w:p>
        </w:tc>
        <w:tc>
          <w:tcPr>
            <w:tcW w:w="1077"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r>
              <w:rPr>
                <w:rFonts w:asciiTheme="minorHAnsi" w:hAnsiTheme="minorHAnsi"/>
                <w:sz w:val="16"/>
                <w:szCs w:val="16"/>
              </w:rPr>
              <w:t>1.143.000,00</w:t>
            </w:r>
          </w:p>
        </w:tc>
      </w:tr>
      <w:tr w:rsidR="00894365" w:rsidRPr="0045052D" w:rsidTr="00256DEF">
        <w:tc>
          <w:tcPr>
            <w:tcW w:w="850" w:type="dxa"/>
            <w:tcBorders>
              <w:top w:val="single" w:sz="4" w:space="0" w:color="auto"/>
              <w:left w:val="single" w:sz="4" w:space="0" w:color="auto"/>
              <w:bottom w:val="single" w:sz="4" w:space="0" w:color="auto"/>
              <w:right w:val="single" w:sz="4" w:space="0" w:color="auto"/>
            </w:tcBorders>
            <w:hideMark/>
          </w:tcPr>
          <w:p w:rsidR="00894365" w:rsidRPr="0045052D" w:rsidRDefault="00894365" w:rsidP="00256DEF">
            <w:pPr>
              <w:spacing w:line="276" w:lineRule="auto"/>
              <w:jc w:val="both"/>
              <w:rPr>
                <w:rFonts w:asciiTheme="minorHAnsi" w:hAnsiTheme="minorHAnsi"/>
                <w:sz w:val="16"/>
                <w:szCs w:val="16"/>
              </w:rPr>
            </w:pPr>
            <w:r>
              <w:rPr>
                <w:rFonts w:asciiTheme="minorHAnsi" w:hAnsiTheme="minorHAnsi"/>
                <w:sz w:val="16"/>
                <w:szCs w:val="16"/>
              </w:rPr>
              <w:t>4.4.71</w:t>
            </w:r>
            <w:r w:rsidRPr="0045052D">
              <w:rPr>
                <w:rFonts w:asciiTheme="minorHAnsi" w:hAnsiTheme="minorHAnsi"/>
                <w:sz w:val="16"/>
                <w:szCs w:val="16"/>
              </w:rPr>
              <w:t>.00</w:t>
            </w:r>
          </w:p>
        </w:tc>
        <w:tc>
          <w:tcPr>
            <w:tcW w:w="3261" w:type="dxa"/>
            <w:tcBorders>
              <w:top w:val="single" w:sz="4" w:space="0" w:color="auto"/>
              <w:left w:val="single" w:sz="4" w:space="0" w:color="auto"/>
              <w:bottom w:val="single" w:sz="4" w:space="0" w:color="auto"/>
              <w:right w:val="single" w:sz="4" w:space="0" w:color="auto"/>
            </w:tcBorders>
            <w:hideMark/>
          </w:tcPr>
          <w:p w:rsidR="00894365" w:rsidRPr="0045052D" w:rsidRDefault="00894365" w:rsidP="00256DEF">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133"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r>
              <w:rPr>
                <w:rFonts w:asciiTheme="minorHAnsi" w:hAnsiTheme="minorHAnsi"/>
                <w:sz w:val="16"/>
                <w:szCs w:val="16"/>
              </w:rPr>
              <w:t>12.000,00</w:t>
            </w: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94365" w:rsidRPr="00EF3645" w:rsidRDefault="00894365" w:rsidP="00D06ADE">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r>
              <w:rPr>
                <w:rFonts w:asciiTheme="minorHAnsi" w:hAnsiTheme="minorHAnsi"/>
                <w:sz w:val="16"/>
                <w:szCs w:val="16"/>
              </w:rPr>
              <w:t>12.000,00</w:t>
            </w:r>
          </w:p>
        </w:tc>
      </w:tr>
      <w:tr w:rsidR="00894365" w:rsidRPr="0045052D" w:rsidTr="00C43BBE">
        <w:tc>
          <w:tcPr>
            <w:tcW w:w="850" w:type="dxa"/>
            <w:tcBorders>
              <w:top w:val="single" w:sz="4" w:space="0" w:color="auto"/>
              <w:left w:val="single" w:sz="4" w:space="0" w:color="auto"/>
              <w:bottom w:val="single" w:sz="4" w:space="0" w:color="auto"/>
              <w:right w:val="single" w:sz="4" w:space="0" w:color="auto"/>
            </w:tcBorders>
            <w:hideMark/>
          </w:tcPr>
          <w:p w:rsidR="00894365" w:rsidRPr="0045052D" w:rsidRDefault="00894365"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261" w:type="dxa"/>
            <w:tcBorders>
              <w:top w:val="single" w:sz="4" w:space="0" w:color="auto"/>
              <w:left w:val="single" w:sz="4" w:space="0" w:color="auto"/>
              <w:bottom w:val="single" w:sz="4" w:space="0" w:color="auto"/>
              <w:right w:val="single" w:sz="4" w:space="0" w:color="auto"/>
            </w:tcBorders>
            <w:hideMark/>
          </w:tcPr>
          <w:p w:rsidR="00894365" w:rsidRPr="0045052D" w:rsidRDefault="00894365"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133"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r>
              <w:rPr>
                <w:rFonts w:asciiTheme="minorHAnsi" w:hAnsiTheme="minorHAnsi"/>
                <w:sz w:val="16"/>
                <w:szCs w:val="16"/>
              </w:rPr>
              <w:t>6.000,00</w:t>
            </w: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r>
              <w:rPr>
                <w:rFonts w:asciiTheme="minorHAnsi" w:hAnsiTheme="minorHAnsi"/>
                <w:sz w:val="16"/>
                <w:szCs w:val="16"/>
              </w:rPr>
              <w:t>10.000,00</w:t>
            </w:r>
          </w:p>
        </w:tc>
        <w:tc>
          <w:tcPr>
            <w:tcW w:w="993" w:type="dxa"/>
            <w:tcBorders>
              <w:top w:val="single" w:sz="4" w:space="0" w:color="auto"/>
              <w:left w:val="single" w:sz="4" w:space="0" w:color="auto"/>
              <w:bottom w:val="single" w:sz="4" w:space="0" w:color="auto"/>
              <w:right w:val="single" w:sz="4" w:space="0" w:color="auto"/>
            </w:tcBorders>
          </w:tcPr>
          <w:p w:rsidR="00894365" w:rsidRPr="00EF3645" w:rsidRDefault="00894365" w:rsidP="00D06ADE">
            <w:pPr>
              <w:spacing w:line="276" w:lineRule="auto"/>
              <w:jc w:val="right"/>
              <w:rPr>
                <w:rFonts w:asciiTheme="minorHAnsi" w:hAnsiTheme="minorHAnsi"/>
                <w:sz w:val="16"/>
                <w:szCs w:val="16"/>
              </w:rPr>
            </w:pPr>
            <w:r>
              <w:rPr>
                <w:rFonts w:asciiTheme="minorHAnsi" w:hAnsiTheme="minorHAnsi"/>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r>
              <w:rPr>
                <w:rFonts w:asciiTheme="minorHAnsi" w:hAnsiTheme="minorHAnsi"/>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r>
              <w:rPr>
                <w:rFonts w:asciiTheme="minorHAnsi" w:hAnsiTheme="minorHAnsi"/>
                <w:sz w:val="16"/>
                <w:szCs w:val="16"/>
              </w:rPr>
              <w:t>10.000,00</w:t>
            </w:r>
          </w:p>
        </w:tc>
        <w:tc>
          <w:tcPr>
            <w:tcW w:w="1077"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sz w:val="16"/>
                <w:szCs w:val="16"/>
              </w:rPr>
            </w:pPr>
            <w:r>
              <w:rPr>
                <w:rFonts w:asciiTheme="minorHAnsi" w:hAnsiTheme="minorHAnsi"/>
                <w:sz w:val="16"/>
                <w:szCs w:val="16"/>
              </w:rPr>
              <w:t>46.000,00</w:t>
            </w:r>
          </w:p>
        </w:tc>
      </w:tr>
      <w:tr w:rsidR="00894365" w:rsidRPr="0045052D" w:rsidTr="00C43BBE">
        <w:tc>
          <w:tcPr>
            <w:tcW w:w="850" w:type="dxa"/>
            <w:tcBorders>
              <w:top w:val="single" w:sz="4" w:space="0" w:color="auto"/>
              <w:left w:val="single" w:sz="4" w:space="0" w:color="auto"/>
              <w:bottom w:val="single" w:sz="4" w:space="0" w:color="auto"/>
              <w:right w:val="single" w:sz="4" w:space="0" w:color="auto"/>
            </w:tcBorders>
          </w:tcPr>
          <w:p w:rsidR="00894365" w:rsidRPr="0045052D" w:rsidRDefault="00894365" w:rsidP="006A0230">
            <w:pPr>
              <w:spacing w:line="276" w:lineRule="auto"/>
              <w:jc w:val="center"/>
              <w:rPr>
                <w:rFonts w:asciiTheme="minorHAnsi" w:hAnsiTheme="minorHAnsi"/>
                <w:b/>
                <w:bCs/>
                <w:sz w:val="16"/>
                <w:szCs w:val="16"/>
              </w:rPr>
            </w:pPr>
          </w:p>
        </w:tc>
        <w:tc>
          <w:tcPr>
            <w:tcW w:w="3261" w:type="dxa"/>
            <w:tcBorders>
              <w:top w:val="single" w:sz="4" w:space="0" w:color="auto"/>
              <w:left w:val="single" w:sz="4" w:space="0" w:color="auto"/>
              <w:bottom w:val="single" w:sz="4" w:space="0" w:color="auto"/>
              <w:right w:val="single" w:sz="4" w:space="0" w:color="auto"/>
            </w:tcBorders>
            <w:hideMark/>
          </w:tcPr>
          <w:p w:rsidR="00894365" w:rsidRPr="0045052D" w:rsidRDefault="00894365"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133"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1.823.000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b/>
                <w:bCs/>
                <w:sz w:val="16"/>
                <w:szCs w:val="16"/>
              </w:rPr>
            </w:pPr>
            <w:r>
              <w:rPr>
                <w:rFonts w:asciiTheme="minorHAnsi" w:hAnsiTheme="minorHAnsi"/>
                <w:b/>
                <w:bCs/>
                <w:sz w:val="16"/>
                <w:szCs w:val="16"/>
              </w:rPr>
              <w:t>61.000,00</w:t>
            </w:r>
          </w:p>
        </w:tc>
        <w:tc>
          <w:tcPr>
            <w:tcW w:w="993"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b/>
                <w:bCs/>
                <w:sz w:val="16"/>
                <w:szCs w:val="16"/>
              </w:rPr>
            </w:pPr>
            <w:r>
              <w:rPr>
                <w:rFonts w:asciiTheme="minorHAnsi" w:hAnsiTheme="minorHAnsi"/>
                <w:b/>
                <w:bCs/>
                <w:sz w:val="16"/>
                <w:szCs w:val="16"/>
              </w:rPr>
              <w:t>61.000,00</w:t>
            </w: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b/>
                <w:bCs/>
                <w:sz w:val="16"/>
                <w:szCs w:val="16"/>
              </w:rPr>
            </w:pPr>
            <w:r>
              <w:rPr>
                <w:rFonts w:asciiTheme="minorHAnsi" w:hAnsiTheme="minorHAnsi"/>
                <w:b/>
                <w:bCs/>
                <w:sz w:val="16"/>
                <w:szCs w:val="16"/>
              </w:rPr>
              <w:t>81.000,00</w:t>
            </w:r>
          </w:p>
        </w:tc>
        <w:tc>
          <w:tcPr>
            <w:tcW w:w="992"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b/>
                <w:bCs/>
                <w:sz w:val="16"/>
                <w:szCs w:val="16"/>
              </w:rPr>
            </w:pPr>
            <w:r>
              <w:rPr>
                <w:rFonts w:asciiTheme="minorHAnsi" w:hAnsiTheme="minorHAnsi"/>
                <w:b/>
                <w:bCs/>
                <w:sz w:val="16"/>
                <w:szCs w:val="16"/>
              </w:rPr>
              <w:t>50.000,00</w:t>
            </w:r>
          </w:p>
        </w:tc>
        <w:tc>
          <w:tcPr>
            <w:tcW w:w="1077" w:type="dxa"/>
            <w:tcBorders>
              <w:top w:val="single" w:sz="4" w:space="0" w:color="auto"/>
              <w:left w:val="single" w:sz="4" w:space="0" w:color="auto"/>
              <w:bottom w:val="single" w:sz="4" w:space="0" w:color="auto"/>
              <w:right w:val="single" w:sz="4" w:space="0" w:color="auto"/>
            </w:tcBorders>
          </w:tcPr>
          <w:p w:rsidR="00894365" w:rsidRPr="00EF3645" w:rsidRDefault="00894365" w:rsidP="00EF3645">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2.076.000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r>
    </w:tbl>
    <w:p w:rsidR="009A3931" w:rsidRPr="0045052D" w:rsidRDefault="009A3931" w:rsidP="009A393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6A0230">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pStyle w:val="Ttulo8"/>
              <w:spacing w:line="276" w:lineRule="auto"/>
              <w:jc w:val="center"/>
              <w:rPr>
                <w:rFonts w:asciiTheme="minorHAnsi" w:hAnsiTheme="minorHAnsi"/>
                <w:color w:val="auto"/>
                <w:sz w:val="18"/>
              </w:rPr>
            </w:pPr>
          </w:p>
          <w:p w:rsidR="009A3931" w:rsidRPr="0045052D" w:rsidRDefault="009A3931" w:rsidP="006A0230">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9A3931" w:rsidRPr="0045052D" w:rsidRDefault="009A3931" w:rsidP="006A0230">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8"/>
              </w:rPr>
            </w:pPr>
          </w:p>
          <w:p w:rsidR="009A3931" w:rsidRPr="0045052D" w:rsidRDefault="009A3931" w:rsidP="006A0230">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9A3931" w:rsidRPr="0045052D" w:rsidRDefault="009A3931" w:rsidP="006A0230">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8"/>
              </w:rPr>
            </w:pPr>
            <w:r w:rsidRPr="0045052D">
              <w:rPr>
                <w:rFonts w:asciiTheme="minorHAnsi" w:hAnsiTheme="minorHAnsi"/>
                <w:b/>
                <w:bCs/>
                <w:sz w:val="18"/>
              </w:rPr>
              <w:t>EXERCÍCIO</w:t>
            </w:r>
          </w:p>
          <w:p w:rsidR="009A3931" w:rsidRPr="0045052D" w:rsidRDefault="009A3931" w:rsidP="006A0230">
            <w:pPr>
              <w:spacing w:line="276" w:lineRule="auto"/>
              <w:jc w:val="center"/>
              <w:rPr>
                <w:rFonts w:asciiTheme="minorHAnsi" w:hAnsiTheme="minorHAnsi"/>
                <w:b/>
                <w:bCs/>
                <w:sz w:val="18"/>
              </w:rPr>
            </w:pPr>
          </w:p>
        </w:tc>
      </w:tr>
      <w:tr w:rsidR="0045052D" w:rsidRPr="0045052D" w:rsidTr="006A0230">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9A3931"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9A3931"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2023</w:t>
            </w:r>
          </w:p>
        </w:tc>
      </w:tr>
      <w:tr w:rsidR="00894365" w:rsidRPr="0045052D" w:rsidTr="00D06ADE">
        <w:tc>
          <w:tcPr>
            <w:tcW w:w="940"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jc w:val="both"/>
              <w:rPr>
                <w:rFonts w:asciiTheme="minorHAnsi" w:hAnsiTheme="minorHAnsi"/>
                <w:sz w:val="16"/>
                <w:szCs w:val="16"/>
              </w:rPr>
            </w:pPr>
            <w:r>
              <w:rPr>
                <w:rFonts w:asciiTheme="minorHAnsi" w:hAnsiTheme="minorHAnsi"/>
                <w:sz w:val="16"/>
                <w:szCs w:val="16"/>
              </w:rPr>
              <w:t>3.1.7</w:t>
            </w:r>
            <w:r w:rsidRPr="0045052D">
              <w:rPr>
                <w:rFonts w:asciiTheme="minorHAnsi" w:hAnsiTheme="minorHAnsi"/>
                <w:sz w:val="16"/>
                <w:szCs w:val="16"/>
              </w:rPr>
              <w:t>1.00</w:t>
            </w:r>
          </w:p>
        </w:tc>
        <w:tc>
          <w:tcPr>
            <w:tcW w:w="6732"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jc w:val="both"/>
              <w:rPr>
                <w:rFonts w:asciiTheme="minorHAnsi" w:hAnsiTheme="minorHAnsi"/>
                <w:sz w:val="18"/>
              </w:rPr>
            </w:pPr>
            <w:proofErr w:type="gramStart"/>
            <w:r w:rsidRPr="0045052D">
              <w:rPr>
                <w:rFonts w:asciiTheme="minorHAnsi" w:hAnsiTheme="minorHAnsi"/>
                <w:sz w:val="18"/>
              </w:rPr>
              <w:t>Pessoal Encargos</w:t>
            </w:r>
            <w:proofErr w:type="gramEnd"/>
            <w:r w:rsidRPr="0045052D">
              <w:rPr>
                <w:rFonts w:asciiTheme="minorHAnsi" w:hAnsiTheme="minorHAnsi"/>
                <w:sz w:val="18"/>
              </w:rPr>
              <w:t xml:space="preserve">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jc w:val="right"/>
              <w:rPr>
                <w:rFonts w:asciiTheme="minorHAnsi" w:hAnsiTheme="minorHAnsi"/>
                <w:bCs/>
                <w:sz w:val="18"/>
              </w:rPr>
            </w:pPr>
            <w:r>
              <w:rPr>
                <w:rFonts w:asciiTheme="minorHAnsi" w:hAnsiTheme="minorHAnsi"/>
                <w:bCs/>
                <w:sz w:val="18"/>
              </w:rPr>
              <w:t>12.000,00</w:t>
            </w:r>
          </w:p>
        </w:tc>
        <w:tc>
          <w:tcPr>
            <w:tcW w:w="1309"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jc w:val="right"/>
              <w:rPr>
                <w:rFonts w:asciiTheme="minorHAnsi" w:hAnsiTheme="minorHAnsi"/>
                <w:bCs/>
                <w:sz w:val="18"/>
              </w:rPr>
            </w:pPr>
            <w:r>
              <w:rPr>
                <w:rFonts w:asciiTheme="minorHAnsi" w:hAnsiTheme="minorHAnsi"/>
                <w:bCs/>
                <w:sz w:val="18"/>
              </w:rPr>
              <w:t>12.000,00</w:t>
            </w:r>
          </w:p>
        </w:tc>
      </w:tr>
      <w:tr w:rsidR="00894365" w:rsidRPr="0045052D" w:rsidTr="00D06ADE">
        <w:tc>
          <w:tcPr>
            <w:tcW w:w="940"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jc w:val="right"/>
              <w:rPr>
                <w:rFonts w:asciiTheme="minorHAnsi" w:hAnsiTheme="minorHAnsi"/>
                <w:bCs/>
                <w:sz w:val="18"/>
              </w:rPr>
            </w:pPr>
            <w:r>
              <w:rPr>
                <w:rFonts w:asciiTheme="minorHAnsi" w:hAnsiTheme="minorHAnsi"/>
                <w:bCs/>
                <w:sz w:val="18"/>
              </w:rPr>
              <w:t>911.000,00</w:t>
            </w:r>
          </w:p>
        </w:tc>
        <w:tc>
          <w:tcPr>
            <w:tcW w:w="1309"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jc w:val="right"/>
              <w:rPr>
                <w:rFonts w:asciiTheme="minorHAnsi" w:hAnsiTheme="minorHAnsi"/>
                <w:bCs/>
                <w:sz w:val="18"/>
              </w:rPr>
            </w:pPr>
            <w:r>
              <w:rPr>
                <w:rFonts w:asciiTheme="minorHAnsi" w:hAnsiTheme="minorHAnsi"/>
                <w:bCs/>
                <w:sz w:val="18"/>
              </w:rPr>
              <w:t>974.000,00</w:t>
            </w:r>
          </w:p>
        </w:tc>
      </w:tr>
      <w:tr w:rsidR="00894365" w:rsidRPr="0045052D" w:rsidTr="00D06ADE">
        <w:tc>
          <w:tcPr>
            <w:tcW w:w="940"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jc w:val="both"/>
              <w:rPr>
                <w:rFonts w:asciiTheme="minorHAnsi" w:hAnsiTheme="minorHAnsi"/>
                <w:sz w:val="16"/>
                <w:szCs w:val="16"/>
              </w:rPr>
            </w:pPr>
            <w:r>
              <w:rPr>
                <w:rFonts w:asciiTheme="minorHAnsi" w:hAnsiTheme="minorHAnsi"/>
                <w:sz w:val="16"/>
                <w:szCs w:val="16"/>
              </w:rPr>
              <w:t>3.3.71</w:t>
            </w:r>
            <w:r w:rsidRPr="0045052D">
              <w:rPr>
                <w:rFonts w:asciiTheme="minorHAnsi" w:hAnsiTheme="minorHAnsi"/>
                <w:sz w:val="16"/>
                <w:szCs w:val="16"/>
              </w:rPr>
              <w:t>.00</w:t>
            </w:r>
          </w:p>
        </w:tc>
        <w:tc>
          <w:tcPr>
            <w:tcW w:w="6732"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jc w:val="right"/>
              <w:rPr>
                <w:rFonts w:asciiTheme="minorHAnsi" w:hAnsiTheme="minorHAnsi"/>
                <w:bCs/>
                <w:sz w:val="18"/>
              </w:rPr>
            </w:pPr>
            <w:r>
              <w:rPr>
                <w:rFonts w:asciiTheme="minorHAnsi" w:hAnsiTheme="minorHAnsi"/>
                <w:bCs/>
                <w:sz w:val="18"/>
              </w:rPr>
              <w:t>12.000,00</w:t>
            </w:r>
          </w:p>
        </w:tc>
        <w:tc>
          <w:tcPr>
            <w:tcW w:w="1309"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jc w:val="right"/>
              <w:rPr>
                <w:rFonts w:asciiTheme="minorHAnsi" w:hAnsiTheme="minorHAnsi"/>
                <w:bCs/>
                <w:sz w:val="18"/>
              </w:rPr>
            </w:pPr>
            <w:r>
              <w:rPr>
                <w:rFonts w:asciiTheme="minorHAnsi" w:hAnsiTheme="minorHAnsi"/>
                <w:bCs/>
                <w:sz w:val="18"/>
              </w:rPr>
              <w:t>12.000,00</w:t>
            </w:r>
          </w:p>
        </w:tc>
      </w:tr>
      <w:tr w:rsidR="00894365" w:rsidRPr="0045052D" w:rsidTr="006A0230">
        <w:tc>
          <w:tcPr>
            <w:tcW w:w="940"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94365" w:rsidRPr="0045052D" w:rsidRDefault="00894365" w:rsidP="006A0230">
            <w:pPr>
              <w:spacing w:line="276" w:lineRule="auto"/>
              <w:jc w:val="right"/>
              <w:rPr>
                <w:rFonts w:asciiTheme="minorHAnsi" w:hAnsiTheme="minorHAnsi"/>
                <w:bCs/>
                <w:sz w:val="18"/>
              </w:rPr>
            </w:pPr>
            <w:r>
              <w:rPr>
                <w:rFonts w:asciiTheme="minorHAnsi" w:hAnsiTheme="minorHAnsi"/>
                <w:bCs/>
                <w:sz w:val="18"/>
              </w:rPr>
              <w:t>1.223.000,00</w:t>
            </w:r>
          </w:p>
        </w:tc>
        <w:tc>
          <w:tcPr>
            <w:tcW w:w="1309" w:type="dxa"/>
            <w:tcBorders>
              <w:top w:val="single" w:sz="4" w:space="0" w:color="auto"/>
              <w:left w:val="single" w:sz="4" w:space="0" w:color="auto"/>
              <w:bottom w:val="single" w:sz="4" w:space="0" w:color="auto"/>
              <w:right w:val="single" w:sz="4" w:space="0" w:color="auto"/>
            </w:tcBorders>
          </w:tcPr>
          <w:p w:rsidR="00894365" w:rsidRPr="0045052D" w:rsidRDefault="00894365" w:rsidP="006A0230">
            <w:pPr>
              <w:spacing w:line="276" w:lineRule="auto"/>
              <w:jc w:val="right"/>
              <w:rPr>
                <w:rFonts w:asciiTheme="minorHAnsi" w:hAnsiTheme="minorHAnsi"/>
                <w:bCs/>
                <w:sz w:val="18"/>
              </w:rPr>
            </w:pPr>
            <w:r>
              <w:rPr>
                <w:rFonts w:asciiTheme="minorHAnsi" w:hAnsiTheme="minorHAnsi"/>
                <w:bCs/>
                <w:sz w:val="18"/>
              </w:rPr>
              <w:t>1.309.000,00</w:t>
            </w:r>
          </w:p>
        </w:tc>
      </w:tr>
      <w:tr w:rsidR="00894365" w:rsidRPr="0045052D" w:rsidTr="006A0230">
        <w:tc>
          <w:tcPr>
            <w:tcW w:w="940"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jc w:val="both"/>
              <w:rPr>
                <w:rFonts w:asciiTheme="minorHAnsi" w:hAnsiTheme="minorHAnsi"/>
                <w:sz w:val="16"/>
                <w:szCs w:val="16"/>
              </w:rPr>
            </w:pPr>
            <w:r>
              <w:rPr>
                <w:rFonts w:asciiTheme="minorHAnsi" w:hAnsiTheme="minorHAnsi"/>
                <w:sz w:val="16"/>
                <w:szCs w:val="16"/>
              </w:rPr>
              <w:t>4.4.71</w:t>
            </w:r>
            <w:r w:rsidRPr="0045052D">
              <w:rPr>
                <w:rFonts w:asciiTheme="minorHAnsi" w:hAnsiTheme="minorHAnsi"/>
                <w:sz w:val="16"/>
                <w:szCs w:val="16"/>
              </w:rPr>
              <w:t>.00</w:t>
            </w:r>
          </w:p>
        </w:tc>
        <w:tc>
          <w:tcPr>
            <w:tcW w:w="6732"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894365" w:rsidRPr="0045052D" w:rsidRDefault="00894365" w:rsidP="006A0230">
            <w:pPr>
              <w:spacing w:line="276" w:lineRule="auto"/>
              <w:jc w:val="right"/>
              <w:rPr>
                <w:rFonts w:asciiTheme="minorHAnsi" w:hAnsiTheme="minorHAnsi"/>
                <w:bCs/>
                <w:sz w:val="18"/>
              </w:rPr>
            </w:pPr>
            <w:r>
              <w:rPr>
                <w:rFonts w:asciiTheme="minorHAnsi" w:hAnsiTheme="minorHAnsi"/>
                <w:bCs/>
                <w:sz w:val="18"/>
              </w:rPr>
              <w:t>12.000,00</w:t>
            </w:r>
          </w:p>
        </w:tc>
        <w:tc>
          <w:tcPr>
            <w:tcW w:w="1309" w:type="dxa"/>
            <w:tcBorders>
              <w:top w:val="single" w:sz="4" w:space="0" w:color="auto"/>
              <w:left w:val="single" w:sz="4" w:space="0" w:color="auto"/>
              <w:bottom w:val="single" w:sz="4" w:space="0" w:color="auto"/>
              <w:right w:val="single" w:sz="4" w:space="0" w:color="auto"/>
            </w:tcBorders>
          </w:tcPr>
          <w:p w:rsidR="00894365" w:rsidRPr="0045052D" w:rsidRDefault="00894365" w:rsidP="006A0230">
            <w:pPr>
              <w:spacing w:line="276" w:lineRule="auto"/>
              <w:jc w:val="right"/>
              <w:rPr>
                <w:rFonts w:asciiTheme="minorHAnsi" w:hAnsiTheme="minorHAnsi"/>
                <w:bCs/>
                <w:sz w:val="18"/>
              </w:rPr>
            </w:pPr>
            <w:r>
              <w:rPr>
                <w:rFonts w:asciiTheme="minorHAnsi" w:hAnsiTheme="minorHAnsi"/>
                <w:bCs/>
                <w:sz w:val="18"/>
              </w:rPr>
              <w:t>12.000,00</w:t>
            </w:r>
          </w:p>
        </w:tc>
      </w:tr>
      <w:tr w:rsidR="00894365" w:rsidRPr="0045052D" w:rsidTr="006A0230">
        <w:tc>
          <w:tcPr>
            <w:tcW w:w="940"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894365" w:rsidRPr="0045052D" w:rsidRDefault="00894365" w:rsidP="00D06ADE">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894365" w:rsidRPr="0045052D" w:rsidRDefault="00894365" w:rsidP="006A0230">
            <w:pPr>
              <w:spacing w:line="276" w:lineRule="auto"/>
              <w:jc w:val="right"/>
              <w:rPr>
                <w:rFonts w:asciiTheme="minorHAnsi" w:hAnsiTheme="minorHAnsi"/>
                <w:bCs/>
                <w:sz w:val="18"/>
              </w:rPr>
            </w:pPr>
            <w:r>
              <w:rPr>
                <w:rFonts w:asciiTheme="minorHAnsi" w:hAnsiTheme="minorHAnsi"/>
                <w:bCs/>
                <w:sz w:val="18"/>
              </w:rPr>
              <w:t>50.000,00</w:t>
            </w:r>
          </w:p>
        </w:tc>
        <w:tc>
          <w:tcPr>
            <w:tcW w:w="1309" w:type="dxa"/>
            <w:tcBorders>
              <w:top w:val="single" w:sz="4" w:space="0" w:color="auto"/>
              <w:left w:val="single" w:sz="4" w:space="0" w:color="auto"/>
              <w:bottom w:val="single" w:sz="4" w:space="0" w:color="auto"/>
              <w:right w:val="single" w:sz="4" w:space="0" w:color="auto"/>
            </w:tcBorders>
          </w:tcPr>
          <w:p w:rsidR="00894365" w:rsidRPr="0045052D" w:rsidRDefault="00894365" w:rsidP="006A0230">
            <w:pPr>
              <w:spacing w:line="276" w:lineRule="auto"/>
              <w:jc w:val="right"/>
              <w:rPr>
                <w:rFonts w:asciiTheme="minorHAnsi" w:hAnsiTheme="minorHAnsi"/>
                <w:bCs/>
                <w:sz w:val="18"/>
              </w:rPr>
            </w:pPr>
            <w:r>
              <w:rPr>
                <w:rFonts w:asciiTheme="minorHAnsi" w:hAnsiTheme="minorHAnsi"/>
                <w:bCs/>
                <w:sz w:val="18"/>
              </w:rPr>
              <w:t>54.000,00</w:t>
            </w:r>
          </w:p>
        </w:tc>
      </w:tr>
      <w:tr w:rsidR="00894365" w:rsidRPr="0045052D" w:rsidTr="006A0230">
        <w:tc>
          <w:tcPr>
            <w:tcW w:w="940" w:type="dxa"/>
            <w:tcBorders>
              <w:top w:val="single" w:sz="4" w:space="0" w:color="auto"/>
              <w:left w:val="single" w:sz="4" w:space="0" w:color="auto"/>
              <w:bottom w:val="single" w:sz="4" w:space="0" w:color="auto"/>
              <w:right w:val="single" w:sz="4" w:space="0" w:color="auto"/>
            </w:tcBorders>
          </w:tcPr>
          <w:p w:rsidR="00894365" w:rsidRPr="0045052D" w:rsidRDefault="00894365" w:rsidP="006A0230">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894365" w:rsidRPr="0045052D" w:rsidRDefault="00894365"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894365" w:rsidRPr="0045052D" w:rsidRDefault="00894365" w:rsidP="006A0230">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2.220.000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c>
          <w:tcPr>
            <w:tcW w:w="1309" w:type="dxa"/>
            <w:tcBorders>
              <w:top w:val="single" w:sz="4" w:space="0" w:color="auto"/>
              <w:left w:val="single" w:sz="4" w:space="0" w:color="auto"/>
              <w:bottom w:val="single" w:sz="4" w:space="0" w:color="auto"/>
              <w:right w:val="single" w:sz="4" w:space="0" w:color="auto"/>
            </w:tcBorders>
          </w:tcPr>
          <w:p w:rsidR="00894365" w:rsidRPr="0045052D" w:rsidRDefault="00894365" w:rsidP="006A0230">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2.373.000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r>
    </w:tbl>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tbl>
      <w:tblPr>
        <w:tblStyle w:val="Tabelacomgrade"/>
        <w:tblW w:w="10206" w:type="dxa"/>
        <w:tblInd w:w="-459" w:type="dxa"/>
        <w:tblLook w:val="04A0" w:firstRow="1" w:lastRow="0" w:firstColumn="1" w:lastColumn="0" w:noHBand="0" w:noVBand="1"/>
      </w:tblPr>
      <w:tblGrid>
        <w:gridCol w:w="10206"/>
      </w:tblGrid>
      <w:tr w:rsidR="0045052D" w:rsidRPr="0045052D" w:rsidTr="006A0230">
        <w:tc>
          <w:tcPr>
            <w:tcW w:w="10206" w:type="dxa"/>
          </w:tcPr>
          <w:p w:rsidR="009A3931" w:rsidRPr="0045052D" w:rsidRDefault="009A3931">
            <w:pPr>
              <w:spacing w:line="256" w:lineRule="auto"/>
              <w:rPr>
                <w:rFonts w:asciiTheme="minorHAnsi" w:hAnsiTheme="minorHAnsi"/>
                <w:b/>
                <w:bCs/>
                <w:sz w:val="20"/>
                <w:lang w:eastAsia="en-US"/>
              </w:rPr>
            </w:pPr>
            <w:r w:rsidRPr="0045052D">
              <w:rPr>
                <w:rFonts w:asciiTheme="minorHAnsi" w:hAnsiTheme="minorHAnsi"/>
                <w:b/>
                <w:bCs/>
                <w:sz w:val="20"/>
                <w:lang w:eastAsia="en-US"/>
              </w:rPr>
              <w:t>PROGRAMA</w:t>
            </w:r>
          </w:p>
          <w:p w:rsidR="009A3931" w:rsidRPr="0045052D" w:rsidRDefault="009A3931">
            <w:pPr>
              <w:tabs>
                <w:tab w:val="left" w:pos="2700"/>
              </w:tabs>
              <w:spacing w:line="256" w:lineRule="auto"/>
              <w:rPr>
                <w:rFonts w:asciiTheme="minorHAnsi" w:hAnsiTheme="minorHAnsi"/>
                <w:sz w:val="20"/>
                <w:lang w:eastAsia="en-US"/>
              </w:rPr>
            </w:pPr>
            <w:r w:rsidRPr="0045052D">
              <w:rPr>
                <w:rFonts w:asciiTheme="minorHAnsi" w:hAnsiTheme="minorHAnsi"/>
                <w:sz w:val="20"/>
                <w:lang w:eastAsia="en-US"/>
              </w:rPr>
              <w:t xml:space="preserve">0003 </w:t>
            </w:r>
            <w:proofErr w:type="gramStart"/>
            <w:r w:rsidRPr="0045052D">
              <w:rPr>
                <w:rFonts w:asciiTheme="minorHAnsi" w:hAnsiTheme="minorHAnsi"/>
                <w:sz w:val="20"/>
                <w:lang w:eastAsia="en-US"/>
              </w:rPr>
              <w:t>-ADMINISTRAÇÃO</w:t>
            </w:r>
            <w:proofErr w:type="gramEnd"/>
            <w:r w:rsidRPr="0045052D">
              <w:rPr>
                <w:rFonts w:asciiTheme="minorHAnsi" w:hAnsiTheme="minorHAnsi"/>
                <w:sz w:val="20"/>
                <w:lang w:eastAsia="en-US"/>
              </w:rPr>
              <w:t xml:space="preserve"> FINANCEIRA</w:t>
            </w:r>
          </w:p>
        </w:tc>
      </w:tr>
      <w:tr w:rsidR="00BF713C" w:rsidRPr="0045052D" w:rsidTr="006A0230">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DIAGNÓSTICO</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lang w:eastAsia="en-US"/>
              </w:rPr>
              <w:t xml:space="preserve">O programa descrito será executado pela estrutura da Secretaria Municipal de Finanças, incluindo o setor contábil e financeiro, cadastro imobiliário e tributação, arrecadação, pagamentos e registros patrimoniais. </w:t>
            </w:r>
          </w:p>
        </w:tc>
      </w:tr>
      <w:tr w:rsidR="00BF713C" w:rsidRPr="0045052D" w:rsidTr="006A0230">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DIRETRIZES</w:t>
            </w:r>
          </w:p>
          <w:p w:rsidR="00BF713C" w:rsidRPr="0045052D" w:rsidRDefault="00BF713C" w:rsidP="00256DEF">
            <w:pPr>
              <w:spacing w:line="256" w:lineRule="auto"/>
              <w:rPr>
                <w:rFonts w:asciiTheme="minorHAnsi" w:hAnsiTheme="minorHAnsi"/>
                <w:sz w:val="20"/>
                <w:lang w:eastAsia="en-US"/>
              </w:rPr>
            </w:pPr>
            <w:r w:rsidRPr="0045052D">
              <w:rPr>
                <w:rFonts w:asciiTheme="minorHAnsi" w:hAnsiTheme="minorHAnsi"/>
                <w:sz w:val="20"/>
                <w:lang w:eastAsia="en-US"/>
              </w:rPr>
              <w:t>Atualização dos cadastros imobiliários e econômicos, lançamento e baixa dos tributos municipais, controle da dívida ativa, bem como sua cobrança, fiscalização tributária, de obras e arrecadação de tributos municipais. Pagamento de fornecedores, controle de saldos de caixa e bancos, registros contábeis dos atos e fatos que alteram o patrimônio público municipal; controle da aplicação dos recursos vinculados às suas diversas fontes, emissão de relatórios gerencias e apresentação de prestações de contas, conforme legislação vigente.</w:t>
            </w:r>
          </w:p>
        </w:tc>
      </w:tr>
      <w:tr w:rsidR="00BF713C" w:rsidRPr="0045052D" w:rsidTr="006A0230">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OBJETIVOS</w:t>
            </w:r>
          </w:p>
          <w:p w:rsidR="00BF713C" w:rsidRPr="0045052D" w:rsidRDefault="00BF713C" w:rsidP="00256DEF">
            <w:pPr>
              <w:spacing w:line="256" w:lineRule="auto"/>
              <w:rPr>
                <w:rFonts w:asciiTheme="minorHAnsi" w:hAnsiTheme="minorHAnsi"/>
                <w:sz w:val="20"/>
                <w:lang w:eastAsia="en-US"/>
              </w:rPr>
            </w:pPr>
            <w:r w:rsidRPr="0045052D">
              <w:rPr>
                <w:rFonts w:asciiTheme="minorHAnsi" w:hAnsiTheme="minorHAnsi"/>
                <w:sz w:val="20"/>
                <w:lang w:eastAsia="en-US"/>
              </w:rPr>
              <w:t>Arrecadar os tributos de competência do Município; controlar os limites de gastos com pessoal, saúde e educação conforme legislação vigente; gerenciar os gastos públicos para melhorar o controle das despesas e realizar prestações de contas para os órgãos governamentais de fiscalização.</w:t>
            </w:r>
          </w:p>
        </w:tc>
      </w:tr>
    </w:tbl>
    <w:p w:rsidR="009A3931" w:rsidRPr="0045052D" w:rsidRDefault="009A3931" w:rsidP="009A3931">
      <w:pPr>
        <w:rPr>
          <w:rFonts w:asciiTheme="minorHAnsi" w:hAnsiTheme="minorHAnsi"/>
        </w:rPr>
      </w:pPr>
    </w:p>
    <w:p w:rsidR="009A3931" w:rsidRPr="0045052D" w:rsidRDefault="009A3931" w:rsidP="009A3931">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6A0230">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3931" w:rsidRPr="0045052D" w:rsidRDefault="006A0230" w:rsidP="006A0230">
            <w:pPr>
              <w:snapToGrid w:val="0"/>
              <w:rPr>
                <w:rFonts w:asciiTheme="minorHAnsi" w:hAnsiTheme="minorHAnsi"/>
              </w:rPr>
            </w:pPr>
            <w:r w:rsidRPr="0045052D">
              <w:rPr>
                <w:rFonts w:asciiTheme="minorHAnsi" w:hAnsiTheme="minorHAnsi"/>
              </w:rPr>
              <w:t>0301.04.123.0003.2007</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3931" w:rsidRPr="0045052D" w:rsidRDefault="006A0230" w:rsidP="006A0230">
            <w:pPr>
              <w:snapToGrid w:val="0"/>
              <w:jc w:val="both"/>
              <w:rPr>
                <w:rFonts w:asciiTheme="minorHAnsi" w:hAnsiTheme="minorHAnsi"/>
              </w:rPr>
            </w:pPr>
            <w:r w:rsidRPr="0045052D">
              <w:rPr>
                <w:rFonts w:asciiTheme="minorHAnsi" w:hAnsiTheme="minorHAnsi"/>
              </w:rPr>
              <w:t>Manutenção da Secretaria de Finanças</w:t>
            </w:r>
          </w:p>
        </w:tc>
      </w:tr>
    </w:tbl>
    <w:p w:rsidR="009A3931" w:rsidRPr="0045052D" w:rsidRDefault="009A3931" w:rsidP="009A393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6A0230">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pStyle w:val="Ttulo8"/>
              <w:spacing w:line="276" w:lineRule="auto"/>
              <w:jc w:val="center"/>
              <w:rPr>
                <w:rFonts w:asciiTheme="minorHAnsi" w:hAnsiTheme="minorHAnsi"/>
                <w:color w:val="auto"/>
                <w:sz w:val="16"/>
                <w:szCs w:val="16"/>
              </w:rPr>
            </w:pPr>
          </w:p>
          <w:p w:rsidR="009A3931" w:rsidRPr="0045052D" w:rsidRDefault="009A3931" w:rsidP="006A0230">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6"/>
                <w:szCs w:val="16"/>
              </w:rPr>
            </w:pPr>
          </w:p>
          <w:p w:rsidR="009A3931" w:rsidRPr="0045052D" w:rsidRDefault="009A3931" w:rsidP="006A0230">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6"/>
                <w:szCs w:val="16"/>
              </w:rPr>
            </w:pPr>
          </w:p>
          <w:p w:rsidR="009A3931" w:rsidRPr="0045052D" w:rsidRDefault="009A3931"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b/>
                <w:bCs/>
                <w:sz w:val="16"/>
                <w:szCs w:val="16"/>
              </w:rPr>
            </w:pPr>
          </w:p>
          <w:p w:rsidR="009A3931" w:rsidRPr="0045052D" w:rsidRDefault="009A3931"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6A0230">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bCs/>
                <w:sz w:val="16"/>
                <w:szCs w:val="16"/>
              </w:rPr>
            </w:pPr>
          </w:p>
        </w:tc>
      </w:tr>
      <w:tr w:rsidR="00096BFA" w:rsidRPr="0045052D" w:rsidTr="006A0230">
        <w:tc>
          <w:tcPr>
            <w:tcW w:w="850" w:type="dxa"/>
            <w:tcBorders>
              <w:top w:val="single" w:sz="4" w:space="0" w:color="auto"/>
              <w:left w:val="single" w:sz="4" w:space="0" w:color="auto"/>
              <w:bottom w:val="single" w:sz="4" w:space="0" w:color="auto"/>
              <w:right w:val="single" w:sz="4" w:space="0" w:color="auto"/>
            </w:tcBorders>
            <w:hideMark/>
          </w:tcPr>
          <w:p w:rsidR="00096BFA" w:rsidRPr="0045052D" w:rsidRDefault="00096BFA"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096BFA" w:rsidRPr="0045052D" w:rsidRDefault="00096BFA"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598.000,00</w:t>
            </w: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sz w:val="16"/>
                <w:szCs w:val="16"/>
              </w:rPr>
            </w:pPr>
            <w:r>
              <w:rPr>
                <w:rFonts w:asciiTheme="minorHAnsi" w:hAnsiTheme="minorHAnsi"/>
                <w:sz w:val="16"/>
                <w:szCs w:val="16"/>
              </w:rPr>
              <w:t>598.000,00</w:t>
            </w:r>
          </w:p>
        </w:tc>
      </w:tr>
      <w:tr w:rsidR="00096BFA" w:rsidRPr="0045052D" w:rsidTr="006A0230">
        <w:tc>
          <w:tcPr>
            <w:tcW w:w="850" w:type="dxa"/>
            <w:tcBorders>
              <w:top w:val="single" w:sz="4" w:space="0" w:color="auto"/>
              <w:left w:val="single" w:sz="4" w:space="0" w:color="auto"/>
              <w:bottom w:val="single" w:sz="4" w:space="0" w:color="auto"/>
              <w:right w:val="single" w:sz="4" w:space="0" w:color="auto"/>
            </w:tcBorders>
            <w:hideMark/>
          </w:tcPr>
          <w:p w:rsidR="00096BFA" w:rsidRPr="0045052D" w:rsidRDefault="00096BFA" w:rsidP="006A0230">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096BFA" w:rsidRPr="0045052D" w:rsidRDefault="00096BFA"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sz w:val="16"/>
                <w:szCs w:val="16"/>
              </w:rPr>
            </w:pPr>
            <w:r>
              <w:rPr>
                <w:rFonts w:asciiTheme="minorHAnsi" w:hAnsiTheme="minorHAnsi"/>
                <w:sz w:val="16"/>
                <w:szCs w:val="16"/>
              </w:rPr>
              <w:t>0,00</w:t>
            </w:r>
          </w:p>
        </w:tc>
      </w:tr>
      <w:tr w:rsidR="00096BFA" w:rsidRPr="0045052D" w:rsidTr="006A0230">
        <w:tc>
          <w:tcPr>
            <w:tcW w:w="850" w:type="dxa"/>
            <w:tcBorders>
              <w:top w:val="single" w:sz="4" w:space="0" w:color="auto"/>
              <w:left w:val="single" w:sz="4" w:space="0" w:color="auto"/>
              <w:bottom w:val="single" w:sz="4" w:space="0" w:color="auto"/>
              <w:right w:val="single" w:sz="4" w:space="0" w:color="auto"/>
            </w:tcBorders>
            <w:hideMark/>
          </w:tcPr>
          <w:p w:rsidR="00096BFA" w:rsidRPr="0045052D" w:rsidRDefault="00096BFA" w:rsidP="006A0230">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096BFA" w:rsidRPr="0045052D" w:rsidRDefault="00096BFA"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sz w:val="16"/>
                <w:szCs w:val="16"/>
              </w:rPr>
            </w:pPr>
            <w:r>
              <w:rPr>
                <w:rFonts w:asciiTheme="minorHAnsi" w:hAnsiTheme="minorHAnsi"/>
                <w:sz w:val="16"/>
                <w:szCs w:val="16"/>
              </w:rPr>
              <w:t>0,00</w:t>
            </w:r>
          </w:p>
        </w:tc>
      </w:tr>
      <w:tr w:rsidR="00096BFA" w:rsidRPr="0045052D" w:rsidTr="006A0230">
        <w:tc>
          <w:tcPr>
            <w:tcW w:w="850" w:type="dxa"/>
            <w:tcBorders>
              <w:top w:val="single" w:sz="4" w:space="0" w:color="auto"/>
              <w:left w:val="single" w:sz="4" w:space="0" w:color="auto"/>
              <w:bottom w:val="single" w:sz="4" w:space="0" w:color="auto"/>
              <w:right w:val="single" w:sz="4" w:space="0" w:color="auto"/>
            </w:tcBorders>
            <w:hideMark/>
          </w:tcPr>
          <w:p w:rsidR="00096BFA" w:rsidRPr="0045052D" w:rsidRDefault="00096BFA"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096BFA" w:rsidRPr="0045052D" w:rsidRDefault="00096BFA"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80.000,00</w:t>
            </w: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sz w:val="16"/>
                <w:szCs w:val="16"/>
              </w:rPr>
            </w:pPr>
            <w:r>
              <w:rPr>
                <w:rFonts w:asciiTheme="minorHAnsi" w:hAnsiTheme="minorHAnsi"/>
                <w:sz w:val="16"/>
                <w:szCs w:val="16"/>
              </w:rPr>
              <w:t>80.000,00</w:t>
            </w:r>
          </w:p>
        </w:tc>
      </w:tr>
      <w:tr w:rsidR="00096BFA" w:rsidRPr="0045052D" w:rsidTr="006A0230">
        <w:tc>
          <w:tcPr>
            <w:tcW w:w="850" w:type="dxa"/>
            <w:tcBorders>
              <w:top w:val="single" w:sz="4" w:space="0" w:color="auto"/>
              <w:left w:val="single" w:sz="4" w:space="0" w:color="auto"/>
              <w:bottom w:val="single" w:sz="4" w:space="0" w:color="auto"/>
              <w:right w:val="single" w:sz="4" w:space="0" w:color="auto"/>
            </w:tcBorders>
            <w:hideMark/>
          </w:tcPr>
          <w:p w:rsidR="00096BFA" w:rsidRPr="0045052D" w:rsidRDefault="00096BFA"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096BFA" w:rsidRPr="0045052D" w:rsidRDefault="00096BFA"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7.000,00</w:t>
            </w: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sz w:val="16"/>
                <w:szCs w:val="16"/>
              </w:rPr>
            </w:pPr>
            <w:r>
              <w:rPr>
                <w:rFonts w:asciiTheme="minorHAnsi" w:hAnsiTheme="minorHAnsi"/>
                <w:sz w:val="16"/>
                <w:szCs w:val="16"/>
              </w:rPr>
              <w:t>7.000,00</w:t>
            </w:r>
          </w:p>
        </w:tc>
      </w:tr>
      <w:tr w:rsidR="00096BFA" w:rsidRPr="0045052D" w:rsidTr="006A0230">
        <w:tc>
          <w:tcPr>
            <w:tcW w:w="850"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096BFA" w:rsidRPr="0045052D" w:rsidRDefault="00096BFA"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685.000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685.000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r>
    </w:tbl>
    <w:p w:rsidR="009A3931" w:rsidRPr="0045052D" w:rsidRDefault="009A3931" w:rsidP="009A393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6A0230">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pStyle w:val="Ttulo8"/>
              <w:spacing w:line="276" w:lineRule="auto"/>
              <w:jc w:val="center"/>
              <w:rPr>
                <w:rFonts w:asciiTheme="minorHAnsi" w:hAnsiTheme="minorHAnsi"/>
                <w:color w:val="auto"/>
                <w:sz w:val="18"/>
              </w:rPr>
            </w:pPr>
          </w:p>
          <w:p w:rsidR="009A3931" w:rsidRPr="0045052D" w:rsidRDefault="009A3931" w:rsidP="006A0230">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9A3931" w:rsidRPr="0045052D" w:rsidRDefault="009A3931" w:rsidP="006A0230">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8"/>
              </w:rPr>
            </w:pPr>
          </w:p>
          <w:p w:rsidR="009A3931" w:rsidRPr="0045052D" w:rsidRDefault="009A3931" w:rsidP="006A0230">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9A3931" w:rsidRPr="0045052D" w:rsidRDefault="009A3931" w:rsidP="006A0230">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8"/>
              </w:rPr>
            </w:pPr>
            <w:r w:rsidRPr="0045052D">
              <w:rPr>
                <w:rFonts w:asciiTheme="minorHAnsi" w:hAnsiTheme="minorHAnsi"/>
                <w:b/>
                <w:bCs/>
                <w:sz w:val="18"/>
              </w:rPr>
              <w:t>EXERCÍCIO</w:t>
            </w:r>
          </w:p>
          <w:p w:rsidR="009A3931" w:rsidRPr="0045052D" w:rsidRDefault="009A3931" w:rsidP="006A0230">
            <w:pPr>
              <w:spacing w:line="276" w:lineRule="auto"/>
              <w:jc w:val="center"/>
              <w:rPr>
                <w:rFonts w:asciiTheme="minorHAnsi" w:hAnsiTheme="minorHAnsi"/>
                <w:b/>
                <w:bCs/>
                <w:sz w:val="18"/>
              </w:rPr>
            </w:pPr>
          </w:p>
        </w:tc>
      </w:tr>
      <w:tr w:rsidR="0045052D" w:rsidRPr="0045052D" w:rsidTr="006A0230">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9A3931" w:rsidRPr="0045052D" w:rsidRDefault="009A3931" w:rsidP="006A0230">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9A3931"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9A3931"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096BFA" w:rsidP="006A0230">
            <w:pPr>
              <w:spacing w:line="276" w:lineRule="auto"/>
              <w:jc w:val="right"/>
              <w:rPr>
                <w:rFonts w:asciiTheme="minorHAnsi" w:hAnsiTheme="minorHAnsi"/>
                <w:bCs/>
                <w:sz w:val="18"/>
              </w:rPr>
            </w:pPr>
            <w:r>
              <w:rPr>
                <w:rFonts w:asciiTheme="minorHAnsi" w:hAnsiTheme="minorHAnsi"/>
                <w:bCs/>
                <w:sz w:val="18"/>
              </w:rPr>
              <w:t>640.000,00</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096BFA" w:rsidP="006A0230">
            <w:pPr>
              <w:spacing w:line="276" w:lineRule="auto"/>
              <w:jc w:val="right"/>
              <w:rPr>
                <w:rFonts w:asciiTheme="minorHAnsi" w:hAnsiTheme="minorHAnsi"/>
                <w:bCs/>
                <w:sz w:val="18"/>
              </w:rPr>
            </w:pPr>
            <w:r>
              <w:rPr>
                <w:rFonts w:asciiTheme="minorHAnsi" w:hAnsiTheme="minorHAnsi"/>
                <w:bCs/>
                <w:sz w:val="18"/>
              </w:rPr>
              <w:t>685.000,00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096BFA" w:rsidP="006A0230">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096BFA" w:rsidP="006A0230">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096BFA" w:rsidP="006A0230">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096BFA" w:rsidP="006A0230">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096BFA" w:rsidP="006A0230">
            <w:pPr>
              <w:spacing w:line="276" w:lineRule="auto"/>
              <w:jc w:val="right"/>
              <w:rPr>
                <w:rFonts w:asciiTheme="minorHAnsi" w:hAnsiTheme="minorHAnsi"/>
                <w:bCs/>
                <w:sz w:val="18"/>
              </w:rPr>
            </w:pPr>
            <w:r>
              <w:rPr>
                <w:rFonts w:asciiTheme="minorHAnsi" w:hAnsiTheme="minorHAnsi"/>
                <w:bCs/>
                <w:sz w:val="18"/>
              </w:rPr>
              <w:t>85.000,00</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096BFA" w:rsidP="006A0230">
            <w:pPr>
              <w:spacing w:line="276" w:lineRule="auto"/>
              <w:jc w:val="right"/>
              <w:rPr>
                <w:rFonts w:asciiTheme="minorHAnsi" w:hAnsiTheme="minorHAnsi"/>
                <w:bCs/>
                <w:sz w:val="18"/>
              </w:rPr>
            </w:pPr>
            <w:r>
              <w:rPr>
                <w:rFonts w:asciiTheme="minorHAnsi" w:hAnsiTheme="minorHAnsi"/>
                <w:bCs/>
                <w:sz w:val="18"/>
              </w:rPr>
              <w:t>90.000,00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096BFA" w:rsidP="006A0230">
            <w:pPr>
              <w:spacing w:line="276" w:lineRule="auto"/>
              <w:jc w:val="right"/>
              <w:rPr>
                <w:rFonts w:asciiTheme="minorHAnsi" w:hAnsiTheme="minorHAnsi"/>
                <w:bCs/>
                <w:sz w:val="18"/>
              </w:rPr>
            </w:pPr>
            <w:r>
              <w:rPr>
                <w:rFonts w:asciiTheme="minorHAnsi" w:hAnsiTheme="minorHAnsi"/>
                <w:bCs/>
                <w:sz w:val="18"/>
              </w:rPr>
              <w:t>7.000,00</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096BFA" w:rsidP="006A0230">
            <w:pPr>
              <w:spacing w:line="276" w:lineRule="auto"/>
              <w:jc w:val="right"/>
              <w:rPr>
                <w:rFonts w:asciiTheme="minorHAnsi" w:hAnsiTheme="minorHAnsi"/>
                <w:bCs/>
                <w:sz w:val="18"/>
              </w:rPr>
            </w:pPr>
            <w:r>
              <w:rPr>
                <w:rFonts w:asciiTheme="minorHAnsi" w:hAnsiTheme="minorHAnsi"/>
                <w:bCs/>
                <w:sz w:val="18"/>
              </w:rPr>
              <w:t>7.000,00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9A3931" w:rsidRPr="0045052D" w:rsidRDefault="009A3931"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096BFA" w:rsidP="006A0230">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732.000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c>
          <w:tcPr>
            <w:tcW w:w="1309" w:type="dxa"/>
            <w:tcBorders>
              <w:top w:val="single" w:sz="4" w:space="0" w:color="auto"/>
              <w:left w:val="single" w:sz="4" w:space="0" w:color="auto"/>
              <w:bottom w:val="single" w:sz="4" w:space="0" w:color="auto"/>
              <w:right w:val="single" w:sz="4" w:space="0" w:color="auto"/>
            </w:tcBorders>
          </w:tcPr>
          <w:p w:rsidR="009A3931" w:rsidRPr="0045052D" w:rsidRDefault="00096BFA" w:rsidP="006A0230">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782.000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r>
    </w:tbl>
    <w:p w:rsidR="009A3931" w:rsidRPr="0045052D" w:rsidRDefault="009A3931" w:rsidP="00B93A44">
      <w:pPr>
        <w:rPr>
          <w:rFonts w:asciiTheme="minorHAnsi" w:hAnsiTheme="minorHAnsi"/>
        </w:rPr>
      </w:pPr>
    </w:p>
    <w:p w:rsidR="009A3931" w:rsidRPr="0045052D" w:rsidRDefault="009A3931" w:rsidP="00B93A44">
      <w:pPr>
        <w:rPr>
          <w:rFonts w:asciiTheme="minorHAnsi" w:hAnsiTheme="minorHAnsi"/>
        </w:rPr>
      </w:pPr>
    </w:p>
    <w:p w:rsidR="006A0230" w:rsidRPr="0045052D" w:rsidRDefault="006A0230" w:rsidP="00B93A44">
      <w:pPr>
        <w:rPr>
          <w:rFonts w:asciiTheme="minorHAnsi" w:hAnsiTheme="minorHAnsi"/>
        </w:rPr>
      </w:pPr>
    </w:p>
    <w:p w:rsidR="006A0230" w:rsidRPr="0045052D" w:rsidRDefault="006A0230" w:rsidP="00B93A44">
      <w:pPr>
        <w:rPr>
          <w:rFonts w:asciiTheme="minorHAnsi" w:hAnsiTheme="minorHAnsi"/>
        </w:rPr>
      </w:pPr>
    </w:p>
    <w:p w:rsidR="006A0230" w:rsidRPr="0045052D" w:rsidRDefault="006A0230" w:rsidP="00B93A44">
      <w:pPr>
        <w:rPr>
          <w:rFonts w:asciiTheme="minorHAnsi" w:hAnsiTheme="minorHAnsi"/>
        </w:rPr>
      </w:pPr>
    </w:p>
    <w:p w:rsidR="006A0230" w:rsidRPr="0045052D" w:rsidRDefault="006A0230" w:rsidP="00B93A44">
      <w:pPr>
        <w:rPr>
          <w:rFonts w:asciiTheme="minorHAnsi" w:hAnsiTheme="minorHAnsi"/>
        </w:rPr>
      </w:pPr>
    </w:p>
    <w:p w:rsidR="006A0230" w:rsidRPr="0045052D" w:rsidRDefault="006A0230" w:rsidP="00B93A44">
      <w:pPr>
        <w:rPr>
          <w:rFonts w:asciiTheme="minorHAnsi" w:hAnsiTheme="minorHAnsi"/>
        </w:rPr>
      </w:pPr>
    </w:p>
    <w:p w:rsidR="006A0230" w:rsidRPr="0045052D" w:rsidRDefault="006A0230" w:rsidP="00B93A44">
      <w:pPr>
        <w:rPr>
          <w:rFonts w:asciiTheme="minorHAnsi" w:hAnsiTheme="minorHAnsi"/>
        </w:rPr>
      </w:pPr>
    </w:p>
    <w:p w:rsidR="006A0230" w:rsidRPr="0045052D" w:rsidRDefault="006A0230" w:rsidP="00B93A44">
      <w:pPr>
        <w:rPr>
          <w:rFonts w:asciiTheme="minorHAnsi" w:hAnsiTheme="minorHAnsi"/>
        </w:rPr>
      </w:pPr>
    </w:p>
    <w:p w:rsidR="006A0230" w:rsidRPr="0045052D" w:rsidRDefault="006A0230" w:rsidP="00B93A44">
      <w:pPr>
        <w:rPr>
          <w:rFonts w:asciiTheme="minorHAnsi" w:hAnsiTheme="minorHAnsi"/>
        </w:rPr>
      </w:pPr>
    </w:p>
    <w:p w:rsidR="006A0230" w:rsidRPr="0045052D" w:rsidRDefault="006A0230" w:rsidP="00B93A44">
      <w:pPr>
        <w:rPr>
          <w:rFonts w:asciiTheme="minorHAnsi" w:hAnsiTheme="minorHAnsi"/>
        </w:rPr>
      </w:pPr>
    </w:p>
    <w:p w:rsidR="006A0230" w:rsidRPr="0045052D" w:rsidRDefault="006A0230" w:rsidP="00B93A44">
      <w:pPr>
        <w:rPr>
          <w:rFonts w:asciiTheme="minorHAnsi" w:hAnsiTheme="minorHAnsi"/>
        </w:rPr>
      </w:pPr>
    </w:p>
    <w:p w:rsidR="006A0230" w:rsidRPr="0045052D" w:rsidRDefault="006A0230" w:rsidP="00B93A44">
      <w:pPr>
        <w:rPr>
          <w:rFonts w:asciiTheme="minorHAnsi" w:hAnsiTheme="minorHAnsi"/>
        </w:rPr>
      </w:pPr>
    </w:p>
    <w:p w:rsidR="006A0230" w:rsidRPr="0045052D" w:rsidRDefault="006A0230" w:rsidP="00B93A44">
      <w:pPr>
        <w:rPr>
          <w:rFonts w:asciiTheme="minorHAnsi" w:hAnsiTheme="minorHAnsi"/>
        </w:rPr>
      </w:pPr>
    </w:p>
    <w:p w:rsidR="006A0230" w:rsidRPr="0045052D" w:rsidRDefault="006A0230" w:rsidP="00B93A44">
      <w:pPr>
        <w:rPr>
          <w:rFonts w:asciiTheme="minorHAnsi" w:hAnsiTheme="minorHAnsi"/>
        </w:rPr>
      </w:pPr>
    </w:p>
    <w:p w:rsidR="006A0230" w:rsidRPr="0045052D" w:rsidRDefault="006A0230" w:rsidP="00B93A44">
      <w:pPr>
        <w:rPr>
          <w:rFonts w:asciiTheme="minorHAnsi" w:hAnsiTheme="minorHAnsi"/>
        </w:rPr>
      </w:pPr>
    </w:p>
    <w:tbl>
      <w:tblPr>
        <w:tblStyle w:val="Tabelacomgrade"/>
        <w:tblW w:w="10206" w:type="dxa"/>
        <w:tblInd w:w="-459" w:type="dxa"/>
        <w:tblLook w:val="04A0" w:firstRow="1" w:lastRow="0" w:firstColumn="1" w:lastColumn="0" w:noHBand="0" w:noVBand="1"/>
      </w:tblPr>
      <w:tblGrid>
        <w:gridCol w:w="10206"/>
      </w:tblGrid>
      <w:tr w:rsidR="0045052D" w:rsidRPr="0045052D" w:rsidTr="006A0230">
        <w:tc>
          <w:tcPr>
            <w:tcW w:w="10206" w:type="dxa"/>
          </w:tcPr>
          <w:p w:rsidR="006A0230" w:rsidRPr="0045052D" w:rsidRDefault="006A0230">
            <w:pPr>
              <w:spacing w:line="256" w:lineRule="auto"/>
              <w:rPr>
                <w:rFonts w:asciiTheme="minorHAnsi" w:hAnsiTheme="minorHAnsi"/>
                <w:b/>
                <w:bCs/>
                <w:sz w:val="20"/>
                <w:lang w:eastAsia="en-US"/>
              </w:rPr>
            </w:pPr>
            <w:r w:rsidRPr="0045052D">
              <w:rPr>
                <w:rFonts w:asciiTheme="minorHAnsi" w:hAnsiTheme="minorHAnsi"/>
                <w:b/>
                <w:bCs/>
                <w:sz w:val="20"/>
                <w:lang w:eastAsia="en-US"/>
              </w:rPr>
              <w:t>PROGRAMA</w:t>
            </w:r>
          </w:p>
          <w:p w:rsidR="006A0230" w:rsidRPr="0045052D" w:rsidRDefault="006A0230">
            <w:pPr>
              <w:tabs>
                <w:tab w:val="left" w:pos="2700"/>
              </w:tabs>
              <w:spacing w:line="256" w:lineRule="auto"/>
              <w:rPr>
                <w:rFonts w:asciiTheme="minorHAnsi" w:hAnsiTheme="minorHAnsi"/>
                <w:sz w:val="20"/>
                <w:lang w:eastAsia="en-US"/>
              </w:rPr>
            </w:pPr>
            <w:r w:rsidRPr="0045052D">
              <w:rPr>
                <w:rFonts w:asciiTheme="minorHAnsi" w:hAnsiTheme="minorHAnsi"/>
                <w:sz w:val="20"/>
                <w:lang w:eastAsia="en-US"/>
              </w:rPr>
              <w:t>0004 – EDUCAÇÃO: DIREITO E RESPONSABILIDADE DE TODOS</w:t>
            </w:r>
          </w:p>
        </w:tc>
      </w:tr>
      <w:tr w:rsidR="00BF713C" w:rsidRPr="00F52868" w:rsidTr="006A0230">
        <w:tc>
          <w:tcPr>
            <w:tcW w:w="10206" w:type="dxa"/>
          </w:tcPr>
          <w:p w:rsidR="00BF713C" w:rsidRPr="00BF713C" w:rsidRDefault="00BF713C" w:rsidP="00256DEF">
            <w:pPr>
              <w:spacing w:line="256" w:lineRule="auto"/>
              <w:rPr>
                <w:rFonts w:asciiTheme="minorHAnsi" w:hAnsiTheme="minorHAnsi"/>
                <w:b/>
                <w:bCs/>
                <w:sz w:val="20"/>
                <w:lang w:eastAsia="en-US"/>
              </w:rPr>
            </w:pPr>
            <w:r w:rsidRPr="00BF713C">
              <w:rPr>
                <w:rFonts w:asciiTheme="minorHAnsi" w:hAnsiTheme="minorHAnsi"/>
                <w:b/>
                <w:bCs/>
                <w:sz w:val="20"/>
                <w:lang w:eastAsia="en-US"/>
              </w:rPr>
              <w:t>DIAGNÓSTICO</w:t>
            </w:r>
          </w:p>
          <w:p w:rsidR="00BF713C" w:rsidRPr="00BF713C" w:rsidRDefault="00BF713C" w:rsidP="00320FFA">
            <w:pPr>
              <w:spacing w:line="256" w:lineRule="auto"/>
              <w:jc w:val="both"/>
              <w:rPr>
                <w:rFonts w:asciiTheme="minorHAnsi" w:hAnsiTheme="minorHAnsi"/>
                <w:color w:val="FF0000"/>
                <w:sz w:val="20"/>
                <w:lang w:eastAsia="en-US"/>
              </w:rPr>
            </w:pPr>
            <w:bookmarkStart w:id="0" w:name="_Hlk20903521"/>
            <w:r w:rsidRPr="00BF713C">
              <w:rPr>
                <w:rFonts w:asciiTheme="minorHAnsi" w:hAnsiTheme="minorHAnsi"/>
                <w:sz w:val="20"/>
                <w:szCs w:val="20"/>
              </w:rPr>
              <w:t>A Rede Municipal</w:t>
            </w:r>
            <w:r w:rsidR="00320FFA">
              <w:rPr>
                <w:rFonts w:asciiTheme="minorHAnsi" w:hAnsiTheme="minorHAnsi"/>
                <w:sz w:val="20"/>
                <w:szCs w:val="20"/>
              </w:rPr>
              <w:t xml:space="preserve"> de Ensino atende atualmente 1.165</w:t>
            </w:r>
            <w:r w:rsidRPr="00BF713C">
              <w:rPr>
                <w:rFonts w:asciiTheme="minorHAnsi" w:hAnsiTheme="minorHAnsi"/>
                <w:sz w:val="20"/>
                <w:szCs w:val="20"/>
              </w:rPr>
              <w:t xml:space="preserve"> alunos matriculados na Educação Infantil e Ensino Fundamental. A estrutura física é compos</w:t>
            </w:r>
            <w:r w:rsidR="00320FFA">
              <w:rPr>
                <w:rFonts w:asciiTheme="minorHAnsi" w:hAnsiTheme="minorHAnsi"/>
                <w:sz w:val="20"/>
                <w:szCs w:val="20"/>
              </w:rPr>
              <w:t>ta por 09 Unidades Escolares, 04</w:t>
            </w:r>
            <w:r w:rsidRPr="00BF713C">
              <w:rPr>
                <w:rFonts w:asciiTheme="minorHAnsi" w:hAnsiTheme="minorHAnsi"/>
                <w:sz w:val="20"/>
                <w:szCs w:val="20"/>
              </w:rPr>
              <w:t xml:space="preserve"> destas atendem as modalidades de Educação In</w:t>
            </w:r>
            <w:r w:rsidR="00320FFA">
              <w:rPr>
                <w:rFonts w:asciiTheme="minorHAnsi" w:hAnsiTheme="minorHAnsi"/>
                <w:sz w:val="20"/>
                <w:szCs w:val="20"/>
              </w:rPr>
              <w:t>fantil e Ensino Fundamental e 05</w:t>
            </w:r>
            <w:r w:rsidRPr="00BF713C">
              <w:rPr>
                <w:rFonts w:asciiTheme="minorHAnsi" w:hAnsiTheme="minorHAnsi"/>
                <w:sz w:val="20"/>
                <w:szCs w:val="20"/>
              </w:rPr>
              <w:t xml:space="preserve"> são de atendimento exclusivo da Educação Infantil. A Equipe de gestores é formada de 02 diretoras e 07 professoras r</w:t>
            </w:r>
            <w:r w:rsidR="00320FFA">
              <w:rPr>
                <w:rFonts w:asciiTheme="minorHAnsi" w:hAnsiTheme="minorHAnsi"/>
                <w:sz w:val="20"/>
                <w:szCs w:val="20"/>
              </w:rPr>
              <w:t xml:space="preserve">esponsáveis. Professores são </w:t>
            </w:r>
            <w:proofErr w:type="gramStart"/>
            <w:r w:rsidR="00320FFA">
              <w:rPr>
                <w:rFonts w:asciiTheme="minorHAnsi" w:hAnsiTheme="minorHAnsi"/>
                <w:sz w:val="20"/>
                <w:szCs w:val="20"/>
              </w:rPr>
              <w:t>110</w:t>
            </w:r>
            <w:r w:rsidRPr="00BF713C">
              <w:rPr>
                <w:rFonts w:asciiTheme="minorHAnsi" w:hAnsiTheme="minorHAnsi"/>
                <w:sz w:val="20"/>
                <w:szCs w:val="20"/>
              </w:rPr>
              <w:t xml:space="preserve"> no total, 01 Coordenadora</w:t>
            </w:r>
            <w:proofErr w:type="gramEnd"/>
            <w:r w:rsidRPr="00BF713C">
              <w:rPr>
                <w:rFonts w:asciiTheme="minorHAnsi" w:hAnsiTheme="minorHAnsi"/>
                <w:sz w:val="20"/>
                <w:szCs w:val="20"/>
              </w:rPr>
              <w:t xml:space="preserve"> Pedagógica, 02 professoras assessoras educacionais, 02 professoras readaptadas, 02 estag</w:t>
            </w:r>
            <w:r w:rsidR="00320FFA">
              <w:rPr>
                <w:rFonts w:asciiTheme="minorHAnsi" w:hAnsiTheme="minorHAnsi"/>
                <w:sz w:val="20"/>
                <w:szCs w:val="20"/>
              </w:rPr>
              <w:t>iárias, 22</w:t>
            </w:r>
            <w:r w:rsidRPr="00BF713C">
              <w:rPr>
                <w:rFonts w:asciiTheme="minorHAnsi" w:hAnsiTheme="minorHAnsi"/>
                <w:sz w:val="20"/>
                <w:szCs w:val="20"/>
              </w:rPr>
              <w:t xml:space="preserve"> Agentes de Serviços Gerais e 13 Motoristas. O Transporte Escolar atende toda a demanda de estudantes da Rede Municipal e Estadual nas áreas urbanas e rurais. Com a demanda crescente de matrículas é fulcral ressaltar que a manutenção do ensino passará por modificações constantes em todos os aspectos, entre eles, a capacitação e valorização dos profissionais, a ampliação e manutenção das estruturas físicas existentes. A alimentação escolar é garantida na sua diversidade e riqueza nutricional pelos profissionais responsáveis e acompanhada pela Nutricionista</w:t>
            </w:r>
            <w:bookmarkEnd w:id="0"/>
            <w:r w:rsidRPr="00BF713C">
              <w:rPr>
                <w:rFonts w:asciiTheme="minorHAnsi" w:hAnsiTheme="minorHAnsi"/>
                <w:sz w:val="20"/>
                <w:szCs w:val="20"/>
              </w:rPr>
              <w:t>.</w:t>
            </w:r>
          </w:p>
        </w:tc>
      </w:tr>
      <w:tr w:rsidR="00BF713C" w:rsidRPr="0045052D" w:rsidTr="006A0230">
        <w:tc>
          <w:tcPr>
            <w:tcW w:w="10206" w:type="dxa"/>
          </w:tcPr>
          <w:p w:rsidR="00BF713C" w:rsidRPr="00BF713C" w:rsidRDefault="00BF713C" w:rsidP="00256DEF">
            <w:pPr>
              <w:spacing w:line="256" w:lineRule="auto"/>
              <w:jc w:val="both"/>
              <w:rPr>
                <w:rFonts w:asciiTheme="minorHAnsi" w:hAnsiTheme="minorHAnsi"/>
                <w:b/>
                <w:bCs/>
                <w:sz w:val="20"/>
                <w:szCs w:val="20"/>
                <w:lang w:eastAsia="en-US"/>
              </w:rPr>
            </w:pPr>
            <w:r w:rsidRPr="00BF713C">
              <w:rPr>
                <w:rFonts w:asciiTheme="minorHAnsi" w:hAnsiTheme="minorHAnsi"/>
                <w:b/>
                <w:bCs/>
                <w:sz w:val="20"/>
                <w:szCs w:val="20"/>
                <w:lang w:eastAsia="en-US"/>
              </w:rPr>
              <w:t>DIRETRIZES</w:t>
            </w:r>
          </w:p>
          <w:p w:rsidR="00BF713C" w:rsidRPr="00BF713C" w:rsidRDefault="00BF713C" w:rsidP="00256DEF">
            <w:pPr>
              <w:spacing w:line="256" w:lineRule="auto"/>
              <w:jc w:val="both"/>
              <w:rPr>
                <w:rFonts w:asciiTheme="minorHAnsi" w:hAnsiTheme="minorHAnsi"/>
                <w:sz w:val="20"/>
                <w:szCs w:val="20"/>
                <w:lang w:eastAsia="en-US"/>
              </w:rPr>
            </w:pPr>
            <w:r w:rsidRPr="00BF713C">
              <w:rPr>
                <w:rFonts w:asciiTheme="minorHAnsi" w:hAnsiTheme="minorHAnsi"/>
                <w:sz w:val="20"/>
                <w:szCs w:val="20"/>
                <w:lang w:eastAsia="en-US"/>
              </w:rPr>
              <w:t xml:space="preserve">Ofertar vagas na Educação Infantil e Fundamental da Rede Municipal de Ensino, planejando ações que atendam as metas do Plano Municipal de Educação proporcionando formação e valorização dos docentes e profissionais da educação. Investindo também nas estruturas físicas e no transporte escolar garantindo o atendimento dos alunos </w:t>
            </w:r>
          </w:p>
        </w:tc>
      </w:tr>
      <w:tr w:rsidR="00BF713C" w:rsidRPr="0045052D" w:rsidTr="006A0230">
        <w:tc>
          <w:tcPr>
            <w:tcW w:w="10206" w:type="dxa"/>
          </w:tcPr>
          <w:p w:rsidR="00BF713C" w:rsidRPr="00BF713C" w:rsidRDefault="00BF713C" w:rsidP="00256DEF">
            <w:pPr>
              <w:spacing w:line="256" w:lineRule="auto"/>
              <w:rPr>
                <w:rFonts w:asciiTheme="minorHAnsi" w:hAnsiTheme="minorHAnsi"/>
                <w:b/>
                <w:bCs/>
                <w:sz w:val="20"/>
                <w:lang w:eastAsia="en-US"/>
              </w:rPr>
            </w:pPr>
            <w:r w:rsidRPr="00BF713C">
              <w:rPr>
                <w:rFonts w:asciiTheme="minorHAnsi" w:hAnsiTheme="minorHAnsi"/>
                <w:b/>
                <w:bCs/>
                <w:sz w:val="20"/>
                <w:lang w:eastAsia="en-US"/>
              </w:rPr>
              <w:t>OBJETIVOS</w:t>
            </w:r>
          </w:p>
          <w:p w:rsidR="00BF713C" w:rsidRPr="00BF713C" w:rsidRDefault="00BF713C" w:rsidP="00256DEF">
            <w:pPr>
              <w:spacing w:line="256" w:lineRule="auto"/>
              <w:jc w:val="both"/>
              <w:rPr>
                <w:rFonts w:asciiTheme="minorHAnsi" w:hAnsiTheme="minorHAnsi"/>
                <w:sz w:val="20"/>
                <w:lang w:eastAsia="en-US"/>
              </w:rPr>
            </w:pPr>
            <w:r w:rsidRPr="00BF713C">
              <w:rPr>
                <w:rFonts w:asciiTheme="minorHAnsi" w:hAnsiTheme="minorHAnsi"/>
                <w:sz w:val="20"/>
                <w:szCs w:val="20"/>
                <w:lang w:eastAsia="en-US"/>
              </w:rPr>
              <w:t>Garantir a oferta e o atendimento gratuito na Educação Infantil e Ensino Fundamental da Rede Municipal de Ensino. Definir as estratégias que garantam as metas do Plano Municipal de Educação de forma gradativa e responsável. Investir na capacitação e valorização dos docentes para ofertar ensino de qualidade. Buscar recursos para melhorar e ampliar a estrutura e adequar com as normas de acessibilidade Escolas e Centros de Educação Infantil. Renovar a frota do transporte Escolar para proporcionar segurança e qualidade nos serviços prestados.</w:t>
            </w:r>
          </w:p>
        </w:tc>
      </w:tr>
    </w:tbl>
    <w:p w:rsidR="006A0230" w:rsidRPr="0045052D" w:rsidRDefault="006A0230" w:rsidP="006A0230">
      <w:pPr>
        <w:rPr>
          <w:rFonts w:asciiTheme="minorHAnsi" w:hAnsiTheme="minorHAnsi"/>
        </w:rPr>
      </w:pPr>
    </w:p>
    <w:p w:rsidR="006A0230" w:rsidRPr="0045052D" w:rsidRDefault="006A0230" w:rsidP="006A0230">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6A0230">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0230" w:rsidRPr="0045052D" w:rsidRDefault="006A0230" w:rsidP="006A0230">
            <w:pPr>
              <w:snapToGrid w:val="0"/>
              <w:rPr>
                <w:rFonts w:asciiTheme="minorHAnsi" w:hAnsiTheme="minorHAnsi"/>
              </w:rPr>
            </w:pPr>
            <w:r w:rsidRPr="0045052D">
              <w:rPr>
                <w:rFonts w:asciiTheme="minorHAnsi" w:hAnsiTheme="minorHAnsi"/>
              </w:rPr>
              <w:t>0401.12.361.0004.1009</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0230" w:rsidRPr="0045052D" w:rsidRDefault="006A0230" w:rsidP="006A0230">
            <w:pPr>
              <w:snapToGrid w:val="0"/>
              <w:jc w:val="both"/>
              <w:rPr>
                <w:rFonts w:asciiTheme="minorHAnsi" w:hAnsiTheme="minorHAnsi"/>
              </w:rPr>
            </w:pPr>
            <w:r w:rsidRPr="0045052D">
              <w:rPr>
                <w:rFonts w:asciiTheme="minorHAnsi" w:hAnsiTheme="minorHAnsi"/>
              </w:rPr>
              <w:t>Aquisição de Veículos Escolares – Ensino Fundamental</w:t>
            </w:r>
          </w:p>
        </w:tc>
      </w:tr>
    </w:tbl>
    <w:p w:rsidR="006A0230" w:rsidRPr="0045052D" w:rsidRDefault="006A0230" w:rsidP="006A0230">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6A0230">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pStyle w:val="Ttulo8"/>
              <w:spacing w:line="276" w:lineRule="auto"/>
              <w:jc w:val="center"/>
              <w:rPr>
                <w:rFonts w:asciiTheme="minorHAnsi" w:hAnsiTheme="minorHAnsi"/>
                <w:color w:val="auto"/>
                <w:sz w:val="16"/>
                <w:szCs w:val="16"/>
              </w:rPr>
            </w:pPr>
          </w:p>
          <w:p w:rsidR="006A0230" w:rsidRPr="0045052D" w:rsidRDefault="006A0230" w:rsidP="006A0230">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6A0230">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r w:rsidRPr="0045052D">
              <w:rPr>
                <w:rFonts w:asciiTheme="minorHAnsi" w:hAnsiTheme="minorHAnsi"/>
                <w:bCs/>
                <w:sz w:val="14"/>
                <w:szCs w:val="14"/>
              </w:rPr>
              <w:t>0.1.01.000000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r w:rsidRPr="0045052D">
              <w:rPr>
                <w:rFonts w:asciiTheme="minorHAnsi" w:hAnsiTheme="minorHAnsi"/>
                <w:bCs/>
                <w:sz w:val="14"/>
                <w:szCs w:val="14"/>
              </w:rPr>
              <w:t>0.1.15.000053</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500.000,00</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550.000,00</w:t>
            </w: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b/>
                <w:bCs/>
                <w:sz w:val="16"/>
                <w:szCs w:val="16"/>
              </w:rPr>
            </w:pPr>
            <w:r>
              <w:rPr>
                <w:rFonts w:asciiTheme="minorHAnsi" w:hAnsiTheme="minorHAnsi"/>
                <w:b/>
                <w:bCs/>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b/>
                <w:bCs/>
                <w:sz w:val="16"/>
                <w:szCs w:val="16"/>
              </w:rPr>
            </w:pPr>
            <w:r>
              <w:rPr>
                <w:rFonts w:asciiTheme="minorHAnsi" w:hAnsiTheme="minorHAnsi"/>
                <w:b/>
                <w:bCs/>
                <w:sz w:val="16"/>
                <w:szCs w:val="16"/>
              </w:rPr>
              <w:t>500.000,00</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b/>
                <w:bCs/>
                <w:sz w:val="16"/>
                <w:szCs w:val="16"/>
              </w:rPr>
            </w:pPr>
            <w:r>
              <w:rPr>
                <w:rFonts w:asciiTheme="minorHAnsi" w:hAnsiTheme="minorHAnsi"/>
                <w:b/>
                <w:bCs/>
                <w:sz w:val="16"/>
                <w:szCs w:val="16"/>
              </w:rPr>
              <w:t>550.000,00</w:t>
            </w:r>
          </w:p>
        </w:tc>
      </w:tr>
    </w:tbl>
    <w:p w:rsidR="006A0230" w:rsidRPr="0045052D" w:rsidRDefault="006A0230" w:rsidP="006A0230">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6A0230">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pStyle w:val="Ttulo8"/>
              <w:spacing w:line="276" w:lineRule="auto"/>
              <w:jc w:val="center"/>
              <w:rPr>
                <w:rFonts w:asciiTheme="minorHAnsi" w:hAnsiTheme="minorHAnsi"/>
                <w:color w:val="auto"/>
                <w:sz w:val="18"/>
              </w:rPr>
            </w:pPr>
          </w:p>
          <w:p w:rsidR="006A0230" w:rsidRPr="0045052D" w:rsidRDefault="006A0230" w:rsidP="006A0230">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6A0230" w:rsidRPr="0045052D" w:rsidRDefault="006A0230" w:rsidP="006A0230">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8"/>
              </w:rPr>
            </w:pPr>
          </w:p>
          <w:p w:rsidR="006A0230" w:rsidRPr="0045052D" w:rsidRDefault="006A0230" w:rsidP="006A0230">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6A0230" w:rsidRPr="0045052D" w:rsidRDefault="006A0230" w:rsidP="006A0230">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8"/>
              </w:rPr>
            </w:pPr>
            <w:r w:rsidRPr="0045052D">
              <w:rPr>
                <w:rFonts w:asciiTheme="minorHAnsi" w:hAnsiTheme="minorHAnsi"/>
                <w:b/>
                <w:bCs/>
                <w:sz w:val="18"/>
              </w:rPr>
              <w:t>EXERCÍCIO</w:t>
            </w:r>
          </w:p>
          <w:p w:rsidR="006A0230" w:rsidRPr="0045052D" w:rsidRDefault="006A0230" w:rsidP="006A0230">
            <w:pPr>
              <w:spacing w:line="276" w:lineRule="auto"/>
              <w:jc w:val="center"/>
              <w:rPr>
                <w:rFonts w:asciiTheme="minorHAnsi" w:hAnsiTheme="minorHAnsi"/>
                <w:b/>
                <w:bCs/>
                <w:sz w:val="18"/>
              </w:rPr>
            </w:pPr>
          </w:p>
        </w:tc>
      </w:tr>
      <w:tr w:rsidR="0045052D" w:rsidRPr="0045052D" w:rsidTr="006A0230">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6A0230"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6A0230"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3273DE" w:rsidRPr="0045052D" w:rsidRDefault="003273DE"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3273DE" w:rsidRPr="0045052D" w:rsidRDefault="003273DE"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3273DE" w:rsidRPr="0045052D" w:rsidRDefault="00096BFA" w:rsidP="00984764">
            <w:pPr>
              <w:spacing w:line="276" w:lineRule="auto"/>
              <w:jc w:val="right"/>
              <w:rPr>
                <w:rFonts w:asciiTheme="minorHAnsi" w:hAnsiTheme="minorHAnsi"/>
                <w:sz w:val="16"/>
                <w:szCs w:val="16"/>
              </w:rPr>
            </w:pPr>
            <w:r>
              <w:rPr>
                <w:rFonts w:asciiTheme="minorHAnsi" w:hAnsiTheme="minorHAnsi"/>
                <w:sz w:val="16"/>
                <w:szCs w:val="16"/>
              </w:rPr>
              <w:t>500.000,00</w:t>
            </w:r>
          </w:p>
        </w:tc>
        <w:tc>
          <w:tcPr>
            <w:tcW w:w="1309" w:type="dxa"/>
            <w:tcBorders>
              <w:top w:val="single" w:sz="4" w:space="0" w:color="auto"/>
              <w:left w:val="single" w:sz="4" w:space="0" w:color="auto"/>
              <w:bottom w:val="single" w:sz="4" w:space="0" w:color="auto"/>
              <w:right w:val="single" w:sz="4" w:space="0" w:color="auto"/>
            </w:tcBorders>
          </w:tcPr>
          <w:p w:rsidR="003273DE" w:rsidRPr="0045052D" w:rsidRDefault="00096BFA" w:rsidP="00984764">
            <w:pPr>
              <w:spacing w:line="276" w:lineRule="auto"/>
              <w:jc w:val="right"/>
              <w:rPr>
                <w:rFonts w:asciiTheme="minorHAnsi" w:hAnsiTheme="minorHAnsi"/>
                <w:sz w:val="16"/>
                <w:szCs w:val="16"/>
              </w:rPr>
            </w:pPr>
            <w:r>
              <w:rPr>
                <w:rFonts w:asciiTheme="minorHAnsi" w:hAnsiTheme="minorHAnsi"/>
                <w:sz w:val="16"/>
                <w:szCs w:val="16"/>
              </w:rPr>
              <w:t>500.000,00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3273DE" w:rsidRPr="0045052D" w:rsidRDefault="003273DE" w:rsidP="006A0230">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3273DE" w:rsidRPr="0045052D" w:rsidRDefault="003273DE"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3273DE" w:rsidRPr="0045052D" w:rsidRDefault="00096BFA" w:rsidP="00984764">
            <w:pPr>
              <w:spacing w:line="276" w:lineRule="auto"/>
              <w:jc w:val="right"/>
              <w:rPr>
                <w:rFonts w:asciiTheme="minorHAnsi" w:hAnsiTheme="minorHAnsi"/>
                <w:b/>
                <w:bCs/>
                <w:sz w:val="16"/>
                <w:szCs w:val="16"/>
              </w:rPr>
            </w:pPr>
            <w:r>
              <w:rPr>
                <w:rFonts w:asciiTheme="minorHAnsi" w:hAnsiTheme="minorHAnsi"/>
                <w:b/>
                <w:bCs/>
                <w:sz w:val="16"/>
                <w:szCs w:val="16"/>
              </w:rPr>
              <w:t>500.000,00</w:t>
            </w:r>
          </w:p>
        </w:tc>
        <w:tc>
          <w:tcPr>
            <w:tcW w:w="1309" w:type="dxa"/>
            <w:tcBorders>
              <w:top w:val="single" w:sz="4" w:space="0" w:color="auto"/>
              <w:left w:val="single" w:sz="4" w:space="0" w:color="auto"/>
              <w:bottom w:val="single" w:sz="4" w:space="0" w:color="auto"/>
              <w:right w:val="single" w:sz="4" w:space="0" w:color="auto"/>
            </w:tcBorders>
          </w:tcPr>
          <w:p w:rsidR="003273DE" w:rsidRPr="0045052D" w:rsidRDefault="00096BFA" w:rsidP="00984764">
            <w:pPr>
              <w:spacing w:line="276" w:lineRule="auto"/>
              <w:jc w:val="right"/>
              <w:rPr>
                <w:rFonts w:asciiTheme="minorHAnsi" w:hAnsiTheme="minorHAnsi"/>
                <w:b/>
                <w:bCs/>
                <w:sz w:val="16"/>
                <w:szCs w:val="16"/>
              </w:rPr>
            </w:pPr>
            <w:r>
              <w:rPr>
                <w:rFonts w:asciiTheme="minorHAnsi" w:hAnsiTheme="minorHAnsi"/>
                <w:b/>
                <w:bCs/>
                <w:sz w:val="16"/>
                <w:szCs w:val="16"/>
              </w:rPr>
              <w:t>500.000,00</w:t>
            </w:r>
          </w:p>
        </w:tc>
      </w:tr>
    </w:tbl>
    <w:p w:rsidR="006A0230" w:rsidRPr="0045052D" w:rsidRDefault="006A0230" w:rsidP="00B93A44">
      <w:pPr>
        <w:rPr>
          <w:rFonts w:asciiTheme="minorHAnsi" w:hAnsiTheme="minorHAnsi"/>
        </w:rPr>
      </w:pPr>
    </w:p>
    <w:p w:rsidR="006A0230" w:rsidRPr="0045052D" w:rsidRDefault="006A0230" w:rsidP="00B93A44">
      <w:pPr>
        <w:rPr>
          <w:rFonts w:asciiTheme="minorHAnsi" w:hAnsiTheme="minorHAnsi"/>
        </w:rPr>
      </w:pPr>
    </w:p>
    <w:p w:rsidR="006A0230" w:rsidRDefault="006A0230" w:rsidP="00B93A44">
      <w:pPr>
        <w:rPr>
          <w:rFonts w:asciiTheme="minorHAnsi" w:hAnsiTheme="minorHAnsi"/>
        </w:rPr>
      </w:pPr>
    </w:p>
    <w:p w:rsidR="00BF713C" w:rsidRDefault="00BF713C" w:rsidP="00B93A44">
      <w:pPr>
        <w:rPr>
          <w:rFonts w:asciiTheme="minorHAnsi" w:hAnsiTheme="minorHAnsi"/>
        </w:rPr>
      </w:pPr>
    </w:p>
    <w:p w:rsidR="00BF713C" w:rsidRDefault="00BF713C" w:rsidP="00B93A44">
      <w:pPr>
        <w:rPr>
          <w:rFonts w:asciiTheme="minorHAnsi" w:hAnsiTheme="minorHAnsi"/>
        </w:rPr>
      </w:pPr>
    </w:p>
    <w:p w:rsidR="00BF713C" w:rsidRDefault="00BF713C" w:rsidP="00B93A44">
      <w:pPr>
        <w:rPr>
          <w:rFonts w:asciiTheme="minorHAnsi" w:hAnsiTheme="minorHAnsi"/>
        </w:rPr>
      </w:pPr>
    </w:p>
    <w:p w:rsidR="00BF713C" w:rsidRPr="0045052D" w:rsidRDefault="00BF713C" w:rsidP="00B93A44">
      <w:pPr>
        <w:rPr>
          <w:rFonts w:asciiTheme="minorHAnsi" w:hAnsiTheme="minorHAnsi"/>
        </w:rPr>
      </w:pPr>
    </w:p>
    <w:p w:rsidR="006A0230" w:rsidRPr="0045052D" w:rsidRDefault="006A0230" w:rsidP="00B93A44">
      <w:pPr>
        <w:rPr>
          <w:rFonts w:asciiTheme="minorHAnsi" w:hAnsiTheme="minorHAnsi"/>
        </w:rPr>
      </w:pPr>
    </w:p>
    <w:p w:rsidR="006A0230" w:rsidRPr="0045052D" w:rsidRDefault="006A0230"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6A0230">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0230" w:rsidRPr="0045052D" w:rsidRDefault="006A0230" w:rsidP="006A0230">
            <w:pPr>
              <w:snapToGrid w:val="0"/>
              <w:rPr>
                <w:rFonts w:asciiTheme="minorHAnsi" w:hAnsiTheme="minorHAnsi"/>
              </w:rPr>
            </w:pPr>
            <w:r w:rsidRPr="0045052D">
              <w:rPr>
                <w:rFonts w:asciiTheme="minorHAnsi" w:hAnsiTheme="minorHAnsi"/>
              </w:rPr>
              <w:t>0401.12.365.0004.1010</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0230" w:rsidRPr="0045052D" w:rsidRDefault="006A0230" w:rsidP="006A0230">
            <w:pPr>
              <w:snapToGrid w:val="0"/>
              <w:jc w:val="both"/>
              <w:rPr>
                <w:rFonts w:asciiTheme="minorHAnsi" w:hAnsiTheme="minorHAnsi"/>
              </w:rPr>
            </w:pPr>
            <w:r w:rsidRPr="0045052D">
              <w:rPr>
                <w:rFonts w:asciiTheme="minorHAnsi" w:hAnsiTheme="minorHAnsi"/>
              </w:rPr>
              <w:t>Aquisição de Veículos Escolares – Ensino Infantil</w:t>
            </w:r>
          </w:p>
        </w:tc>
      </w:tr>
    </w:tbl>
    <w:p w:rsidR="006A0230" w:rsidRPr="0045052D" w:rsidRDefault="006A0230" w:rsidP="006A0230">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6A0230">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pStyle w:val="Ttulo8"/>
              <w:spacing w:line="276" w:lineRule="auto"/>
              <w:jc w:val="center"/>
              <w:rPr>
                <w:rFonts w:asciiTheme="minorHAnsi" w:hAnsiTheme="minorHAnsi"/>
                <w:color w:val="auto"/>
                <w:sz w:val="16"/>
                <w:szCs w:val="16"/>
              </w:rPr>
            </w:pPr>
          </w:p>
          <w:p w:rsidR="006A0230" w:rsidRPr="0045052D" w:rsidRDefault="006A0230" w:rsidP="006A0230">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6A0230">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r w:rsidRPr="0045052D">
              <w:rPr>
                <w:rFonts w:asciiTheme="minorHAnsi" w:hAnsiTheme="minorHAnsi"/>
                <w:bCs/>
                <w:sz w:val="14"/>
                <w:szCs w:val="14"/>
              </w:rPr>
              <w:t>0.1.01.000000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3273DE" w:rsidP="006A0230">
            <w:pPr>
              <w:spacing w:line="276" w:lineRule="auto"/>
              <w:jc w:val="center"/>
              <w:rPr>
                <w:rFonts w:asciiTheme="minorHAnsi" w:hAnsiTheme="minorHAnsi"/>
                <w:bCs/>
                <w:sz w:val="14"/>
                <w:szCs w:val="14"/>
              </w:rPr>
            </w:pPr>
            <w:r w:rsidRPr="0045052D">
              <w:rPr>
                <w:rFonts w:asciiTheme="minorHAnsi" w:hAnsiTheme="minorHAnsi"/>
                <w:bCs/>
                <w:sz w:val="14"/>
                <w:szCs w:val="14"/>
              </w:rPr>
              <w:t>0.1.15.000053</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300.000,00</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350.000,00</w:t>
            </w: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b/>
                <w:bCs/>
                <w:sz w:val="16"/>
                <w:szCs w:val="16"/>
              </w:rPr>
            </w:pPr>
            <w:r>
              <w:rPr>
                <w:rFonts w:asciiTheme="minorHAnsi" w:hAnsiTheme="minorHAnsi"/>
                <w:b/>
                <w:bCs/>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b/>
                <w:bCs/>
                <w:sz w:val="16"/>
                <w:szCs w:val="16"/>
              </w:rPr>
            </w:pPr>
            <w:r>
              <w:rPr>
                <w:rFonts w:asciiTheme="minorHAnsi" w:hAnsiTheme="minorHAnsi"/>
                <w:b/>
                <w:bCs/>
                <w:sz w:val="16"/>
                <w:szCs w:val="16"/>
              </w:rPr>
              <w:t>300.000,00</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b/>
                <w:bCs/>
                <w:sz w:val="16"/>
                <w:szCs w:val="16"/>
              </w:rPr>
            </w:pPr>
            <w:r>
              <w:rPr>
                <w:rFonts w:asciiTheme="minorHAnsi" w:hAnsiTheme="minorHAnsi"/>
                <w:b/>
                <w:bCs/>
                <w:sz w:val="16"/>
                <w:szCs w:val="16"/>
              </w:rPr>
              <w:t>350.000,00</w:t>
            </w:r>
          </w:p>
        </w:tc>
      </w:tr>
    </w:tbl>
    <w:p w:rsidR="006A0230" w:rsidRPr="0045052D" w:rsidRDefault="006A0230" w:rsidP="006A0230">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6A0230">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pStyle w:val="Ttulo8"/>
              <w:spacing w:line="276" w:lineRule="auto"/>
              <w:jc w:val="center"/>
              <w:rPr>
                <w:rFonts w:asciiTheme="minorHAnsi" w:hAnsiTheme="minorHAnsi"/>
                <w:color w:val="auto"/>
                <w:sz w:val="18"/>
              </w:rPr>
            </w:pPr>
          </w:p>
          <w:p w:rsidR="006A0230" w:rsidRPr="0045052D" w:rsidRDefault="006A0230" w:rsidP="006A0230">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6A0230" w:rsidRPr="0045052D" w:rsidRDefault="006A0230" w:rsidP="006A0230">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8"/>
              </w:rPr>
            </w:pPr>
          </w:p>
          <w:p w:rsidR="006A0230" w:rsidRPr="0045052D" w:rsidRDefault="006A0230" w:rsidP="006A0230">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6A0230" w:rsidRPr="0045052D" w:rsidRDefault="006A0230" w:rsidP="006A0230">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8"/>
              </w:rPr>
            </w:pPr>
            <w:r w:rsidRPr="0045052D">
              <w:rPr>
                <w:rFonts w:asciiTheme="minorHAnsi" w:hAnsiTheme="minorHAnsi"/>
                <w:b/>
                <w:bCs/>
                <w:sz w:val="18"/>
              </w:rPr>
              <w:t>EXERCÍCIO</w:t>
            </w:r>
          </w:p>
          <w:p w:rsidR="006A0230" w:rsidRPr="0045052D" w:rsidRDefault="006A0230" w:rsidP="006A0230">
            <w:pPr>
              <w:spacing w:line="276" w:lineRule="auto"/>
              <w:jc w:val="center"/>
              <w:rPr>
                <w:rFonts w:asciiTheme="minorHAnsi" w:hAnsiTheme="minorHAnsi"/>
                <w:b/>
                <w:bCs/>
                <w:sz w:val="18"/>
              </w:rPr>
            </w:pPr>
          </w:p>
        </w:tc>
      </w:tr>
      <w:tr w:rsidR="0045052D" w:rsidRPr="0045052D" w:rsidTr="006A0230">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6A0230"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6A0230"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3273DE" w:rsidRPr="0045052D" w:rsidRDefault="003273DE"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3273DE" w:rsidRPr="0045052D" w:rsidRDefault="003273DE"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3273DE" w:rsidRPr="0045052D" w:rsidRDefault="003273DE" w:rsidP="00984764">
            <w:pPr>
              <w:spacing w:line="276" w:lineRule="auto"/>
              <w:jc w:val="right"/>
              <w:rPr>
                <w:rFonts w:asciiTheme="minorHAnsi" w:hAnsiTheme="minorHAnsi"/>
                <w:sz w:val="16"/>
                <w:szCs w:val="16"/>
              </w:rPr>
            </w:pPr>
          </w:p>
        </w:tc>
        <w:tc>
          <w:tcPr>
            <w:tcW w:w="1309" w:type="dxa"/>
            <w:tcBorders>
              <w:top w:val="single" w:sz="4" w:space="0" w:color="auto"/>
              <w:left w:val="single" w:sz="4" w:space="0" w:color="auto"/>
              <w:bottom w:val="single" w:sz="4" w:space="0" w:color="auto"/>
              <w:right w:val="single" w:sz="4" w:space="0" w:color="auto"/>
            </w:tcBorders>
          </w:tcPr>
          <w:p w:rsidR="003273DE" w:rsidRPr="0045052D" w:rsidRDefault="003273DE" w:rsidP="00984764">
            <w:pPr>
              <w:spacing w:line="276" w:lineRule="auto"/>
              <w:jc w:val="right"/>
              <w:rPr>
                <w:rFonts w:asciiTheme="minorHAnsi" w:hAnsiTheme="minorHAnsi"/>
                <w:sz w:val="16"/>
                <w:szCs w:val="16"/>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3273DE" w:rsidRPr="0045052D" w:rsidRDefault="003273DE" w:rsidP="006A0230">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3273DE" w:rsidRPr="0045052D" w:rsidRDefault="003273DE"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3273DE" w:rsidRPr="0045052D" w:rsidRDefault="00096BFA" w:rsidP="00984764">
            <w:pPr>
              <w:spacing w:line="276" w:lineRule="auto"/>
              <w:jc w:val="right"/>
              <w:rPr>
                <w:rFonts w:asciiTheme="minorHAnsi" w:hAnsiTheme="minorHAnsi"/>
                <w:b/>
                <w:bCs/>
                <w:sz w:val="16"/>
                <w:szCs w:val="16"/>
              </w:rPr>
            </w:pPr>
            <w:r>
              <w:rPr>
                <w:rFonts w:asciiTheme="minorHAnsi" w:hAnsiTheme="minorHAnsi"/>
                <w:b/>
                <w:bCs/>
                <w:sz w:val="16"/>
                <w:szCs w:val="16"/>
              </w:rPr>
              <w:t>0,00</w:t>
            </w:r>
          </w:p>
        </w:tc>
        <w:tc>
          <w:tcPr>
            <w:tcW w:w="1309" w:type="dxa"/>
            <w:tcBorders>
              <w:top w:val="single" w:sz="4" w:space="0" w:color="auto"/>
              <w:left w:val="single" w:sz="4" w:space="0" w:color="auto"/>
              <w:bottom w:val="single" w:sz="4" w:space="0" w:color="auto"/>
              <w:right w:val="single" w:sz="4" w:space="0" w:color="auto"/>
            </w:tcBorders>
          </w:tcPr>
          <w:p w:rsidR="003273DE" w:rsidRPr="0045052D" w:rsidRDefault="00096BFA" w:rsidP="00984764">
            <w:pPr>
              <w:spacing w:line="276" w:lineRule="auto"/>
              <w:jc w:val="right"/>
              <w:rPr>
                <w:rFonts w:asciiTheme="minorHAnsi" w:hAnsiTheme="minorHAnsi"/>
                <w:b/>
                <w:bCs/>
                <w:sz w:val="16"/>
                <w:szCs w:val="16"/>
              </w:rPr>
            </w:pPr>
            <w:r>
              <w:rPr>
                <w:rFonts w:asciiTheme="minorHAnsi" w:hAnsiTheme="minorHAnsi"/>
                <w:b/>
                <w:bCs/>
                <w:sz w:val="16"/>
                <w:szCs w:val="16"/>
              </w:rPr>
              <w:t>0,00</w:t>
            </w:r>
          </w:p>
        </w:tc>
      </w:tr>
    </w:tbl>
    <w:p w:rsidR="006A0230" w:rsidRPr="0045052D" w:rsidRDefault="006A0230"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6A0230">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0230" w:rsidRPr="0045052D" w:rsidRDefault="006A0230" w:rsidP="006A0230">
            <w:pPr>
              <w:snapToGrid w:val="0"/>
              <w:rPr>
                <w:rFonts w:asciiTheme="minorHAnsi" w:hAnsiTheme="minorHAnsi"/>
              </w:rPr>
            </w:pPr>
            <w:r w:rsidRPr="0045052D">
              <w:rPr>
                <w:rFonts w:asciiTheme="minorHAnsi" w:hAnsiTheme="minorHAnsi"/>
              </w:rPr>
              <w:t>0401.12.361.0004.1012</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0230" w:rsidRPr="0045052D" w:rsidRDefault="006A0230" w:rsidP="006A0230">
            <w:pPr>
              <w:snapToGrid w:val="0"/>
              <w:jc w:val="both"/>
              <w:rPr>
                <w:rFonts w:asciiTheme="minorHAnsi" w:hAnsiTheme="minorHAnsi"/>
              </w:rPr>
            </w:pPr>
            <w:r w:rsidRPr="0045052D">
              <w:rPr>
                <w:rFonts w:asciiTheme="minorHAnsi" w:hAnsiTheme="minorHAnsi"/>
              </w:rPr>
              <w:t>Construção</w:t>
            </w:r>
            <w:proofErr w:type="gramStart"/>
            <w:r w:rsidRPr="0045052D">
              <w:rPr>
                <w:rFonts w:asciiTheme="minorHAnsi" w:hAnsiTheme="minorHAnsi"/>
              </w:rPr>
              <w:t>, Reforma</w:t>
            </w:r>
            <w:proofErr w:type="gramEnd"/>
            <w:r w:rsidRPr="0045052D">
              <w:rPr>
                <w:rFonts w:asciiTheme="minorHAnsi" w:hAnsiTheme="minorHAnsi"/>
              </w:rPr>
              <w:t xml:space="preserve"> e Ampliação de Unidades Escolares – Ens. Fundam.</w:t>
            </w:r>
          </w:p>
        </w:tc>
      </w:tr>
    </w:tbl>
    <w:p w:rsidR="006A0230" w:rsidRPr="0045052D" w:rsidRDefault="006A0230" w:rsidP="006A0230">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6A0230">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pStyle w:val="Ttulo8"/>
              <w:spacing w:line="276" w:lineRule="auto"/>
              <w:jc w:val="center"/>
              <w:rPr>
                <w:rFonts w:asciiTheme="minorHAnsi" w:hAnsiTheme="minorHAnsi"/>
                <w:color w:val="auto"/>
                <w:sz w:val="16"/>
                <w:szCs w:val="16"/>
              </w:rPr>
            </w:pPr>
          </w:p>
          <w:p w:rsidR="006A0230" w:rsidRPr="0045052D" w:rsidRDefault="006A0230" w:rsidP="006A0230">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6A0230">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r w:rsidRPr="0045052D">
              <w:rPr>
                <w:rFonts w:asciiTheme="minorHAnsi" w:hAnsiTheme="minorHAnsi"/>
                <w:bCs/>
                <w:sz w:val="14"/>
                <w:szCs w:val="14"/>
              </w:rPr>
              <w:t>0.1.01.000000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r w:rsidRPr="0045052D">
              <w:rPr>
                <w:rFonts w:asciiTheme="minorHAnsi" w:hAnsiTheme="minorHAnsi"/>
                <w:bCs/>
                <w:sz w:val="14"/>
                <w:szCs w:val="14"/>
              </w:rPr>
              <w:t>0.1.15.000053</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r w:rsidRPr="0045052D">
              <w:rPr>
                <w:rFonts w:asciiTheme="minorHAnsi" w:hAnsiTheme="minorHAnsi"/>
                <w:bCs/>
                <w:sz w:val="14"/>
                <w:szCs w:val="14"/>
              </w:rPr>
              <w:t>0.1.19.000000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800.000,00</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900.000,00</w:t>
            </w: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b/>
                <w:bCs/>
                <w:sz w:val="16"/>
                <w:szCs w:val="16"/>
              </w:rPr>
            </w:pPr>
            <w:r>
              <w:rPr>
                <w:rFonts w:asciiTheme="minorHAnsi" w:hAnsiTheme="minorHAnsi"/>
                <w:b/>
                <w:bCs/>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b/>
                <w:bCs/>
                <w:sz w:val="16"/>
                <w:szCs w:val="16"/>
              </w:rPr>
            </w:pPr>
            <w:r>
              <w:rPr>
                <w:rFonts w:asciiTheme="minorHAnsi" w:hAnsiTheme="minorHAnsi"/>
                <w:b/>
                <w:bCs/>
                <w:sz w:val="16"/>
                <w:szCs w:val="16"/>
              </w:rPr>
              <w:t>800.000,00</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b/>
                <w:bCs/>
                <w:sz w:val="16"/>
                <w:szCs w:val="16"/>
              </w:rPr>
            </w:pPr>
            <w:r>
              <w:rPr>
                <w:rFonts w:asciiTheme="minorHAnsi" w:hAnsiTheme="minorHAnsi"/>
                <w:b/>
                <w:bCs/>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b/>
                <w:bCs/>
                <w:sz w:val="16"/>
                <w:szCs w:val="16"/>
              </w:rPr>
            </w:pPr>
            <w:r>
              <w:rPr>
                <w:rFonts w:asciiTheme="minorHAnsi" w:hAnsiTheme="minorHAnsi"/>
                <w:b/>
                <w:bCs/>
                <w:sz w:val="16"/>
                <w:szCs w:val="16"/>
              </w:rPr>
              <w:t>900.000,00</w:t>
            </w:r>
          </w:p>
        </w:tc>
      </w:tr>
    </w:tbl>
    <w:p w:rsidR="006A0230" w:rsidRPr="0045052D" w:rsidRDefault="006A0230" w:rsidP="006A0230">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6A0230">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pStyle w:val="Ttulo8"/>
              <w:spacing w:line="276" w:lineRule="auto"/>
              <w:jc w:val="center"/>
              <w:rPr>
                <w:rFonts w:asciiTheme="minorHAnsi" w:hAnsiTheme="minorHAnsi"/>
                <w:color w:val="auto"/>
                <w:sz w:val="18"/>
              </w:rPr>
            </w:pPr>
          </w:p>
          <w:p w:rsidR="006A0230" w:rsidRPr="0045052D" w:rsidRDefault="006A0230" w:rsidP="006A0230">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6A0230" w:rsidRPr="0045052D" w:rsidRDefault="006A0230" w:rsidP="006A0230">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8"/>
              </w:rPr>
            </w:pPr>
          </w:p>
          <w:p w:rsidR="006A0230" w:rsidRPr="0045052D" w:rsidRDefault="006A0230" w:rsidP="006A0230">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6A0230" w:rsidRPr="0045052D" w:rsidRDefault="006A0230" w:rsidP="006A0230">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8"/>
              </w:rPr>
            </w:pPr>
            <w:r w:rsidRPr="0045052D">
              <w:rPr>
                <w:rFonts w:asciiTheme="minorHAnsi" w:hAnsiTheme="minorHAnsi"/>
                <w:b/>
                <w:bCs/>
                <w:sz w:val="18"/>
              </w:rPr>
              <w:t>EXERCÍCIO</w:t>
            </w:r>
          </w:p>
          <w:p w:rsidR="006A0230" w:rsidRPr="0045052D" w:rsidRDefault="006A0230" w:rsidP="006A0230">
            <w:pPr>
              <w:spacing w:line="276" w:lineRule="auto"/>
              <w:jc w:val="center"/>
              <w:rPr>
                <w:rFonts w:asciiTheme="minorHAnsi" w:hAnsiTheme="minorHAnsi"/>
                <w:b/>
                <w:bCs/>
                <w:sz w:val="18"/>
              </w:rPr>
            </w:pPr>
          </w:p>
        </w:tc>
      </w:tr>
      <w:tr w:rsidR="0045052D" w:rsidRPr="0045052D" w:rsidTr="006A0230">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6A0230"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6A0230"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096BFA" w:rsidRPr="0045052D" w:rsidTr="006A0230">
        <w:tc>
          <w:tcPr>
            <w:tcW w:w="940"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sz w:val="16"/>
                <w:szCs w:val="16"/>
              </w:rPr>
            </w:pPr>
            <w:r>
              <w:rPr>
                <w:rFonts w:asciiTheme="minorHAnsi" w:hAnsiTheme="minorHAnsi"/>
                <w:sz w:val="16"/>
                <w:szCs w:val="16"/>
              </w:rPr>
              <w:t>900.000,00</w:t>
            </w:r>
          </w:p>
        </w:tc>
        <w:tc>
          <w:tcPr>
            <w:tcW w:w="1309"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sz w:val="16"/>
                <w:szCs w:val="16"/>
              </w:rPr>
            </w:pPr>
            <w:r>
              <w:rPr>
                <w:rFonts w:asciiTheme="minorHAnsi" w:hAnsiTheme="minorHAnsi"/>
                <w:sz w:val="16"/>
                <w:szCs w:val="16"/>
              </w:rPr>
              <w:t>900.000,00</w:t>
            </w:r>
          </w:p>
        </w:tc>
      </w:tr>
      <w:tr w:rsidR="00096BFA" w:rsidRPr="0045052D" w:rsidTr="006A0230">
        <w:tc>
          <w:tcPr>
            <w:tcW w:w="940"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b/>
                <w:bCs/>
                <w:sz w:val="16"/>
                <w:szCs w:val="16"/>
              </w:rPr>
            </w:pPr>
            <w:r>
              <w:rPr>
                <w:rFonts w:asciiTheme="minorHAnsi" w:hAnsiTheme="minorHAnsi"/>
                <w:b/>
                <w:bCs/>
                <w:sz w:val="16"/>
                <w:szCs w:val="16"/>
              </w:rPr>
              <w:t>900.000,00</w:t>
            </w:r>
          </w:p>
        </w:tc>
        <w:tc>
          <w:tcPr>
            <w:tcW w:w="1309"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b/>
                <w:bCs/>
                <w:sz w:val="16"/>
                <w:szCs w:val="16"/>
              </w:rPr>
            </w:pPr>
            <w:r>
              <w:rPr>
                <w:rFonts w:asciiTheme="minorHAnsi" w:hAnsiTheme="minorHAnsi"/>
                <w:b/>
                <w:bCs/>
                <w:sz w:val="16"/>
                <w:szCs w:val="16"/>
              </w:rPr>
              <w:t>900.000,00</w:t>
            </w:r>
          </w:p>
        </w:tc>
      </w:tr>
    </w:tbl>
    <w:p w:rsidR="006A0230" w:rsidRPr="0045052D" w:rsidRDefault="006A0230"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6A0230">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0230" w:rsidRPr="0045052D" w:rsidRDefault="006A0230" w:rsidP="006A0230">
            <w:pPr>
              <w:snapToGrid w:val="0"/>
              <w:rPr>
                <w:rFonts w:asciiTheme="minorHAnsi" w:hAnsiTheme="minorHAnsi"/>
              </w:rPr>
            </w:pPr>
            <w:r w:rsidRPr="0045052D">
              <w:rPr>
                <w:rFonts w:asciiTheme="minorHAnsi" w:hAnsiTheme="minorHAnsi"/>
              </w:rPr>
              <w:t>0401.12.365.0004.1013</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0230" w:rsidRPr="0045052D" w:rsidRDefault="006A0230" w:rsidP="006A0230">
            <w:pPr>
              <w:snapToGrid w:val="0"/>
              <w:jc w:val="both"/>
              <w:rPr>
                <w:rFonts w:asciiTheme="minorHAnsi" w:hAnsiTheme="minorHAnsi"/>
              </w:rPr>
            </w:pPr>
            <w:r w:rsidRPr="0045052D">
              <w:rPr>
                <w:rFonts w:asciiTheme="minorHAnsi" w:hAnsiTheme="minorHAnsi"/>
              </w:rPr>
              <w:t>Construção</w:t>
            </w:r>
            <w:proofErr w:type="gramStart"/>
            <w:r w:rsidRPr="0045052D">
              <w:rPr>
                <w:rFonts w:asciiTheme="minorHAnsi" w:hAnsiTheme="minorHAnsi"/>
              </w:rPr>
              <w:t>, Reforma</w:t>
            </w:r>
            <w:proofErr w:type="gramEnd"/>
            <w:r w:rsidRPr="0045052D">
              <w:rPr>
                <w:rFonts w:asciiTheme="minorHAnsi" w:hAnsiTheme="minorHAnsi"/>
              </w:rPr>
              <w:t xml:space="preserve"> e Ampliação de Centros de Educação Infantil</w:t>
            </w:r>
          </w:p>
        </w:tc>
      </w:tr>
    </w:tbl>
    <w:p w:rsidR="006A0230" w:rsidRPr="0045052D" w:rsidRDefault="006A0230" w:rsidP="006A0230">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6A0230">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pStyle w:val="Ttulo8"/>
              <w:spacing w:line="276" w:lineRule="auto"/>
              <w:jc w:val="center"/>
              <w:rPr>
                <w:rFonts w:asciiTheme="minorHAnsi" w:hAnsiTheme="minorHAnsi"/>
                <w:color w:val="auto"/>
                <w:sz w:val="16"/>
                <w:szCs w:val="16"/>
              </w:rPr>
            </w:pPr>
          </w:p>
          <w:p w:rsidR="006A0230" w:rsidRPr="0045052D" w:rsidRDefault="006A0230" w:rsidP="006A0230">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6A0230">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1D08E9" w:rsidRPr="0045052D" w:rsidRDefault="001D08E9" w:rsidP="006A0230">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D08E9" w:rsidRPr="0045052D" w:rsidRDefault="001D08E9" w:rsidP="006A0230">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984764">
            <w:pPr>
              <w:spacing w:line="276" w:lineRule="auto"/>
              <w:jc w:val="center"/>
              <w:rPr>
                <w:rFonts w:asciiTheme="minorHAnsi" w:hAnsiTheme="minorHAnsi"/>
                <w:bCs/>
                <w:sz w:val="14"/>
                <w:szCs w:val="14"/>
              </w:rPr>
            </w:pPr>
            <w:r w:rsidRPr="0045052D">
              <w:rPr>
                <w:rFonts w:asciiTheme="minorHAnsi" w:hAnsiTheme="minorHAnsi"/>
                <w:bCs/>
                <w:sz w:val="14"/>
                <w:szCs w:val="14"/>
              </w:rPr>
              <w:t>0.1.01.000000</w:t>
            </w: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984764">
            <w:pPr>
              <w:spacing w:line="276" w:lineRule="auto"/>
              <w:jc w:val="center"/>
              <w:rPr>
                <w:rFonts w:asciiTheme="minorHAnsi" w:hAnsiTheme="minorHAnsi"/>
                <w:bCs/>
                <w:sz w:val="14"/>
                <w:szCs w:val="14"/>
              </w:rPr>
            </w:pPr>
            <w:r w:rsidRPr="0045052D">
              <w:rPr>
                <w:rFonts w:asciiTheme="minorHAnsi" w:hAnsiTheme="minorHAnsi"/>
                <w:bCs/>
                <w:sz w:val="14"/>
                <w:szCs w:val="14"/>
              </w:rPr>
              <w:t>0.1.15.000053</w:t>
            </w:r>
          </w:p>
        </w:tc>
        <w:tc>
          <w:tcPr>
            <w:tcW w:w="993" w:type="dxa"/>
            <w:tcBorders>
              <w:top w:val="single" w:sz="4" w:space="0" w:color="auto"/>
              <w:left w:val="single" w:sz="4" w:space="0" w:color="auto"/>
              <w:bottom w:val="single" w:sz="4" w:space="0" w:color="auto"/>
              <w:right w:val="single" w:sz="4" w:space="0" w:color="auto"/>
            </w:tcBorders>
          </w:tcPr>
          <w:p w:rsidR="001D08E9" w:rsidRPr="0045052D" w:rsidRDefault="001D08E9" w:rsidP="00984764">
            <w:pPr>
              <w:spacing w:line="276" w:lineRule="auto"/>
              <w:jc w:val="center"/>
              <w:rPr>
                <w:rFonts w:asciiTheme="minorHAnsi" w:hAnsiTheme="minorHAnsi"/>
                <w:bCs/>
                <w:sz w:val="14"/>
                <w:szCs w:val="14"/>
              </w:rPr>
            </w:pPr>
            <w:r w:rsidRPr="0045052D">
              <w:rPr>
                <w:rFonts w:asciiTheme="minorHAnsi" w:hAnsiTheme="minorHAnsi"/>
                <w:bCs/>
                <w:sz w:val="14"/>
                <w:szCs w:val="14"/>
              </w:rPr>
              <w:t>0.1.19.000000</w:t>
            </w: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6A0230">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6A0230">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1D08E9" w:rsidRPr="0045052D" w:rsidRDefault="001D08E9" w:rsidP="006A0230">
            <w:pPr>
              <w:rPr>
                <w:rFonts w:asciiTheme="minorHAnsi" w:hAnsiTheme="minorHAnsi"/>
                <w:b/>
                <w:bCs/>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1D08E9" w:rsidRPr="0045052D" w:rsidRDefault="001D08E9"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1D08E9" w:rsidRPr="0045052D" w:rsidRDefault="001D08E9"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984764">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984764">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08E9" w:rsidRPr="0045052D" w:rsidRDefault="001D08E9" w:rsidP="00984764">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08E9" w:rsidRPr="0045052D" w:rsidRDefault="001D08E9"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1D08E9" w:rsidRPr="0045052D" w:rsidRDefault="001D08E9" w:rsidP="006A0230">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1D08E9" w:rsidRPr="0045052D" w:rsidRDefault="001D08E9"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984764">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984764">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08E9" w:rsidRPr="0045052D" w:rsidRDefault="001D08E9" w:rsidP="00984764">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08E9" w:rsidRPr="0045052D" w:rsidRDefault="001D08E9"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1D08E9" w:rsidRPr="0045052D" w:rsidRDefault="001D08E9" w:rsidP="006A0230">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1D08E9" w:rsidRPr="0045052D" w:rsidRDefault="001D08E9"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984764">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984764">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08E9" w:rsidRPr="0045052D" w:rsidRDefault="001D08E9" w:rsidP="00984764">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08E9" w:rsidRPr="0045052D" w:rsidRDefault="001D08E9" w:rsidP="006A0230">
            <w:pPr>
              <w:spacing w:line="276" w:lineRule="auto"/>
              <w:jc w:val="right"/>
              <w:rPr>
                <w:rFonts w:asciiTheme="minorHAnsi" w:hAnsiTheme="minorHAnsi"/>
                <w:sz w:val="16"/>
                <w:szCs w:val="16"/>
              </w:rPr>
            </w:pPr>
          </w:p>
        </w:tc>
      </w:tr>
      <w:tr w:rsidR="0045052D" w:rsidRPr="0045052D" w:rsidTr="006A0230">
        <w:tc>
          <w:tcPr>
            <w:tcW w:w="850" w:type="dxa"/>
            <w:tcBorders>
              <w:top w:val="single" w:sz="4" w:space="0" w:color="auto"/>
              <w:left w:val="single" w:sz="4" w:space="0" w:color="auto"/>
              <w:bottom w:val="single" w:sz="4" w:space="0" w:color="auto"/>
              <w:right w:val="single" w:sz="4" w:space="0" w:color="auto"/>
            </w:tcBorders>
            <w:hideMark/>
          </w:tcPr>
          <w:p w:rsidR="001D08E9" w:rsidRPr="0045052D" w:rsidRDefault="001D08E9"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1D08E9" w:rsidRPr="0045052D" w:rsidRDefault="001D08E9"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984764">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984764">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08E9" w:rsidRPr="0045052D" w:rsidRDefault="001D08E9" w:rsidP="00984764">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08E9" w:rsidRPr="0045052D" w:rsidRDefault="001D08E9"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08E9" w:rsidRPr="0045052D" w:rsidRDefault="001D08E9" w:rsidP="006A0230">
            <w:pPr>
              <w:spacing w:line="276" w:lineRule="auto"/>
              <w:jc w:val="right"/>
              <w:rPr>
                <w:rFonts w:asciiTheme="minorHAnsi" w:hAnsiTheme="minorHAnsi"/>
                <w:sz w:val="16"/>
                <w:szCs w:val="16"/>
              </w:rPr>
            </w:pPr>
          </w:p>
        </w:tc>
      </w:tr>
      <w:tr w:rsidR="00096BFA" w:rsidRPr="0045052D" w:rsidTr="006A0230">
        <w:tc>
          <w:tcPr>
            <w:tcW w:w="850" w:type="dxa"/>
            <w:tcBorders>
              <w:top w:val="single" w:sz="4" w:space="0" w:color="auto"/>
              <w:left w:val="single" w:sz="4" w:space="0" w:color="auto"/>
              <w:bottom w:val="single" w:sz="4" w:space="0" w:color="auto"/>
              <w:right w:val="single" w:sz="4" w:space="0" w:color="auto"/>
            </w:tcBorders>
            <w:hideMark/>
          </w:tcPr>
          <w:p w:rsidR="00096BFA" w:rsidRPr="0045052D" w:rsidRDefault="00096BFA"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096BFA" w:rsidRPr="0045052D" w:rsidRDefault="00096BFA"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sz w:val="16"/>
                <w:szCs w:val="16"/>
              </w:rPr>
            </w:pPr>
            <w:r>
              <w:rPr>
                <w:rFonts w:asciiTheme="minorHAnsi" w:hAnsiTheme="minorHAnsi"/>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sz w:val="16"/>
                <w:szCs w:val="16"/>
              </w:rPr>
            </w:pPr>
            <w:r>
              <w:rPr>
                <w:rFonts w:asciiTheme="minorHAnsi" w:hAnsiTheme="minorHAnsi"/>
                <w:sz w:val="16"/>
                <w:szCs w:val="16"/>
              </w:rPr>
              <w:t>800.000,00</w:t>
            </w:r>
          </w:p>
        </w:tc>
        <w:tc>
          <w:tcPr>
            <w:tcW w:w="993"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sz w:val="16"/>
                <w:szCs w:val="16"/>
              </w:rPr>
            </w:pPr>
            <w:r>
              <w:rPr>
                <w:rFonts w:asciiTheme="minorHAnsi" w:hAnsiTheme="minorHAnsi"/>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sz w:val="16"/>
                <w:szCs w:val="16"/>
              </w:rPr>
            </w:pPr>
            <w:r>
              <w:rPr>
                <w:rFonts w:asciiTheme="minorHAnsi" w:hAnsiTheme="minorHAnsi"/>
                <w:sz w:val="16"/>
                <w:szCs w:val="16"/>
              </w:rPr>
              <w:t>900.000,00</w:t>
            </w:r>
          </w:p>
        </w:tc>
      </w:tr>
      <w:tr w:rsidR="00096BFA" w:rsidRPr="0045052D" w:rsidTr="006A0230">
        <w:tc>
          <w:tcPr>
            <w:tcW w:w="850"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096BFA" w:rsidRPr="0045052D" w:rsidRDefault="00096BFA"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b/>
                <w:bCs/>
                <w:sz w:val="16"/>
                <w:szCs w:val="16"/>
              </w:rPr>
            </w:pPr>
            <w:r>
              <w:rPr>
                <w:rFonts w:asciiTheme="minorHAnsi" w:hAnsiTheme="minorHAnsi"/>
                <w:b/>
                <w:bCs/>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b/>
                <w:bCs/>
                <w:sz w:val="16"/>
                <w:szCs w:val="16"/>
              </w:rPr>
            </w:pPr>
            <w:r>
              <w:rPr>
                <w:rFonts w:asciiTheme="minorHAnsi" w:hAnsiTheme="minorHAnsi"/>
                <w:b/>
                <w:bCs/>
                <w:sz w:val="16"/>
                <w:szCs w:val="16"/>
              </w:rPr>
              <w:t>800.000,00</w:t>
            </w:r>
          </w:p>
        </w:tc>
        <w:tc>
          <w:tcPr>
            <w:tcW w:w="993"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b/>
                <w:bCs/>
                <w:sz w:val="16"/>
                <w:szCs w:val="16"/>
              </w:rPr>
            </w:pPr>
            <w:r>
              <w:rPr>
                <w:rFonts w:asciiTheme="minorHAnsi" w:hAnsiTheme="minorHAnsi"/>
                <w:b/>
                <w:bCs/>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b/>
                <w:bCs/>
                <w:sz w:val="16"/>
                <w:szCs w:val="16"/>
              </w:rPr>
            </w:pPr>
            <w:r>
              <w:rPr>
                <w:rFonts w:asciiTheme="minorHAnsi" w:hAnsiTheme="minorHAnsi"/>
                <w:b/>
                <w:bCs/>
                <w:sz w:val="16"/>
                <w:szCs w:val="16"/>
              </w:rPr>
              <w:t>900.000,00</w:t>
            </w:r>
          </w:p>
        </w:tc>
      </w:tr>
    </w:tbl>
    <w:p w:rsidR="006A0230" w:rsidRPr="0045052D" w:rsidRDefault="006A0230" w:rsidP="006A0230">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6A0230">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pStyle w:val="Ttulo8"/>
              <w:spacing w:line="276" w:lineRule="auto"/>
              <w:jc w:val="center"/>
              <w:rPr>
                <w:rFonts w:asciiTheme="minorHAnsi" w:hAnsiTheme="minorHAnsi"/>
                <w:color w:val="auto"/>
                <w:sz w:val="18"/>
              </w:rPr>
            </w:pPr>
          </w:p>
          <w:p w:rsidR="006A0230" w:rsidRPr="0045052D" w:rsidRDefault="006A0230" w:rsidP="006A0230">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6A0230" w:rsidRPr="0045052D" w:rsidRDefault="006A0230" w:rsidP="006A0230">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8"/>
              </w:rPr>
            </w:pPr>
          </w:p>
          <w:p w:rsidR="006A0230" w:rsidRPr="0045052D" w:rsidRDefault="006A0230" w:rsidP="006A0230">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6A0230" w:rsidRPr="0045052D" w:rsidRDefault="006A0230" w:rsidP="006A0230">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8"/>
              </w:rPr>
            </w:pPr>
            <w:r w:rsidRPr="0045052D">
              <w:rPr>
                <w:rFonts w:asciiTheme="minorHAnsi" w:hAnsiTheme="minorHAnsi"/>
                <w:b/>
                <w:bCs/>
                <w:sz w:val="18"/>
              </w:rPr>
              <w:t>EXERCÍCIO</w:t>
            </w:r>
          </w:p>
          <w:p w:rsidR="006A0230" w:rsidRPr="0045052D" w:rsidRDefault="006A0230" w:rsidP="006A0230">
            <w:pPr>
              <w:spacing w:line="276" w:lineRule="auto"/>
              <w:jc w:val="center"/>
              <w:rPr>
                <w:rFonts w:asciiTheme="minorHAnsi" w:hAnsiTheme="minorHAnsi"/>
                <w:b/>
                <w:bCs/>
                <w:sz w:val="18"/>
              </w:rPr>
            </w:pPr>
          </w:p>
        </w:tc>
      </w:tr>
      <w:tr w:rsidR="0045052D" w:rsidRPr="0045052D" w:rsidTr="006A0230">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6A0230"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6A0230"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Cs/>
                <w:sz w:val="18"/>
              </w:rPr>
            </w:pPr>
          </w:p>
        </w:tc>
      </w:tr>
      <w:tr w:rsidR="00096BFA" w:rsidRPr="0045052D" w:rsidTr="006A0230">
        <w:tc>
          <w:tcPr>
            <w:tcW w:w="940"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sz w:val="16"/>
                <w:szCs w:val="16"/>
              </w:rPr>
            </w:pPr>
            <w:r>
              <w:rPr>
                <w:rFonts w:asciiTheme="minorHAnsi" w:hAnsiTheme="minorHAnsi"/>
                <w:sz w:val="16"/>
                <w:szCs w:val="16"/>
              </w:rPr>
              <w:t>900.000,00</w:t>
            </w:r>
          </w:p>
        </w:tc>
        <w:tc>
          <w:tcPr>
            <w:tcW w:w="1309"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sz w:val="16"/>
                <w:szCs w:val="16"/>
              </w:rPr>
            </w:pPr>
            <w:r>
              <w:rPr>
                <w:rFonts w:asciiTheme="minorHAnsi" w:hAnsiTheme="minorHAnsi"/>
                <w:sz w:val="16"/>
                <w:szCs w:val="16"/>
              </w:rPr>
              <w:t>900.000,00</w:t>
            </w:r>
          </w:p>
        </w:tc>
      </w:tr>
      <w:tr w:rsidR="00096BFA" w:rsidRPr="0045052D" w:rsidTr="006A0230">
        <w:tc>
          <w:tcPr>
            <w:tcW w:w="940"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096BFA" w:rsidRPr="0045052D" w:rsidRDefault="00096BFA"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b/>
                <w:bCs/>
                <w:sz w:val="16"/>
                <w:szCs w:val="16"/>
              </w:rPr>
            </w:pPr>
            <w:r>
              <w:rPr>
                <w:rFonts w:asciiTheme="minorHAnsi" w:hAnsiTheme="minorHAnsi"/>
                <w:b/>
                <w:bCs/>
                <w:sz w:val="16"/>
                <w:szCs w:val="16"/>
              </w:rPr>
              <w:t>900.000,00</w:t>
            </w:r>
          </w:p>
        </w:tc>
        <w:tc>
          <w:tcPr>
            <w:tcW w:w="1309" w:type="dxa"/>
            <w:tcBorders>
              <w:top w:val="single" w:sz="4" w:space="0" w:color="auto"/>
              <w:left w:val="single" w:sz="4" w:space="0" w:color="auto"/>
              <w:bottom w:val="single" w:sz="4" w:space="0" w:color="auto"/>
              <w:right w:val="single" w:sz="4" w:space="0" w:color="auto"/>
            </w:tcBorders>
          </w:tcPr>
          <w:p w:rsidR="00096BFA" w:rsidRPr="0045052D" w:rsidRDefault="00096BFA" w:rsidP="00D06ADE">
            <w:pPr>
              <w:spacing w:line="276" w:lineRule="auto"/>
              <w:jc w:val="right"/>
              <w:rPr>
                <w:rFonts w:asciiTheme="minorHAnsi" w:hAnsiTheme="minorHAnsi"/>
                <w:b/>
                <w:bCs/>
                <w:sz w:val="16"/>
                <w:szCs w:val="16"/>
              </w:rPr>
            </w:pPr>
            <w:r>
              <w:rPr>
                <w:rFonts w:asciiTheme="minorHAnsi" w:hAnsiTheme="minorHAnsi"/>
                <w:b/>
                <w:bCs/>
                <w:sz w:val="16"/>
                <w:szCs w:val="16"/>
              </w:rPr>
              <w:t>900.000,00</w:t>
            </w:r>
          </w:p>
        </w:tc>
      </w:tr>
    </w:tbl>
    <w:p w:rsidR="006A0230" w:rsidRPr="0045052D" w:rsidRDefault="006A0230"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6A0230">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0230" w:rsidRPr="0045052D" w:rsidRDefault="006A0230" w:rsidP="006A0230">
            <w:pPr>
              <w:snapToGrid w:val="0"/>
              <w:rPr>
                <w:rFonts w:asciiTheme="minorHAnsi" w:hAnsiTheme="minorHAnsi"/>
              </w:rPr>
            </w:pPr>
            <w:r w:rsidRPr="0045052D">
              <w:rPr>
                <w:rFonts w:asciiTheme="minorHAnsi" w:hAnsiTheme="minorHAnsi"/>
              </w:rPr>
              <w:t>0401.12.361.0004.2014</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0230" w:rsidRPr="0045052D" w:rsidRDefault="006A0230" w:rsidP="006A0230">
            <w:pPr>
              <w:snapToGrid w:val="0"/>
              <w:jc w:val="both"/>
              <w:rPr>
                <w:rFonts w:asciiTheme="minorHAnsi" w:hAnsiTheme="minorHAnsi"/>
              </w:rPr>
            </w:pPr>
            <w:r w:rsidRPr="0045052D">
              <w:rPr>
                <w:rFonts w:asciiTheme="minorHAnsi" w:hAnsiTheme="minorHAnsi"/>
              </w:rPr>
              <w:t>Manutenção do Ensino Fundamental</w:t>
            </w:r>
          </w:p>
        </w:tc>
      </w:tr>
    </w:tbl>
    <w:p w:rsidR="006A0230" w:rsidRPr="0045052D" w:rsidRDefault="006A0230" w:rsidP="006A0230">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3"/>
        <w:gridCol w:w="991"/>
        <w:gridCol w:w="992"/>
        <w:gridCol w:w="993"/>
        <w:gridCol w:w="992"/>
        <w:gridCol w:w="992"/>
        <w:gridCol w:w="1077"/>
      </w:tblGrid>
      <w:tr w:rsidR="0045052D" w:rsidRPr="0045052D" w:rsidTr="0050330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pStyle w:val="Ttulo8"/>
              <w:spacing w:line="276" w:lineRule="auto"/>
              <w:jc w:val="center"/>
              <w:rPr>
                <w:rFonts w:asciiTheme="minorHAnsi" w:hAnsiTheme="minorHAnsi"/>
                <w:color w:val="auto"/>
                <w:sz w:val="16"/>
                <w:szCs w:val="16"/>
              </w:rPr>
            </w:pPr>
          </w:p>
          <w:p w:rsidR="006A0230" w:rsidRPr="0045052D" w:rsidRDefault="006A0230" w:rsidP="006A0230">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3"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0" w:type="dxa"/>
            <w:gridSpan w:val="5"/>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50330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sz w:val="16"/>
                <w:szCs w:val="16"/>
              </w:rPr>
            </w:pPr>
          </w:p>
        </w:tc>
        <w:tc>
          <w:tcPr>
            <w:tcW w:w="3403"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6"/>
                <w:szCs w:val="16"/>
              </w:rPr>
            </w:pPr>
          </w:p>
        </w:tc>
        <w:tc>
          <w:tcPr>
            <w:tcW w:w="991"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r w:rsidRPr="0045052D">
              <w:rPr>
                <w:rFonts w:asciiTheme="minorHAnsi" w:hAnsiTheme="minorHAnsi"/>
                <w:bCs/>
                <w:sz w:val="14"/>
                <w:szCs w:val="14"/>
              </w:rPr>
              <w:t>0.1.01.000000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r w:rsidRPr="0045052D">
              <w:rPr>
                <w:rFonts w:asciiTheme="minorHAnsi" w:hAnsiTheme="minorHAnsi"/>
                <w:bCs/>
                <w:sz w:val="14"/>
                <w:szCs w:val="14"/>
              </w:rPr>
              <w:t>0.1.18.000000</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r w:rsidRPr="0045052D">
              <w:rPr>
                <w:rFonts w:asciiTheme="minorHAnsi" w:hAnsiTheme="minorHAnsi"/>
                <w:bCs/>
                <w:sz w:val="14"/>
                <w:szCs w:val="14"/>
              </w:rPr>
              <w:t>0.1.19.000000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r w:rsidRPr="0045052D">
              <w:rPr>
                <w:rFonts w:asciiTheme="minorHAnsi" w:hAnsiTheme="minorHAnsi"/>
                <w:bCs/>
                <w:sz w:val="14"/>
                <w:szCs w:val="14"/>
              </w:rPr>
              <w:t>0.1.15.000049</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r w:rsidRPr="0045052D">
              <w:rPr>
                <w:rFonts w:asciiTheme="minorHAnsi" w:hAnsiTheme="minorHAnsi"/>
                <w:bCs/>
                <w:sz w:val="14"/>
                <w:szCs w:val="14"/>
              </w:rPr>
              <w:t>0.1.15.000050</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6"/>
                <w:szCs w:val="16"/>
              </w:rPr>
            </w:pPr>
          </w:p>
        </w:tc>
      </w:tr>
      <w:tr w:rsidR="0045052D" w:rsidRPr="0045052D" w:rsidTr="00503306">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3"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1"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1.631.000,00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096BFA" w:rsidP="006A0230">
            <w:pPr>
              <w:spacing w:line="276" w:lineRule="auto"/>
              <w:jc w:val="right"/>
              <w:rPr>
                <w:rFonts w:asciiTheme="minorHAnsi" w:hAnsiTheme="minorHAnsi"/>
                <w:sz w:val="16"/>
                <w:szCs w:val="16"/>
              </w:rPr>
            </w:pPr>
            <w:r>
              <w:rPr>
                <w:rFonts w:asciiTheme="minorHAnsi" w:hAnsiTheme="minorHAnsi"/>
                <w:sz w:val="16"/>
                <w:szCs w:val="16"/>
              </w:rPr>
              <w:t>2.990.000,00</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4.621.000,00</w:t>
            </w:r>
          </w:p>
        </w:tc>
      </w:tr>
      <w:tr w:rsidR="0045052D" w:rsidRPr="0045052D" w:rsidTr="00503306">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3.1.91.00</w:t>
            </w:r>
          </w:p>
        </w:tc>
        <w:tc>
          <w:tcPr>
            <w:tcW w:w="3403"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1"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0,00</w:t>
            </w:r>
          </w:p>
        </w:tc>
      </w:tr>
      <w:tr w:rsidR="0045052D" w:rsidRPr="0045052D" w:rsidTr="00503306">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3.3.50.00</w:t>
            </w:r>
          </w:p>
        </w:tc>
        <w:tc>
          <w:tcPr>
            <w:tcW w:w="3403"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1"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0,00</w:t>
            </w:r>
          </w:p>
        </w:tc>
      </w:tr>
      <w:tr w:rsidR="0045052D" w:rsidRPr="0045052D" w:rsidTr="00503306">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3"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1"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150.000,00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250.000,00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400.000,00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13.000,00</w:t>
            </w: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813.000,00</w:t>
            </w:r>
          </w:p>
        </w:tc>
      </w:tr>
      <w:tr w:rsidR="0045052D" w:rsidRPr="0045052D" w:rsidTr="00503306">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3"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1"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5.000,00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65.000,00</w:t>
            </w:r>
          </w:p>
        </w:tc>
      </w:tr>
      <w:tr w:rsidR="0045052D" w:rsidRPr="00503306" w:rsidTr="00503306">
        <w:tc>
          <w:tcPr>
            <w:tcW w:w="850" w:type="dxa"/>
            <w:tcBorders>
              <w:top w:val="single" w:sz="4" w:space="0" w:color="auto"/>
              <w:left w:val="single" w:sz="4" w:space="0" w:color="auto"/>
              <w:bottom w:val="single" w:sz="4" w:space="0" w:color="auto"/>
              <w:right w:val="single" w:sz="4" w:space="0" w:color="auto"/>
            </w:tcBorders>
          </w:tcPr>
          <w:p w:rsidR="006A0230" w:rsidRPr="00503306" w:rsidRDefault="006A0230" w:rsidP="006A0230">
            <w:pPr>
              <w:spacing w:line="276" w:lineRule="auto"/>
              <w:jc w:val="center"/>
              <w:rPr>
                <w:rFonts w:asciiTheme="minorHAnsi" w:hAnsiTheme="minorHAnsi"/>
                <w:bCs/>
                <w:sz w:val="16"/>
                <w:szCs w:val="16"/>
              </w:rPr>
            </w:pPr>
          </w:p>
        </w:tc>
        <w:tc>
          <w:tcPr>
            <w:tcW w:w="3403" w:type="dxa"/>
            <w:tcBorders>
              <w:top w:val="single" w:sz="4" w:space="0" w:color="auto"/>
              <w:left w:val="single" w:sz="4" w:space="0" w:color="auto"/>
              <w:bottom w:val="single" w:sz="4" w:space="0" w:color="auto"/>
              <w:right w:val="single" w:sz="4" w:space="0" w:color="auto"/>
            </w:tcBorders>
            <w:hideMark/>
          </w:tcPr>
          <w:p w:rsidR="006A0230" w:rsidRPr="00503306" w:rsidRDefault="006A0230" w:rsidP="006A0230">
            <w:pPr>
              <w:spacing w:line="276" w:lineRule="auto"/>
              <w:jc w:val="center"/>
              <w:rPr>
                <w:rFonts w:asciiTheme="minorHAnsi" w:hAnsiTheme="minorHAnsi"/>
                <w:bCs/>
                <w:sz w:val="16"/>
                <w:szCs w:val="16"/>
              </w:rPr>
            </w:pPr>
            <w:r w:rsidRPr="00503306">
              <w:rPr>
                <w:rFonts w:asciiTheme="minorHAnsi" w:hAnsiTheme="minorHAnsi"/>
                <w:bCs/>
                <w:sz w:val="16"/>
                <w:szCs w:val="16"/>
              </w:rPr>
              <w:t>TOTAIS</w:t>
            </w:r>
          </w:p>
        </w:tc>
        <w:tc>
          <w:tcPr>
            <w:tcW w:w="991" w:type="dxa"/>
            <w:tcBorders>
              <w:top w:val="single" w:sz="4" w:space="0" w:color="auto"/>
              <w:left w:val="single" w:sz="4" w:space="0" w:color="auto"/>
              <w:bottom w:val="single" w:sz="4" w:space="0" w:color="auto"/>
              <w:right w:val="single" w:sz="4" w:space="0" w:color="auto"/>
            </w:tcBorders>
          </w:tcPr>
          <w:p w:rsidR="006405CF" w:rsidRPr="00503306" w:rsidRDefault="00503306" w:rsidP="006405CF">
            <w:pPr>
              <w:spacing w:line="276" w:lineRule="auto"/>
              <w:jc w:val="right"/>
              <w:rPr>
                <w:rFonts w:asciiTheme="minorHAnsi" w:hAnsiTheme="minorHAnsi"/>
                <w:bCs/>
                <w:sz w:val="16"/>
                <w:szCs w:val="16"/>
              </w:rPr>
            </w:pPr>
            <w:r w:rsidRPr="00503306">
              <w:rPr>
                <w:rFonts w:asciiTheme="minorHAnsi" w:hAnsiTheme="minorHAnsi"/>
                <w:bCs/>
                <w:sz w:val="16"/>
                <w:szCs w:val="16"/>
              </w:rPr>
              <w:fldChar w:fldCharType="begin"/>
            </w:r>
            <w:r w:rsidRPr="00503306">
              <w:rPr>
                <w:rFonts w:asciiTheme="minorHAnsi" w:hAnsiTheme="minorHAnsi"/>
                <w:bCs/>
                <w:sz w:val="16"/>
                <w:szCs w:val="16"/>
              </w:rPr>
              <w:instrText xml:space="preserve"> =SUM(ABOVE) </w:instrText>
            </w:r>
            <w:r w:rsidRPr="00503306">
              <w:rPr>
                <w:rFonts w:asciiTheme="minorHAnsi" w:hAnsiTheme="minorHAnsi"/>
                <w:bCs/>
                <w:sz w:val="16"/>
                <w:szCs w:val="16"/>
              </w:rPr>
              <w:fldChar w:fldCharType="separate"/>
            </w:r>
            <w:r w:rsidRPr="00503306">
              <w:rPr>
                <w:rFonts w:asciiTheme="minorHAnsi" w:hAnsiTheme="minorHAnsi"/>
                <w:bCs/>
                <w:noProof/>
                <w:sz w:val="16"/>
                <w:szCs w:val="16"/>
              </w:rPr>
              <w:t>1.786.000</w:t>
            </w:r>
            <w:r w:rsidRPr="00503306">
              <w:rPr>
                <w:rFonts w:asciiTheme="minorHAnsi" w:hAnsiTheme="minorHAnsi"/>
                <w:bCs/>
                <w:sz w:val="16"/>
                <w:szCs w:val="16"/>
              </w:rPr>
              <w:fldChar w:fldCharType="end"/>
            </w:r>
            <w:proofErr w:type="gramStart"/>
            <w:r w:rsidRPr="00503306">
              <w:rPr>
                <w:rFonts w:asciiTheme="minorHAnsi" w:hAnsiTheme="minorHAnsi"/>
                <w:bCs/>
                <w:sz w:val="16"/>
                <w:szCs w:val="16"/>
              </w:rPr>
              <w:t>,</w:t>
            </w:r>
            <w:proofErr w:type="gramEnd"/>
            <w:r w:rsidRPr="00503306">
              <w:rPr>
                <w:rFonts w:asciiTheme="minorHAnsi" w:hAnsiTheme="minorHAnsi"/>
                <w:bCs/>
                <w:sz w:val="16"/>
                <w:szCs w:val="16"/>
              </w:rPr>
              <w:t>00</w:t>
            </w:r>
          </w:p>
        </w:tc>
        <w:tc>
          <w:tcPr>
            <w:tcW w:w="992" w:type="dxa"/>
            <w:tcBorders>
              <w:top w:val="single" w:sz="4" w:space="0" w:color="auto"/>
              <w:left w:val="single" w:sz="4" w:space="0" w:color="auto"/>
              <w:bottom w:val="single" w:sz="4" w:space="0" w:color="auto"/>
              <w:right w:val="single" w:sz="4" w:space="0" w:color="auto"/>
            </w:tcBorders>
          </w:tcPr>
          <w:p w:rsidR="006A0230" w:rsidRPr="00503306" w:rsidRDefault="00503306" w:rsidP="006A0230">
            <w:pPr>
              <w:spacing w:line="276" w:lineRule="auto"/>
              <w:jc w:val="right"/>
              <w:rPr>
                <w:rFonts w:asciiTheme="minorHAnsi" w:hAnsiTheme="minorHAnsi"/>
                <w:bCs/>
                <w:sz w:val="16"/>
                <w:szCs w:val="16"/>
              </w:rPr>
            </w:pPr>
            <w:r>
              <w:rPr>
                <w:rFonts w:asciiTheme="minorHAnsi" w:hAnsiTheme="minorHAnsi"/>
                <w:bCs/>
                <w:sz w:val="16"/>
                <w:szCs w:val="16"/>
              </w:rPr>
              <w:t>2.990.000,00</w:t>
            </w:r>
          </w:p>
        </w:tc>
        <w:tc>
          <w:tcPr>
            <w:tcW w:w="993" w:type="dxa"/>
            <w:tcBorders>
              <w:top w:val="single" w:sz="4" w:space="0" w:color="auto"/>
              <w:left w:val="single" w:sz="4" w:space="0" w:color="auto"/>
              <w:bottom w:val="single" w:sz="4" w:space="0" w:color="auto"/>
              <w:right w:val="single" w:sz="4" w:space="0" w:color="auto"/>
            </w:tcBorders>
          </w:tcPr>
          <w:p w:rsidR="006405CF" w:rsidRPr="00503306" w:rsidRDefault="00503306" w:rsidP="006405CF">
            <w:pPr>
              <w:spacing w:line="276" w:lineRule="auto"/>
              <w:jc w:val="right"/>
              <w:rPr>
                <w:rFonts w:asciiTheme="minorHAnsi" w:hAnsiTheme="minorHAnsi"/>
                <w:bCs/>
                <w:sz w:val="16"/>
                <w:szCs w:val="16"/>
              </w:rPr>
            </w:pPr>
            <w:r>
              <w:rPr>
                <w:rFonts w:asciiTheme="minorHAnsi" w:hAnsiTheme="minorHAnsi"/>
                <w:bCs/>
                <w:sz w:val="16"/>
                <w:szCs w:val="16"/>
              </w:rPr>
              <w:t>260.000,00</w:t>
            </w:r>
          </w:p>
        </w:tc>
        <w:tc>
          <w:tcPr>
            <w:tcW w:w="992" w:type="dxa"/>
            <w:tcBorders>
              <w:top w:val="single" w:sz="4" w:space="0" w:color="auto"/>
              <w:left w:val="single" w:sz="4" w:space="0" w:color="auto"/>
              <w:bottom w:val="single" w:sz="4" w:space="0" w:color="auto"/>
              <w:right w:val="single" w:sz="4" w:space="0" w:color="auto"/>
            </w:tcBorders>
          </w:tcPr>
          <w:p w:rsidR="006A0230" w:rsidRPr="00503306" w:rsidRDefault="00503306" w:rsidP="006A0230">
            <w:pPr>
              <w:spacing w:line="276" w:lineRule="auto"/>
              <w:jc w:val="right"/>
              <w:rPr>
                <w:rFonts w:asciiTheme="minorHAnsi" w:hAnsiTheme="minorHAnsi"/>
                <w:bCs/>
                <w:sz w:val="16"/>
                <w:szCs w:val="16"/>
              </w:rPr>
            </w:pPr>
            <w:r>
              <w:rPr>
                <w:rFonts w:asciiTheme="minorHAnsi" w:hAnsiTheme="minorHAnsi"/>
                <w:bCs/>
                <w:sz w:val="16"/>
                <w:szCs w:val="16"/>
              </w:rPr>
              <w:t>450.000,00</w:t>
            </w:r>
          </w:p>
        </w:tc>
        <w:tc>
          <w:tcPr>
            <w:tcW w:w="992" w:type="dxa"/>
            <w:tcBorders>
              <w:top w:val="single" w:sz="4" w:space="0" w:color="auto"/>
              <w:left w:val="single" w:sz="4" w:space="0" w:color="auto"/>
              <w:bottom w:val="single" w:sz="4" w:space="0" w:color="auto"/>
              <w:right w:val="single" w:sz="4" w:space="0" w:color="auto"/>
            </w:tcBorders>
          </w:tcPr>
          <w:p w:rsidR="006A0230" w:rsidRPr="00503306" w:rsidRDefault="00503306" w:rsidP="006A0230">
            <w:pPr>
              <w:spacing w:line="276" w:lineRule="auto"/>
              <w:jc w:val="right"/>
              <w:rPr>
                <w:rFonts w:asciiTheme="minorHAnsi" w:hAnsiTheme="minorHAnsi"/>
                <w:bCs/>
                <w:sz w:val="16"/>
                <w:szCs w:val="16"/>
              </w:rPr>
            </w:pPr>
            <w:r>
              <w:rPr>
                <w:rFonts w:asciiTheme="minorHAnsi" w:hAnsiTheme="minorHAnsi"/>
                <w:bCs/>
                <w:sz w:val="16"/>
                <w:szCs w:val="16"/>
              </w:rPr>
              <w:t>13.000,00</w:t>
            </w:r>
          </w:p>
        </w:tc>
        <w:tc>
          <w:tcPr>
            <w:tcW w:w="1077" w:type="dxa"/>
            <w:tcBorders>
              <w:top w:val="single" w:sz="4" w:space="0" w:color="auto"/>
              <w:left w:val="single" w:sz="4" w:space="0" w:color="auto"/>
              <w:bottom w:val="single" w:sz="4" w:space="0" w:color="auto"/>
              <w:right w:val="single" w:sz="4" w:space="0" w:color="auto"/>
            </w:tcBorders>
          </w:tcPr>
          <w:p w:rsidR="006A0230" w:rsidRPr="00503306" w:rsidRDefault="00503306" w:rsidP="006A0230">
            <w:pPr>
              <w:spacing w:line="276" w:lineRule="auto"/>
              <w:jc w:val="right"/>
              <w:rPr>
                <w:rFonts w:asciiTheme="minorHAnsi" w:hAnsiTheme="minorHAnsi"/>
                <w:bCs/>
                <w:sz w:val="16"/>
                <w:szCs w:val="16"/>
              </w:rPr>
            </w:pPr>
            <w:r>
              <w:rPr>
                <w:rFonts w:asciiTheme="minorHAnsi" w:hAnsiTheme="minorHAnsi"/>
                <w:bCs/>
                <w:sz w:val="16"/>
                <w:szCs w:val="16"/>
              </w:rPr>
              <w:fldChar w:fldCharType="begin"/>
            </w:r>
            <w:r>
              <w:rPr>
                <w:rFonts w:asciiTheme="minorHAnsi" w:hAnsiTheme="minorHAnsi"/>
                <w:bCs/>
                <w:sz w:val="16"/>
                <w:szCs w:val="16"/>
              </w:rPr>
              <w:instrText xml:space="preserve"> =SUM(ABOVE) </w:instrText>
            </w:r>
            <w:r>
              <w:rPr>
                <w:rFonts w:asciiTheme="minorHAnsi" w:hAnsiTheme="minorHAnsi"/>
                <w:bCs/>
                <w:sz w:val="16"/>
                <w:szCs w:val="16"/>
              </w:rPr>
              <w:fldChar w:fldCharType="separate"/>
            </w:r>
            <w:r>
              <w:rPr>
                <w:rFonts w:asciiTheme="minorHAnsi" w:hAnsiTheme="minorHAnsi"/>
                <w:bCs/>
                <w:noProof/>
                <w:sz w:val="16"/>
                <w:szCs w:val="16"/>
              </w:rPr>
              <w:t>5.499.000</w:t>
            </w:r>
            <w:r>
              <w:rPr>
                <w:rFonts w:asciiTheme="minorHAnsi" w:hAnsiTheme="minorHAnsi"/>
                <w:bCs/>
                <w:sz w:val="16"/>
                <w:szCs w:val="16"/>
              </w:rPr>
              <w:fldChar w:fldCharType="end"/>
            </w:r>
            <w:proofErr w:type="gramStart"/>
            <w:r>
              <w:rPr>
                <w:rFonts w:asciiTheme="minorHAnsi" w:hAnsiTheme="minorHAnsi"/>
                <w:bCs/>
                <w:sz w:val="16"/>
                <w:szCs w:val="16"/>
              </w:rPr>
              <w:t>,</w:t>
            </w:r>
            <w:proofErr w:type="gramEnd"/>
            <w:r>
              <w:rPr>
                <w:rFonts w:asciiTheme="minorHAnsi" w:hAnsiTheme="minorHAnsi"/>
                <w:bCs/>
                <w:sz w:val="16"/>
                <w:szCs w:val="16"/>
              </w:rPr>
              <w:t>00</w:t>
            </w:r>
          </w:p>
        </w:tc>
      </w:tr>
    </w:tbl>
    <w:p w:rsidR="006A0230" w:rsidRPr="0045052D" w:rsidRDefault="006A0230" w:rsidP="006A0230">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6A0230">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pStyle w:val="Ttulo8"/>
              <w:spacing w:line="276" w:lineRule="auto"/>
              <w:jc w:val="center"/>
              <w:rPr>
                <w:rFonts w:asciiTheme="minorHAnsi" w:hAnsiTheme="minorHAnsi"/>
                <w:color w:val="auto"/>
                <w:sz w:val="18"/>
              </w:rPr>
            </w:pPr>
          </w:p>
          <w:p w:rsidR="006A0230" w:rsidRPr="0045052D" w:rsidRDefault="006A0230" w:rsidP="006A0230">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6A0230" w:rsidRPr="0045052D" w:rsidRDefault="006A0230" w:rsidP="006A0230">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8"/>
              </w:rPr>
            </w:pPr>
          </w:p>
          <w:p w:rsidR="006A0230" w:rsidRPr="0045052D" w:rsidRDefault="006A0230" w:rsidP="006A0230">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6A0230" w:rsidRPr="0045052D" w:rsidRDefault="006A0230" w:rsidP="006A0230">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8"/>
              </w:rPr>
            </w:pPr>
            <w:r w:rsidRPr="0045052D">
              <w:rPr>
                <w:rFonts w:asciiTheme="minorHAnsi" w:hAnsiTheme="minorHAnsi"/>
                <w:b/>
                <w:bCs/>
                <w:sz w:val="18"/>
              </w:rPr>
              <w:t>EXERCÍCIO</w:t>
            </w:r>
          </w:p>
          <w:p w:rsidR="006A0230" w:rsidRPr="0045052D" w:rsidRDefault="006A0230" w:rsidP="006A0230">
            <w:pPr>
              <w:spacing w:line="276" w:lineRule="auto"/>
              <w:jc w:val="center"/>
              <w:rPr>
                <w:rFonts w:asciiTheme="minorHAnsi" w:hAnsiTheme="minorHAnsi"/>
                <w:b/>
                <w:bCs/>
                <w:sz w:val="18"/>
              </w:rPr>
            </w:pPr>
          </w:p>
        </w:tc>
      </w:tr>
      <w:tr w:rsidR="0045052D" w:rsidRPr="0045052D" w:rsidTr="006A0230">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6A0230"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6A0230"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Cs/>
                <w:sz w:val="18"/>
              </w:rPr>
            </w:pPr>
            <w:r>
              <w:rPr>
                <w:rFonts w:asciiTheme="minorHAnsi" w:hAnsiTheme="minorHAnsi"/>
                <w:bCs/>
                <w:sz w:val="18"/>
              </w:rPr>
              <w:t>4.944.000,00</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Cs/>
                <w:sz w:val="18"/>
              </w:rPr>
            </w:pPr>
            <w:r>
              <w:rPr>
                <w:rFonts w:asciiTheme="minorHAnsi" w:hAnsiTheme="minorHAnsi"/>
                <w:bCs/>
                <w:sz w:val="18"/>
              </w:rPr>
              <w:t>5.290.000,00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Cs/>
                <w:sz w:val="18"/>
              </w:rPr>
            </w:pPr>
            <w:r>
              <w:rPr>
                <w:rFonts w:asciiTheme="minorHAnsi" w:hAnsiTheme="minorHAnsi"/>
                <w:bCs/>
                <w:sz w:val="18"/>
              </w:rPr>
              <w:t>870.000,00</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Cs/>
                <w:sz w:val="18"/>
              </w:rPr>
            </w:pPr>
            <w:r>
              <w:rPr>
                <w:rFonts w:asciiTheme="minorHAnsi" w:hAnsiTheme="minorHAnsi"/>
                <w:bCs/>
                <w:sz w:val="18"/>
              </w:rPr>
              <w:t>931.000,00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Cs/>
                <w:sz w:val="18"/>
              </w:rPr>
            </w:pPr>
            <w:r>
              <w:rPr>
                <w:rFonts w:asciiTheme="minorHAnsi" w:hAnsiTheme="minorHAnsi"/>
                <w:bCs/>
                <w:sz w:val="18"/>
              </w:rPr>
              <w:t>70.000,00</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Cs/>
                <w:sz w:val="18"/>
              </w:rPr>
            </w:pPr>
            <w:r>
              <w:rPr>
                <w:rFonts w:asciiTheme="minorHAnsi" w:hAnsiTheme="minorHAnsi"/>
                <w:bCs/>
                <w:sz w:val="18"/>
              </w:rPr>
              <w:t>75.000,00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5.884.000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6.296.000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r>
    </w:tbl>
    <w:p w:rsidR="006A0230" w:rsidRPr="0045052D" w:rsidRDefault="006A0230"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6A0230">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0230" w:rsidRPr="0045052D" w:rsidRDefault="008F481D" w:rsidP="006A0230">
            <w:pPr>
              <w:snapToGrid w:val="0"/>
              <w:rPr>
                <w:rFonts w:asciiTheme="minorHAnsi" w:hAnsiTheme="minorHAnsi"/>
              </w:rPr>
            </w:pPr>
            <w:r w:rsidRPr="0045052D">
              <w:rPr>
                <w:rFonts w:asciiTheme="minorHAnsi" w:hAnsiTheme="minorHAnsi"/>
              </w:rPr>
              <w:t>0401.12.365.0004.2015</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0230" w:rsidRPr="0045052D" w:rsidRDefault="008F481D" w:rsidP="006A0230">
            <w:pPr>
              <w:snapToGrid w:val="0"/>
              <w:jc w:val="both"/>
              <w:rPr>
                <w:rFonts w:asciiTheme="minorHAnsi" w:hAnsiTheme="minorHAnsi"/>
              </w:rPr>
            </w:pPr>
            <w:r w:rsidRPr="0045052D">
              <w:rPr>
                <w:rFonts w:asciiTheme="minorHAnsi" w:hAnsiTheme="minorHAnsi"/>
              </w:rPr>
              <w:t>Manutenção da Educação Infantil</w:t>
            </w:r>
          </w:p>
        </w:tc>
      </w:tr>
    </w:tbl>
    <w:p w:rsidR="006A0230" w:rsidRPr="0045052D" w:rsidRDefault="006A0230" w:rsidP="006A0230">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3"/>
        <w:gridCol w:w="1134"/>
        <w:gridCol w:w="992"/>
        <w:gridCol w:w="993"/>
        <w:gridCol w:w="849"/>
        <w:gridCol w:w="1077"/>
      </w:tblGrid>
      <w:tr w:rsidR="0045052D" w:rsidRPr="0045052D" w:rsidTr="006A0230">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pStyle w:val="Ttulo8"/>
              <w:spacing w:line="276" w:lineRule="auto"/>
              <w:jc w:val="center"/>
              <w:rPr>
                <w:rFonts w:asciiTheme="minorHAnsi" w:hAnsiTheme="minorHAnsi"/>
                <w:color w:val="auto"/>
                <w:sz w:val="16"/>
                <w:szCs w:val="16"/>
              </w:rPr>
            </w:pPr>
          </w:p>
          <w:p w:rsidR="006A0230" w:rsidRPr="0045052D" w:rsidRDefault="006A0230" w:rsidP="006A0230">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b/>
                <w:bCs/>
                <w:sz w:val="16"/>
                <w:szCs w:val="16"/>
              </w:rPr>
            </w:pPr>
          </w:p>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50330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r w:rsidRPr="0045052D">
              <w:rPr>
                <w:rFonts w:asciiTheme="minorHAnsi" w:hAnsiTheme="minorHAnsi"/>
                <w:bCs/>
                <w:sz w:val="14"/>
                <w:szCs w:val="14"/>
              </w:rPr>
              <w:t>0.1.01.000000</w:t>
            </w:r>
          </w:p>
        </w:tc>
        <w:tc>
          <w:tcPr>
            <w:tcW w:w="1134"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r w:rsidRPr="0045052D">
              <w:rPr>
                <w:rFonts w:asciiTheme="minorHAnsi" w:hAnsiTheme="minorHAnsi"/>
                <w:bCs/>
                <w:sz w:val="14"/>
                <w:szCs w:val="14"/>
              </w:rPr>
              <w:t>0.1.18.000000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r w:rsidRPr="0045052D">
              <w:rPr>
                <w:rFonts w:asciiTheme="minorHAnsi" w:hAnsiTheme="minorHAnsi"/>
                <w:bCs/>
                <w:sz w:val="14"/>
                <w:szCs w:val="14"/>
              </w:rPr>
              <w:t>0.1.19.000000</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r w:rsidRPr="0045052D">
              <w:rPr>
                <w:rFonts w:asciiTheme="minorHAnsi" w:hAnsiTheme="minorHAnsi"/>
                <w:bCs/>
                <w:sz w:val="14"/>
                <w:szCs w:val="14"/>
              </w:rPr>
              <w:t>0.1.15.000049</w:t>
            </w:r>
          </w:p>
        </w:tc>
        <w:tc>
          <w:tcPr>
            <w:tcW w:w="84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6"/>
                <w:szCs w:val="16"/>
              </w:rPr>
            </w:pPr>
          </w:p>
        </w:tc>
      </w:tr>
      <w:tr w:rsidR="0045052D" w:rsidRPr="0045052D" w:rsidTr="00503306">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50.000,00</w:t>
            </w:r>
          </w:p>
        </w:tc>
        <w:tc>
          <w:tcPr>
            <w:tcW w:w="1134"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1.390.000,00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84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1.440.000,00</w:t>
            </w:r>
          </w:p>
        </w:tc>
      </w:tr>
      <w:tr w:rsidR="0045052D" w:rsidRPr="0045052D" w:rsidTr="00503306">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0,00</w:t>
            </w:r>
          </w:p>
        </w:tc>
        <w:tc>
          <w:tcPr>
            <w:tcW w:w="1134"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84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0,00</w:t>
            </w:r>
          </w:p>
        </w:tc>
      </w:tr>
      <w:tr w:rsidR="0045052D" w:rsidRPr="0045052D" w:rsidTr="00503306">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0,00</w:t>
            </w:r>
          </w:p>
        </w:tc>
        <w:tc>
          <w:tcPr>
            <w:tcW w:w="1134"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84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0,00</w:t>
            </w:r>
          </w:p>
        </w:tc>
      </w:tr>
      <w:tr w:rsidR="0045052D" w:rsidRPr="0045052D" w:rsidTr="00503306">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50.000,00</w:t>
            </w:r>
          </w:p>
        </w:tc>
        <w:tc>
          <w:tcPr>
            <w:tcW w:w="1134"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150.000,00</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30.000,00</w:t>
            </w:r>
          </w:p>
        </w:tc>
        <w:tc>
          <w:tcPr>
            <w:tcW w:w="84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D06ADE" w:rsidP="006A0230">
            <w:pPr>
              <w:spacing w:line="276" w:lineRule="auto"/>
              <w:jc w:val="right"/>
              <w:rPr>
                <w:rFonts w:asciiTheme="minorHAnsi" w:hAnsiTheme="minorHAnsi"/>
                <w:sz w:val="16"/>
                <w:szCs w:val="16"/>
              </w:rPr>
            </w:pPr>
            <w:r>
              <w:rPr>
                <w:rFonts w:asciiTheme="minorHAnsi" w:hAnsiTheme="minorHAnsi"/>
                <w:sz w:val="16"/>
                <w:szCs w:val="16"/>
              </w:rPr>
              <w:t>230.000,00</w:t>
            </w:r>
          </w:p>
        </w:tc>
      </w:tr>
      <w:tr w:rsidR="0045052D" w:rsidRPr="0045052D" w:rsidTr="00503306">
        <w:tc>
          <w:tcPr>
            <w:tcW w:w="850"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5.000,00</w:t>
            </w:r>
          </w:p>
        </w:tc>
        <w:tc>
          <w:tcPr>
            <w:tcW w:w="1134"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10.000,00</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sz w:val="16"/>
                <w:szCs w:val="16"/>
              </w:rPr>
            </w:pPr>
            <w:r>
              <w:rPr>
                <w:rFonts w:asciiTheme="minorHAnsi" w:hAnsiTheme="minorHAnsi"/>
                <w:sz w:val="16"/>
                <w:szCs w:val="16"/>
              </w:rPr>
              <w:t>5.000,00</w:t>
            </w:r>
          </w:p>
        </w:tc>
        <w:tc>
          <w:tcPr>
            <w:tcW w:w="84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D06ADE" w:rsidP="006A0230">
            <w:pPr>
              <w:spacing w:line="276" w:lineRule="auto"/>
              <w:jc w:val="right"/>
              <w:rPr>
                <w:rFonts w:asciiTheme="minorHAnsi" w:hAnsiTheme="minorHAnsi"/>
                <w:sz w:val="16"/>
                <w:szCs w:val="16"/>
              </w:rPr>
            </w:pPr>
            <w:r>
              <w:rPr>
                <w:rFonts w:asciiTheme="minorHAnsi" w:hAnsiTheme="minorHAnsi"/>
                <w:sz w:val="16"/>
                <w:szCs w:val="16"/>
              </w:rPr>
              <w:t>20.000,00</w:t>
            </w:r>
          </w:p>
        </w:tc>
      </w:tr>
      <w:tr w:rsidR="0045052D" w:rsidRPr="0045052D" w:rsidTr="00503306">
        <w:tc>
          <w:tcPr>
            <w:tcW w:w="85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105.000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c>
          <w:tcPr>
            <w:tcW w:w="1134"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
                <w:bCs/>
                <w:sz w:val="16"/>
                <w:szCs w:val="16"/>
              </w:rPr>
            </w:pPr>
            <w:r>
              <w:rPr>
                <w:rFonts w:asciiTheme="minorHAnsi" w:hAnsiTheme="minorHAnsi"/>
                <w:b/>
                <w:bCs/>
                <w:sz w:val="16"/>
                <w:szCs w:val="16"/>
              </w:rPr>
              <w:t>1.390.000,00</w:t>
            </w:r>
          </w:p>
        </w:tc>
        <w:tc>
          <w:tcPr>
            <w:tcW w:w="992"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
                <w:bCs/>
                <w:sz w:val="16"/>
                <w:szCs w:val="16"/>
              </w:rPr>
            </w:pPr>
            <w:r>
              <w:rPr>
                <w:rFonts w:asciiTheme="minorHAnsi" w:hAnsiTheme="minorHAnsi"/>
                <w:b/>
                <w:bCs/>
                <w:sz w:val="16"/>
                <w:szCs w:val="16"/>
              </w:rPr>
              <w:t>160.000,00</w:t>
            </w:r>
          </w:p>
        </w:tc>
        <w:tc>
          <w:tcPr>
            <w:tcW w:w="993" w:type="dxa"/>
            <w:tcBorders>
              <w:top w:val="single" w:sz="4" w:space="0" w:color="auto"/>
              <w:left w:val="single" w:sz="4" w:space="0" w:color="auto"/>
              <w:bottom w:val="single" w:sz="4" w:space="0" w:color="auto"/>
              <w:right w:val="single" w:sz="4" w:space="0" w:color="auto"/>
            </w:tcBorders>
          </w:tcPr>
          <w:p w:rsidR="006A0230" w:rsidRPr="0045052D" w:rsidRDefault="00503306" w:rsidP="006A0230">
            <w:pPr>
              <w:spacing w:line="276" w:lineRule="auto"/>
              <w:jc w:val="right"/>
              <w:rPr>
                <w:rFonts w:asciiTheme="minorHAnsi" w:hAnsiTheme="minorHAnsi"/>
                <w:b/>
                <w:bCs/>
                <w:sz w:val="16"/>
                <w:szCs w:val="16"/>
              </w:rPr>
            </w:pPr>
            <w:r>
              <w:rPr>
                <w:rFonts w:asciiTheme="minorHAnsi" w:hAnsiTheme="minorHAnsi"/>
                <w:b/>
                <w:bCs/>
                <w:sz w:val="16"/>
                <w:szCs w:val="16"/>
              </w:rPr>
              <w:t>35.000,00</w:t>
            </w:r>
          </w:p>
        </w:tc>
        <w:tc>
          <w:tcPr>
            <w:tcW w:w="849"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6A0230" w:rsidRPr="0045052D" w:rsidRDefault="00D06ADE" w:rsidP="006A0230">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1.690.000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r>
    </w:tbl>
    <w:p w:rsidR="006A0230" w:rsidRPr="0045052D" w:rsidRDefault="006A0230" w:rsidP="006A0230">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6A0230">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pStyle w:val="Ttulo8"/>
              <w:spacing w:line="276" w:lineRule="auto"/>
              <w:jc w:val="center"/>
              <w:rPr>
                <w:rFonts w:asciiTheme="minorHAnsi" w:hAnsiTheme="minorHAnsi"/>
                <w:color w:val="auto"/>
                <w:sz w:val="18"/>
              </w:rPr>
            </w:pPr>
          </w:p>
          <w:p w:rsidR="006A0230" w:rsidRPr="0045052D" w:rsidRDefault="006A0230" w:rsidP="006A0230">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6A0230" w:rsidRPr="0045052D" w:rsidRDefault="006A0230" w:rsidP="006A0230">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8"/>
              </w:rPr>
            </w:pPr>
          </w:p>
          <w:p w:rsidR="006A0230" w:rsidRPr="0045052D" w:rsidRDefault="006A0230" w:rsidP="006A0230">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6A0230" w:rsidRPr="0045052D" w:rsidRDefault="006A0230" w:rsidP="006A0230">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8"/>
              </w:rPr>
            </w:pPr>
            <w:r w:rsidRPr="0045052D">
              <w:rPr>
                <w:rFonts w:asciiTheme="minorHAnsi" w:hAnsiTheme="minorHAnsi"/>
                <w:b/>
                <w:bCs/>
                <w:sz w:val="18"/>
              </w:rPr>
              <w:t>EXERCÍCIO</w:t>
            </w:r>
          </w:p>
          <w:p w:rsidR="006A0230" w:rsidRPr="0045052D" w:rsidRDefault="006A0230" w:rsidP="006A0230">
            <w:pPr>
              <w:spacing w:line="276" w:lineRule="auto"/>
              <w:jc w:val="center"/>
              <w:rPr>
                <w:rFonts w:asciiTheme="minorHAnsi" w:hAnsiTheme="minorHAnsi"/>
                <w:b/>
                <w:bCs/>
                <w:sz w:val="18"/>
              </w:rPr>
            </w:pPr>
          </w:p>
        </w:tc>
      </w:tr>
      <w:tr w:rsidR="0045052D" w:rsidRPr="0045052D" w:rsidTr="006A0230">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6A0230" w:rsidRPr="0045052D" w:rsidRDefault="006A0230" w:rsidP="006A0230">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6A0230"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6A0230" w:rsidRPr="0045052D" w:rsidRDefault="00BB3B71" w:rsidP="006A0230">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D06ADE" w:rsidP="006A0230">
            <w:pPr>
              <w:spacing w:line="276" w:lineRule="auto"/>
              <w:jc w:val="right"/>
              <w:rPr>
                <w:rFonts w:asciiTheme="minorHAnsi" w:hAnsiTheme="minorHAnsi"/>
                <w:bCs/>
                <w:sz w:val="18"/>
              </w:rPr>
            </w:pPr>
            <w:r>
              <w:rPr>
                <w:rFonts w:asciiTheme="minorHAnsi" w:hAnsiTheme="minorHAnsi"/>
                <w:bCs/>
                <w:sz w:val="18"/>
              </w:rPr>
              <w:t>1.541.000,00</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D06ADE" w:rsidP="006A0230">
            <w:pPr>
              <w:spacing w:line="276" w:lineRule="auto"/>
              <w:jc w:val="right"/>
              <w:rPr>
                <w:rFonts w:asciiTheme="minorHAnsi" w:hAnsiTheme="minorHAnsi"/>
                <w:bCs/>
                <w:sz w:val="18"/>
              </w:rPr>
            </w:pPr>
            <w:r>
              <w:rPr>
                <w:rFonts w:asciiTheme="minorHAnsi" w:hAnsiTheme="minorHAnsi"/>
                <w:bCs/>
                <w:sz w:val="18"/>
              </w:rPr>
              <w:t>1.649.000,00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D06ADE" w:rsidP="006A0230">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D06ADE" w:rsidP="006A0230">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D06ADE" w:rsidP="006A0230">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D06ADE" w:rsidP="006A0230">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D06ADE" w:rsidP="006A0230">
            <w:pPr>
              <w:spacing w:line="276" w:lineRule="auto"/>
              <w:jc w:val="right"/>
              <w:rPr>
                <w:rFonts w:asciiTheme="minorHAnsi" w:hAnsiTheme="minorHAnsi"/>
                <w:bCs/>
                <w:sz w:val="18"/>
              </w:rPr>
            </w:pPr>
            <w:r>
              <w:rPr>
                <w:rFonts w:asciiTheme="minorHAnsi" w:hAnsiTheme="minorHAnsi"/>
                <w:bCs/>
                <w:sz w:val="18"/>
              </w:rPr>
              <w:t>240.000,00</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D06ADE" w:rsidP="006A0230">
            <w:pPr>
              <w:spacing w:line="276" w:lineRule="auto"/>
              <w:jc w:val="right"/>
              <w:rPr>
                <w:rFonts w:asciiTheme="minorHAnsi" w:hAnsiTheme="minorHAnsi"/>
                <w:bCs/>
                <w:sz w:val="18"/>
              </w:rPr>
            </w:pPr>
            <w:r>
              <w:rPr>
                <w:rFonts w:asciiTheme="minorHAnsi" w:hAnsiTheme="minorHAnsi"/>
                <w:bCs/>
                <w:sz w:val="18"/>
              </w:rPr>
              <w:t>250.000,00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D06ADE" w:rsidP="006A0230">
            <w:pPr>
              <w:spacing w:line="276" w:lineRule="auto"/>
              <w:jc w:val="right"/>
              <w:rPr>
                <w:rFonts w:asciiTheme="minorHAnsi" w:hAnsiTheme="minorHAnsi"/>
                <w:bCs/>
                <w:sz w:val="18"/>
              </w:rPr>
            </w:pPr>
            <w:r>
              <w:rPr>
                <w:rFonts w:asciiTheme="minorHAnsi" w:hAnsiTheme="minorHAnsi"/>
                <w:bCs/>
                <w:sz w:val="18"/>
              </w:rPr>
              <w:t>23.000,00</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D06ADE" w:rsidP="006A0230">
            <w:pPr>
              <w:spacing w:line="276" w:lineRule="auto"/>
              <w:jc w:val="right"/>
              <w:rPr>
                <w:rFonts w:asciiTheme="minorHAnsi" w:hAnsiTheme="minorHAnsi"/>
                <w:bCs/>
                <w:sz w:val="18"/>
              </w:rPr>
            </w:pPr>
            <w:r>
              <w:rPr>
                <w:rFonts w:asciiTheme="minorHAnsi" w:hAnsiTheme="minorHAnsi"/>
                <w:bCs/>
                <w:sz w:val="18"/>
              </w:rPr>
              <w:t>26.000,00</w:t>
            </w:r>
          </w:p>
        </w:tc>
      </w:tr>
      <w:tr w:rsidR="0045052D" w:rsidRPr="0045052D" w:rsidTr="006A0230">
        <w:tc>
          <w:tcPr>
            <w:tcW w:w="940"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6A0230" w:rsidRPr="0045052D" w:rsidRDefault="006A0230" w:rsidP="006A0230">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D06ADE" w:rsidP="006A0230">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1.804.000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c>
          <w:tcPr>
            <w:tcW w:w="1309" w:type="dxa"/>
            <w:tcBorders>
              <w:top w:val="single" w:sz="4" w:space="0" w:color="auto"/>
              <w:left w:val="single" w:sz="4" w:space="0" w:color="auto"/>
              <w:bottom w:val="single" w:sz="4" w:space="0" w:color="auto"/>
              <w:right w:val="single" w:sz="4" w:space="0" w:color="auto"/>
            </w:tcBorders>
          </w:tcPr>
          <w:p w:rsidR="006A0230" w:rsidRPr="0045052D" w:rsidRDefault="00D06ADE" w:rsidP="006A0230">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1.925.000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r>
    </w:tbl>
    <w:p w:rsidR="006A0230" w:rsidRPr="0045052D" w:rsidRDefault="006A0230" w:rsidP="00B93A44">
      <w:pPr>
        <w:rPr>
          <w:rFonts w:asciiTheme="minorHAnsi" w:hAnsiTheme="minorHAnsi"/>
        </w:rPr>
      </w:pPr>
    </w:p>
    <w:p w:rsidR="00CF4D63" w:rsidRPr="0045052D" w:rsidRDefault="00CF4D63"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481D" w:rsidRPr="0045052D" w:rsidRDefault="008F481D" w:rsidP="00D60B46">
            <w:pPr>
              <w:snapToGrid w:val="0"/>
              <w:rPr>
                <w:rFonts w:asciiTheme="minorHAnsi" w:hAnsiTheme="minorHAnsi"/>
              </w:rPr>
            </w:pPr>
            <w:r w:rsidRPr="0045052D">
              <w:rPr>
                <w:rFonts w:asciiTheme="minorHAnsi" w:hAnsiTheme="minorHAnsi"/>
              </w:rPr>
              <w:t>0401.12.366.0004.2016</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481D" w:rsidRPr="0045052D" w:rsidRDefault="008F481D" w:rsidP="00D60B46">
            <w:pPr>
              <w:snapToGrid w:val="0"/>
              <w:jc w:val="both"/>
              <w:rPr>
                <w:rFonts w:asciiTheme="minorHAnsi" w:hAnsiTheme="minorHAnsi"/>
              </w:rPr>
            </w:pPr>
            <w:r w:rsidRPr="0045052D">
              <w:rPr>
                <w:rFonts w:asciiTheme="minorHAnsi" w:hAnsiTheme="minorHAnsi"/>
              </w:rPr>
              <w:t>Manutenção da Educação de Jovens e Adultos</w:t>
            </w:r>
          </w:p>
        </w:tc>
      </w:tr>
    </w:tbl>
    <w:p w:rsidR="008F481D" w:rsidRPr="0045052D" w:rsidRDefault="008F481D" w:rsidP="008F481D">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pStyle w:val="Ttulo8"/>
              <w:spacing w:line="276" w:lineRule="auto"/>
              <w:jc w:val="center"/>
              <w:rPr>
                <w:rFonts w:asciiTheme="minorHAnsi" w:hAnsiTheme="minorHAnsi"/>
                <w:color w:val="auto"/>
                <w:sz w:val="16"/>
                <w:szCs w:val="16"/>
              </w:rPr>
            </w:pPr>
          </w:p>
          <w:p w:rsidR="008F481D" w:rsidRPr="0045052D" w:rsidRDefault="008F481D"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0.1.01.000000</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D06AD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06ADE" w:rsidRPr="0045052D" w:rsidRDefault="00D06AD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D06ADE" w:rsidRPr="0045052D" w:rsidRDefault="00D06AD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r>
              <w:rPr>
                <w:rFonts w:asciiTheme="minorHAnsi" w:hAnsiTheme="minorHAnsi"/>
                <w:sz w:val="16"/>
                <w:szCs w:val="16"/>
              </w:rPr>
              <w:t>30.000,00</w:t>
            </w: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r>
              <w:rPr>
                <w:rFonts w:asciiTheme="minorHAnsi" w:hAnsiTheme="minorHAnsi"/>
                <w:sz w:val="16"/>
                <w:szCs w:val="16"/>
              </w:rPr>
              <w:t>30.000,00</w:t>
            </w:r>
          </w:p>
        </w:tc>
      </w:tr>
      <w:tr w:rsidR="00D06AD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06ADE" w:rsidRPr="0045052D" w:rsidRDefault="00D06AD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D06ADE" w:rsidRPr="0045052D" w:rsidRDefault="00D06AD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p>
        </w:tc>
      </w:tr>
      <w:tr w:rsidR="00D06ADE" w:rsidRPr="0045052D" w:rsidTr="00D60B46">
        <w:tc>
          <w:tcPr>
            <w:tcW w:w="850"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D06ADE" w:rsidRPr="0045052D" w:rsidRDefault="00D06AD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b/>
                <w:bCs/>
                <w:sz w:val="16"/>
                <w:szCs w:val="16"/>
              </w:rPr>
            </w:pPr>
            <w:r>
              <w:rPr>
                <w:rFonts w:asciiTheme="minorHAnsi" w:hAnsiTheme="minorHAnsi"/>
                <w:b/>
                <w:bCs/>
                <w:sz w:val="16"/>
                <w:szCs w:val="16"/>
              </w:rPr>
              <w:t>30.000,00</w:t>
            </w: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
                <w:bCs/>
                <w:sz w:val="16"/>
                <w:szCs w:val="16"/>
              </w:rPr>
            </w:pPr>
            <w:r>
              <w:rPr>
                <w:rFonts w:asciiTheme="minorHAnsi" w:hAnsiTheme="minorHAnsi"/>
                <w:b/>
                <w:bCs/>
                <w:sz w:val="16"/>
                <w:szCs w:val="16"/>
              </w:rPr>
              <w:t>30.000,00</w:t>
            </w:r>
          </w:p>
        </w:tc>
      </w:tr>
    </w:tbl>
    <w:p w:rsidR="008F481D" w:rsidRPr="0045052D" w:rsidRDefault="008F481D" w:rsidP="008F481D">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pStyle w:val="Ttulo8"/>
              <w:spacing w:line="276" w:lineRule="auto"/>
              <w:jc w:val="center"/>
              <w:rPr>
                <w:rFonts w:asciiTheme="minorHAnsi" w:hAnsiTheme="minorHAnsi"/>
                <w:color w:val="auto"/>
                <w:sz w:val="18"/>
              </w:rPr>
            </w:pPr>
          </w:p>
          <w:p w:rsidR="008F481D" w:rsidRPr="0045052D" w:rsidRDefault="008F481D"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8F481D" w:rsidRPr="0045052D" w:rsidRDefault="008F481D"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8"/>
              </w:rPr>
            </w:pPr>
          </w:p>
          <w:p w:rsidR="008F481D" w:rsidRPr="0045052D" w:rsidRDefault="008F481D"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8F481D" w:rsidRPr="0045052D" w:rsidRDefault="008F481D"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8F481D" w:rsidRPr="0045052D" w:rsidRDefault="008F481D"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8F481D"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8F481D"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D06ADE" w:rsidRPr="0045052D" w:rsidTr="00D60B46">
        <w:tc>
          <w:tcPr>
            <w:tcW w:w="940"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r>
              <w:rPr>
                <w:rFonts w:asciiTheme="minorHAnsi" w:hAnsiTheme="minorHAnsi"/>
                <w:sz w:val="16"/>
                <w:szCs w:val="16"/>
              </w:rPr>
              <w:t>30.000,00</w:t>
            </w:r>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r>
              <w:rPr>
                <w:rFonts w:asciiTheme="minorHAnsi" w:hAnsiTheme="minorHAnsi"/>
                <w:sz w:val="16"/>
                <w:szCs w:val="16"/>
              </w:rPr>
              <w:t>30.000,00</w:t>
            </w:r>
          </w:p>
        </w:tc>
      </w:tr>
      <w:tr w:rsidR="00D06ADE" w:rsidRPr="0045052D" w:rsidTr="00D60B46">
        <w:tc>
          <w:tcPr>
            <w:tcW w:w="940"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p>
        </w:tc>
      </w:tr>
      <w:tr w:rsidR="00D06ADE" w:rsidRPr="0045052D" w:rsidTr="00D60B46">
        <w:tc>
          <w:tcPr>
            <w:tcW w:w="940"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
                <w:bCs/>
                <w:sz w:val="16"/>
                <w:szCs w:val="16"/>
              </w:rPr>
            </w:pPr>
            <w:r>
              <w:rPr>
                <w:rFonts w:asciiTheme="minorHAnsi" w:hAnsiTheme="minorHAnsi"/>
                <w:b/>
                <w:bCs/>
                <w:sz w:val="16"/>
                <w:szCs w:val="16"/>
              </w:rPr>
              <w:t>30.000,00</w:t>
            </w:r>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
                <w:bCs/>
                <w:sz w:val="16"/>
                <w:szCs w:val="16"/>
              </w:rPr>
            </w:pPr>
            <w:r>
              <w:rPr>
                <w:rFonts w:asciiTheme="minorHAnsi" w:hAnsiTheme="minorHAnsi"/>
                <w:b/>
                <w:bCs/>
                <w:sz w:val="16"/>
                <w:szCs w:val="16"/>
              </w:rPr>
              <w:t>30.000,00</w:t>
            </w:r>
          </w:p>
        </w:tc>
      </w:tr>
    </w:tbl>
    <w:p w:rsidR="006A0230" w:rsidRPr="0045052D" w:rsidRDefault="006A0230"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481D" w:rsidRPr="0045052D" w:rsidRDefault="008F481D" w:rsidP="00D60B46">
            <w:pPr>
              <w:snapToGrid w:val="0"/>
              <w:rPr>
                <w:rFonts w:asciiTheme="minorHAnsi" w:hAnsiTheme="minorHAnsi"/>
              </w:rPr>
            </w:pPr>
            <w:r w:rsidRPr="0045052D">
              <w:rPr>
                <w:rFonts w:asciiTheme="minorHAnsi" w:hAnsiTheme="minorHAnsi"/>
              </w:rPr>
              <w:t>0401.12.366.0004.2017</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481D" w:rsidRPr="0045052D" w:rsidRDefault="008F481D" w:rsidP="00D60B46">
            <w:pPr>
              <w:snapToGrid w:val="0"/>
              <w:jc w:val="both"/>
              <w:rPr>
                <w:rFonts w:asciiTheme="minorHAnsi" w:hAnsiTheme="minorHAnsi"/>
              </w:rPr>
            </w:pPr>
            <w:r w:rsidRPr="0045052D">
              <w:rPr>
                <w:rFonts w:asciiTheme="minorHAnsi" w:hAnsiTheme="minorHAnsi"/>
              </w:rPr>
              <w:t>Manutenção da Merenda Escolar – Ensino Fundamental</w:t>
            </w:r>
          </w:p>
        </w:tc>
      </w:tr>
    </w:tbl>
    <w:p w:rsidR="008F481D" w:rsidRPr="0045052D" w:rsidRDefault="008F481D" w:rsidP="008F481D">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pStyle w:val="Ttulo8"/>
              <w:spacing w:line="276" w:lineRule="auto"/>
              <w:jc w:val="center"/>
              <w:rPr>
                <w:rFonts w:asciiTheme="minorHAnsi" w:hAnsiTheme="minorHAnsi"/>
                <w:color w:val="auto"/>
                <w:sz w:val="16"/>
                <w:szCs w:val="16"/>
              </w:rPr>
            </w:pPr>
          </w:p>
          <w:p w:rsidR="008F481D" w:rsidRPr="0045052D" w:rsidRDefault="008F481D"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r w:rsidRPr="0045052D">
              <w:rPr>
                <w:rFonts w:asciiTheme="minorHAnsi" w:hAnsiTheme="minorHAnsi"/>
                <w:bCs/>
                <w:sz w:val="14"/>
                <w:szCs w:val="14"/>
              </w:rPr>
              <w:t>0.1.15.000051</w:t>
            </w: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D06AD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06ADE" w:rsidRPr="0045052D" w:rsidRDefault="00D06AD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D06ADE" w:rsidRPr="0045052D" w:rsidRDefault="00D06AD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r>
              <w:rPr>
                <w:rFonts w:asciiTheme="minorHAnsi" w:hAnsiTheme="minorHAnsi"/>
                <w:sz w:val="16"/>
                <w:szCs w:val="16"/>
              </w:rPr>
              <w:t>60.000,00</w:t>
            </w: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r>
              <w:rPr>
                <w:rFonts w:asciiTheme="minorHAnsi" w:hAnsiTheme="minorHAnsi"/>
                <w:sz w:val="16"/>
                <w:szCs w:val="16"/>
              </w:rPr>
              <w:t>66.000,00</w:t>
            </w:r>
          </w:p>
        </w:tc>
        <w:tc>
          <w:tcPr>
            <w:tcW w:w="993"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r>
              <w:rPr>
                <w:rFonts w:asciiTheme="minorHAnsi" w:hAnsiTheme="minorHAnsi"/>
                <w:sz w:val="16"/>
                <w:szCs w:val="16"/>
              </w:rPr>
              <w:t>126.000,00</w:t>
            </w:r>
          </w:p>
        </w:tc>
      </w:tr>
      <w:tr w:rsidR="00D06AD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06ADE" w:rsidRPr="0045052D" w:rsidRDefault="00D06AD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D06ADE" w:rsidRPr="0045052D" w:rsidRDefault="00D06AD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p>
        </w:tc>
      </w:tr>
      <w:tr w:rsidR="00D06ADE" w:rsidRPr="0045052D" w:rsidTr="00D60B46">
        <w:tc>
          <w:tcPr>
            <w:tcW w:w="850"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D06ADE" w:rsidRPr="0045052D" w:rsidRDefault="00D06AD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
                <w:bCs/>
                <w:sz w:val="16"/>
                <w:szCs w:val="16"/>
              </w:rPr>
            </w:pPr>
            <w:r>
              <w:rPr>
                <w:rFonts w:asciiTheme="minorHAnsi" w:hAnsiTheme="minorHAnsi"/>
                <w:b/>
                <w:bCs/>
                <w:sz w:val="16"/>
                <w:szCs w:val="16"/>
              </w:rPr>
              <w:t>60.000,00</w:t>
            </w: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
                <w:bCs/>
                <w:sz w:val="16"/>
                <w:szCs w:val="16"/>
              </w:rPr>
            </w:pPr>
            <w:r>
              <w:rPr>
                <w:rFonts w:asciiTheme="minorHAnsi" w:hAnsiTheme="minorHAnsi"/>
                <w:b/>
                <w:bCs/>
                <w:sz w:val="16"/>
                <w:szCs w:val="16"/>
              </w:rPr>
              <w:t>66.000,00</w:t>
            </w:r>
          </w:p>
        </w:tc>
        <w:tc>
          <w:tcPr>
            <w:tcW w:w="993"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
                <w:bCs/>
                <w:sz w:val="16"/>
                <w:szCs w:val="16"/>
              </w:rPr>
            </w:pPr>
            <w:r>
              <w:rPr>
                <w:rFonts w:asciiTheme="minorHAnsi" w:hAnsiTheme="minorHAnsi"/>
                <w:b/>
                <w:bCs/>
                <w:sz w:val="16"/>
                <w:szCs w:val="16"/>
              </w:rPr>
              <w:t>126.000,00</w:t>
            </w:r>
          </w:p>
        </w:tc>
      </w:tr>
    </w:tbl>
    <w:p w:rsidR="008F481D" w:rsidRPr="0045052D" w:rsidRDefault="008F481D" w:rsidP="008F481D">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pStyle w:val="Ttulo8"/>
              <w:spacing w:line="276" w:lineRule="auto"/>
              <w:jc w:val="center"/>
              <w:rPr>
                <w:rFonts w:asciiTheme="minorHAnsi" w:hAnsiTheme="minorHAnsi"/>
                <w:color w:val="auto"/>
                <w:sz w:val="18"/>
              </w:rPr>
            </w:pPr>
          </w:p>
          <w:p w:rsidR="008F481D" w:rsidRPr="0045052D" w:rsidRDefault="008F481D"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8F481D" w:rsidRPr="0045052D" w:rsidRDefault="008F481D"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8"/>
              </w:rPr>
            </w:pPr>
          </w:p>
          <w:p w:rsidR="008F481D" w:rsidRPr="0045052D" w:rsidRDefault="008F481D"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8F481D" w:rsidRPr="0045052D" w:rsidRDefault="008F481D"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8F481D" w:rsidRPr="0045052D" w:rsidRDefault="008F481D"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8F481D"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8F481D"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D06ADE" w:rsidRPr="0045052D" w:rsidTr="00D60B46">
        <w:tc>
          <w:tcPr>
            <w:tcW w:w="940"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Cs/>
                <w:sz w:val="18"/>
              </w:rPr>
            </w:pPr>
            <w:r>
              <w:rPr>
                <w:rFonts w:asciiTheme="minorHAnsi" w:hAnsiTheme="minorHAnsi"/>
                <w:bCs/>
                <w:sz w:val="18"/>
              </w:rPr>
              <w:t>136.000,00</w:t>
            </w:r>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Cs/>
                <w:sz w:val="18"/>
              </w:rPr>
            </w:pPr>
            <w:r>
              <w:rPr>
                <w:rFonts w:asciiTheme="minorHAnsi" w:hAnsiTheme="minorHAnsi"/>
                <w:bCs/>
                <w:sz w:val="18"/>
              </w:rPr>
              <w:t>147.000,00</w:t>
            </w:r>
          </w:p>
        </w:tc>
      </w:tr>
      <w:tr w:rsidR="00D06ADE" w:rsidRPr="0045052D" w:rsidTr="00D60B46">
        <w:tc>
          <w:tcPr>
            <w:tcW w:w="940"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Cs/>
                <w:sz w:val="18"/>
              </w:rPr>
            </w:pPr>
          </w:p>
        </w:tc>
      </w:tr>
      <w:tr w:rsidR="00D06ADE" w:rsidRPr="0045052D" w:rsidTr="00D60B46">
        <w:tc>
          <w:tcPr>
            <w:tcW w:w="940"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
                <w:bCs/>
                <w:sz w:val="18"/>
              </w:rPr>
            </w:pPr>
            <w:r>
              <w:rPr>
                <w:rFonts w:asciiTheme="minorHAnsi" w:hAnsiTheme="minorHAnsi"/>
                <w:b/>
                <w:bCs/>
                <w:sz w:val="18"/>
              </w:rPr>
              <w:t>136.000,00</w:t>
            </w:r>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
                <w:bCs/>
                <w:sz w:val="18"/>
              </w:rPr>
            </w:pPr>
            <w:r>
              <w:rPr>
                <w:rFonts w:asciiTheme="minorHAnsi" w:hAnsiTheme="minorHAnsi"/>
                <w:b/>
                <w:bCs/>
                <w:sz w:val="18"/>
              </w:rPr>
              <w:t>147.000,00</w:t>
            </w:r>
          </w:p>
        </w:tc>
      </w:tr>
    </w:tbl>
    <w:p w:rsidR="006A0230" w:rsidRPr="0045052D" w:rsidRDefault="006A0230"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481D" w:rsidRPr="0045052D" w:rsidRDefault="008F481D" w:rsidP="00D60B46">
            <w:pPr>
              <w:snapToGrid w:val="0"/>
              <w:rPr>
                <w:rFonts w:asciiTheme="minorHAnsi" w:hAnsiTheme="minorHAnsi"/>
              </w:rPr>
            </w:pPr>
            <w:r w:rsidRPr="0045052D">
              <w:rPr>
                <w:rFonts w:asciiTheme="minorHAnsi" w:hAnsiTheme="minorHAnsi"/>
              </w:rPr>
              <w:t>0401.12.365.0004.2018</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481D" w:rsidRPr="0045052D" w:rsidRDefault="008F481D" w:rsidP="00D60B46">
            <w:pPr>
              <w:snapToGrid w:val="0"/>
              <w:jc w:val="both"/>
              <w:rPr>
                <w:rFonts w:asciiTheme="minorHAnsi" w:hAnsiTheme="minorHAnsi"/>
              </w:rPr>
            </w:pPr>
            <w:r w:rsidRPr="0045052D">
              <w:rPr>
                <w:rFonts w:asciiTheme="minorHAnsi" w:hAnsiTheme="minorHAnsi"/>
              </w:rPr>
              <w:t>Manutenção da Merenda Escolar – Educação Infantil</w:t>
            </w:r>
          </w:p>
        </w:tc>
      </w:tr>
    </w:tbl>
    <w:p w:rsidR="008F481D" w:rsidRPr="0045052D" w:rsidRDefault="008F481D" w:rsidP="008F481D">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pStyle w:val="Ttulo8"/>
              <w:spacing w:line="276" w:lineRule="auto"/>
              <w:jc w:val="center"/>
              <w:rPr>
                <w:rFonts w:asciiTheme="minorHAnsi" w:hAnsiTheme="minorHAnsi"/>
                <w:color w:val="auto"/>
                <w:sz w:val="16"/>
                <w:szCs w:val="16"/>
              </w:rPr>
            </w:pPr>
          </w:p>
          <w:p w:rsidR="008F481D" w:rsidRPr="0045052D" w:rsidRDefault="008F481D"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r w:rsidRPr="0045052D">
              <w:rPr>
                <w:rFonts w:asciiTheme="minorHAnsi" w:hAnsiTheme="minorHAnsi"/>
                <w:bCs/>
                <w:sz w:val="14"/>
                <w:szCs w:val="14"/>
              </w:rPr>
              <w:t>0.1.15.000051</w:t>
            </w: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D06ADE" w:rsidP="00D60B46">
            <w:pPr>
              <w:spacing w:line="276" w:lineRule="auto"/>
              <w:jc w:val="right"/>
              <w:rPr>
                <w:rFonts w:asciiTheme="minorHAnsi" w:hAnsiTheme="minorHAnsi"/>
                <w:sz w:val="16"/>
                <w:szCs w:val="16"/>
              </w:rPr>
            </w:pPr>
            <w:r>
              <w:rPr>
                <w:rFonts w:asciiTheme="minorHAnsi" w:hAnsiTheme="minorHAnsi"/>
                <w:sz w:val="16"/>
                <w:szCs w:val="16"/>
              </w:rPr>
              <w:t>70.000,00</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D06ADE" w:rsidP="00D60B46">
            <w:pPr>
              <w:spacing w:line="276" w:lineRule="auto"/>
              <w:jc w:val="right"/>
              <w:rPr>
                <w:rFonts w:asciiTheme="minorHAnsi" w:hAnsiTheme="minorHAnsi"/>
                <w:sz w:val="16"/>
                <w:szCs w:val="16"/>
              </w:rPr>
            </w:pPr>
            <w:r>
              <w:rPr>
                <w:rFonts w:asciiTheme="minorHAnsi" w:hAnsiTheme="minorHAnsi"/>
                <w:sz w:val="16"/>
                <w:szCs w:val="16"/>
              </w:rPr>
              <w:t>60.000,00</w:t>
            </w: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D06ADE" w:rsidP="00D60B46">
            <w:pPr>
              <w:spacing w:line="276" w:lineRule="auto"/>
              <w:jc w:val="right"/>
              <w:rPr>
                <w:rFonts w:asciiTheme="minorHAnsi" w:hAnsiTheme="minorHAnsi"/>
                <w:sz w:val="16"/>
                <w:szCs w:val="16"/>
              </w:rPr>
            </w:pPr>
            <w:r>
              <w:rPr>
                <w:rFonts w:asciiTheme="minorHAnsi" w:hAnsiTheme="minorHAnsi"/>
                <w:sz w:val="16"/>
                <w:szCs w:val="16"/>
              </w:rPr>
              <w:t>130.000,00</w:t>
            </w: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D06ADE" w:rsidP="00D60B46">
            <w:pPr>
              <w:spacing w:line="276" w:lineRule="auto"/>
              <w:jc w:val="right"/>
              <w:rPr>
                <w:rFonts w:asciiTheme="minorHAnsi" w:hAnsiTheme="minorHAnsi"/>
                <w:b/>
                <w:bCs/>
                <w:sz w:val="16"/>
                <w:szCs w:val="16"/>
              </w:rPr>
            </w:pPr>
            <w:r>
              <w:rPr>
                <w:rFonts w:asciiTheme="minorHAnsi" w:hAnsiTheme="minorHAnsi"/>
                <w:b/>
                <w:bCs/>
                <w:sz w:val="16"/>
                <w:szCs w:val="16"/>
              </w:rPr>
              <w:t>70.000,00</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D06ADE" w:rsidP="00D60B46">
            <w:pPr>
              <w:spacing w:line="276" w:lineRule="auto"/>
              <w:jc w:val="right"/>
              <w:rPr>
                <w:rFonts w:asciiTheme="minorHAnsi" w:hAnsiTheme="minorHAnsi"/>
                <w:b/>
                <w:bCs/>
                <w:sz w:val="16"/>
                <w:szCs w:val="16"/>
              </w:rPr>
            </w:pPr>
            <w:r>
              <w:rPr>
                <w:rFonts w:asciiTheme="minorHAnsi" w:hAnsiTheme="minorHAnsi"/>
                <w:b/>
                <w:bCs/>
                <w:sz w:val="16"/>
                <w:szCs w:val="16"/>
              </w:rPr>
              <w:t>60.000,00</w:t>
            </w: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D06ADE" w:rsidP="00D60B46">
            <w:pPr>
              <w:spacing w:line="276" w:lineRule="auto"/>
              <w:jc w:val="right"/>
              <w:rPr>
                <w:rFonts w:asciiTheme="minorHAnsi" w:hAnsiTheme="minorHAnsi"/>
                <w:b/>
                <w:bCs/>
                <w:sz w:val="16"/>
                <w:szCs w:val="16"/>
              </w:rPr>
            </w:pPr>
            <w:r>
              <w:rPr>
                <w:rFonts w:asciiTheme="minorHAnsi" w:hAnsiTheme="minorHAnsi"/>
                <w:b/>
                <w:bCs/>
                <w:sz w:val="16"/>
                <w:szCs w:val="16"/>
              </w:rPr>
              <w:t>130.000,00</w:t>
            </w:r>
          </w:p>
        </w:tc>
      </w:tr>
    </w:tbl>
    <w:p w:rsidR="008F481D" w:rsidRPr="0045052D" w:rsidRDefault="008F481D" w:rsidP="008F481D">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pStyle w:val="Ttulo8"/>
              <w:spacing w:line="276" w:lineRule="auto"/>
              <w:jc w:val="center"/>
              <w:rPr>
                <w:rFonts w:asciiTheme="minorHAnsi" w:hAnsiTheme="minorHAnsi"/>
                <w:color w:val="auto"/>
                <w:sz w:val="18"/>
              </w:rPr>
            </w:pPr>
          </w:p>
          <w:p w:rsidR="008F481D" w:rsidRPr="0045052D" w:rsidRDefault="008F481D"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8F481D" w:rsidRPr="0045052D" w:rsidRDefault="008F481D"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8"/>
              </w:rPr>
            </w:pPr>
          </w:p>
          <w:p w:rsidR="008F481D" w:rsidRPr="0045052D" w:rsidRDefault="008F481D"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8F481D" w:rsidRPr="0045052D" w:rsidRDefault="008F481D"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8F481D" w:rsidRPr="0045052D" w:rsidRDefault="008F481D"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8F481D"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8F481D"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D06ADE" w:rsidP="00D60B46">
            <w:pPr>
              <w:spacing w:line="276" w:lineRule="auto"/>
              <w:jc w:val="right"/>
              <w:rPr>
                <w:rFonts w:asciiTheme="minorHAnsi" w:hAnsiTheme="minorHAnsi"/>
                <w:bCs/>
                <w:sz w:val="18"/>
              </w:rPr>
            </w:pPr>
            <w:r>
              <w:rPr>
                <w:rFonts w:asciiTheme="minorHAnsi" w:hAnsiTheme="minorHAnsi"/>
                <w:bCs/>
                <w:sz w:val="18"/>
              </w:rPr>
              <w:t>135.000,00</w:t>
            </w: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D06ADE" w:rsidP="00D60B46">
            <w:pPr>
              <w:spacing w:line="276" w:lineRule="auto"/>
              <w:jc w:val="right"/>
              <w:rPr>
                <w:rFonts w:asciiTheme="minorHAnsi" w:hAnsiTheme="minorHAnsi"/>
                <w:bCs/>
                <w:sz w:val="18"/>
              </w:rPr>
            </w:pPr>
            <w:r>
              <w:rPr>
                <w:rFonts w:asciiTheme="minorHAnsi" w:hAnsiTheme="minorHAnsi"/>
                <w:bCs/>
                <w:sz w:val="18"/>
              </w:rPr>
              <w:t>140.000,00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D06ADE" w:rsidP="00D60B46">
            <w:pPr>
              <w:spacing w:line="276" w:lineRule="auto"/>
              <w:jc w:val="right"/>
              <w:rPr>
                <w:rFonts w:asciiTheme="minorHAnsi" w:hAnsiTheme="minorHAnsi"/>
                <w:b/>
                <w:bCs/>
                <w:sz w:val="18"/>
              </w:rPr>
            </w:pPr>
            <w:r>
              <w:rPr>
                <w:rFonts w:asciiTheme="minorHAnsi" w:hAnsiTheme="minorHAnsi"/>
                <w:b/>
                <w:bCs/>
                <w:sz w:val="18"/>
              </w:rPr>
              <w:t>135.000,00</w:t>
            </w: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D06ADE" w:rsidP="00D60B46">
            <w:pPr>
              <w:spacing w:line="276" w:lineRule="auto"/>
              <w:jc w:val="right"/>
              <w:rPr>
                <w:rFonts w:asciiTheme="minorHAnsi" w:hAnsiTheme="minorHAnsi"/>
                <w:b/>
                <w:bCs/>
                <w:sz w:val="18"/>
              </w:rPr>
            </w:pPr>
            <w:r>
              <w:rPr>
                <w:rFonts w:asciiTheme="minorHAnsi" w:hAnsiTheme="minorHAnsi"/>
                <w:b/>
                <w:bCs/>
                <w:sz w:val="18"/>
              </w:rPr>
              <w:t>140.000,00</w:t>
            </w:r>
          </w:p>
        </w:tc>
      </w:tr>
    </w:tbl>
    <w:p w:rsidR="006A0230" w:rsidRPr="0045052D" w:rsidRDefault="006A0230"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481D" w:rsidRPr="0045052D" w:rsidRDefault="008F481D" w:rsidP="00D60B46">
            <w:pPr>
              <w:snapToGrid w:val="0"/>
              <w:rPr>
                <w:rFonts w:asciiTheme="minorHAnsi" w:hAnsiTheme="minorHAnsi"/>
              </w:rPr>
            </w:pPr>
            <w:r w:rsidRPr="0045052D">
              <w:rPr>
                <w:rFonts w:asciiTheme="minorHAnsi" w:hAnsiTheme="minorHAnsi"/>
              </w:rPr>
              <w:t>0401.12.366.0004.</w:t>
            </w:r>
            <w:r w:rsidR="002C340E" w:rsidRPr="0045052D">
              <w:rPr>
                <w:rFonts w:asciiTheme="minorHAnsi" w:hAnsiTheme="minorHAnsi"/>
              </w:rPr>
              <w:t>2019</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481D" w:rsidRPr="0045052D" w:rsidRDefault="008F481D" w:rsidP="00D60B46">
            <w:pPr>
              <w:snapToGrid w:val="0"/>
              <w:jc w:val="both"/>
              <w:rPr>
                <w:rFonts w:asciiTheme="minorHAnsi" w:hAnsiTheme="minorHAnsi"/>
              </w:rPr>
            </w:pPr>
            <w:r w:rsidRPr="0045052D">
              <w:rPr>
                <w:rFonts w:asciiTheme="minorHAnsi" w:hAnsiTheme="minorHAnsi"/>
              </w:rPr>
              <w:t>Manutenção da Merenda Escolar – Educação de Jovens e Adultos</w:t>
            </w:r>
          </w:p>
        </w:tc>
      </w:tr>
    </w:tbl>
    <w:p w:rsidR="008F481D" w:rsidRPr="0045052D" w:rsidRDefault="008F481D" w:rsidP="008F481D">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pStyle w:val="Ttulo8"/>
              <w:spacing w:line="276" w:lineRule="auto"/>
              <w:jc w:val="center"/>
              <w:rPr>
                <w:rFonts w:asciiTheme="minorHAnsi" w:hAnsiTheme="minorHAnsi"/>
                <w:color w:val="auto"/>
                <w:sz w:val="16"/>
                <w:szCs w:val="16"/>
              </w:rPr>
            </w:pPr>
          </w:p>
          <w:p w:rsidR="008F481D" w:rsidRPr="0045052D" w:rsidRDefault="008F481D"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D06AD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06ADE" w:rsidRPr="0045052D" w:rsidRDefault="00D06AD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D06ADE" w:rsidRPr="0045052D" w:rsidRDefault="00D06AD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r>
              <w:rPr>
                <w:rFonts w:asciiTheme="minorHAnsi" w:hAnsiTheme="minorHAnsi"/>
                <w:sz w:val="16"/>
                <w:szCs w:val="16"/>
              </w:rPr>
              <w:t>2.000,00</w:t>
            </w: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r>
              <w:rPr>
                <w:rFonts w:asciiTheme="minorHAnsi" w:hAnsiTheme="minorHAnsi"/>
                <w:sz w:val="16"/>
                <w:szCs w:val="16"/>
              </w:rPr>
              <w:t>2.000,00</w:t>
            </w:r>
          </w:p>
        </w:tc>
      </w:tr>
      <w:tr w:rsidR="00D06AD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06ADE" w:rsidRPr="0045052D" w:rsidRDefault="00D06AD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D06ADE" w:rsidRPr="0045052D" w:rsidRDefault="00D06AD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p>
        </w:tc>
      </w:tr>
      <w:tr w:rsidR="00D06ADE" w:rsidRPr="0045052D" w:rsidTr="00D60B46">
        <w:tc>
          <w:tcPr>
            <w:tcW w:w="850"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D06ADE" w:rsidRPr="0045052D" w:rsidRDefault="00D06AD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b/>
                <w:bCs/>
                <w:sz w:val="16"/>
                <w:szCs w:val="16"/>
              </w:rPr>
            </w:pPr>
            <w:r>
              <w:rPr>
                <w:rFonts w:asciiTheme="minorHAnsi" w:hAnsiTheme="minorHAnsi"/>
                <w:b/>
                <w:bCs/>
                <w:sz w:val="16"/>
                <w:szCs w:val="16"/>
              </w:rPr>
              <w:t>2.000,00</w:t>
            </w: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
                <w:bCs/>
                <w:sz w:val="16"/>
                <w:szCs w:val="16"/>
              </w:rPr>
            </w:pPr>
            <w:r>
              <w:rPr>
                <w:rFonts w:asciiTheme="minorHAnsi" w:hAnsiTheme="minorHAnsi"/>
                <w:b/>
                <w:bCs/>
                <w:sz w:val="16"/>
                <w:szCs w:val="16"/>
              </w:rPr>
              <w:t>2.000,00</w:t>
            </w:r>
          </w:p>
        </w:tc>
      </w:tr>
    </w:tbl>
    <w:p w:rsidR="008F481D" w:rsidRPr="0045052D" w:rsidRDefault="008F481D" w:rsidP="008F481D">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pStyle w:val="Ttulo8"/>
              <w:spacing w:line="276" w:lineRule="auto"/>
              <w:jc w:val="center"/>
              <w:rPr>
                <w:rFonts w:asciiTheme="minorHAnsi" w:hAnsiTheme="minorHAnsi"/>
                <w:color w:val="auto"/>
                <w:sz w:val="18"/>
              </w:rPr>
            </w:pPr>
          </w:p>
          <w:p w:rsidR="008F481D" w:rsidRPr="0045052D" w:rsidRDefault="008F481D"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8F481D" w:rsidRPr="0045052D" w:rsidRDefault="008F481D"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8"/>
              </w:rPr>
            </w:pPr>
          </w:p>
          <w:p w:rsidR="008F481D" w:rsidRPr="0045052D" w:rsidRDefault="008F481D"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8F481D" w:rsidRPr="0045052D" w:rsidRDefault="008F481D"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8F481D" w:rsidRPr="0045052D" w:rsidRDefault="008F481D"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8F481D"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8F481D"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D06ADE" w:rsidRPr="0045052D" w:rsidTr="00D60B46">
        <w:tc>
          <w:tcPr>
            <w:tcW w:w="940"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r>
              <w:rPr>
                <w:rFonts w:asciiTheme="minorHAnsi" w:hAnsiTheme="minorHAnsi"/>
                <w:sz w:val="16"/>
                <w:szCs w:val="16"/>
              </w:rPr>
              <w:t>2.000,00</w:t>
            </w:r>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r>
              <w:rPr>
                <w:rFonts w:asciiTheme="minorHAnsi" w:hAnsiTheme="minorHAnsi"/>
                <w:sz w:val="16"/>
                <w:szCs w:val="16"/>
              </w:rPr>
              <w:t>2.000,00</w:t>
            </w:r>
          </w:p>
        </w:tc>
      </w:tr>
      <w:tr w:rsidR="00D06ADE" w:rsidRPr="0045052D" w:rsidTr="00D60B46">
        <w:tc>
          <w:tcPr>
            <w:tcW w:w="940"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sz w:val="16"/>
                <w:szCs w:val="16"/>
              </w:rPr>
            </w:pPr>
          </w:p>
        </w:tc>
      </w:tr>
      <w:tr w:rsidR="00D06ADE" w:rsidRPr="0045052D" w:rsidTr="00D60B46">
        <w:tc>
          <w:tcPr>
            <w:tcW w:w="940"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D06ADE" w:rsidRPr="0045052D" w:rsidRDefault="00D06AD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
                <w:bCs/>
                <w:sz w:val="16"/>
                <w:szCs w:val="16"/>
              </w:rPr>
            </w:pPr>
            <w:r>
              <w:rPr>
                <w:rFonts w:asciiTheme="minorHAnsi" w:hAnsiTheme="minorHAnsi"/>
                <w:b/>
                <w:bCs/>
                <w:sz w:val="16"/>
                <w:szCs w:val="16"/>
              </w:rPr>
              <w:t>2.000,00</w:t>
            </w:r>
          </w:p>
        </w:tc>
        <w:tc>
          <w:tcPr>
            <w:tcW w:w="1309" w:type="dxa"/>
            <w:tcBorders>
              <w:top w:val="single" w:sz="4" w:space="0" w:color="auto"/>
              <w:left w:val="single" w:sz="4" w:space="0" w:color="auto"/>
              <w:bottom w:val="single" w:sz="4" w:space="0" w:color="auto"/>
              <w:right w:val="single" w:sz="4" w:space="0" w:color="auto"/>
            </w:tcBorders>
          </w:tcPr>
          <w:p w:rsidR="00D06ADE" w:rsidRPr="0045052D" w:rsidRDefault="00D06ADE" w:rsidP="00D06ADE">
            <w:pPr>
              <w:spacing w:line="276" w:lineRule="auto"/>
              <w:jc w:val="right"/>
              <w:rPr>
                <w:rFonts w:asciiTheme="minorHAnsi" w:hAnsiTheme="minorHAnsi"/>
                <w:b/>
                <w:bCs/>
                <w:sz w:val="16"/>
                <w:szCs w:val="16"/>
              </w:rPr>
            </w:pPr>
            <w:r>
              <w:rPr>
                <w:rFonts w:asciiTheme="minorHAnsi" w:hAnsiTheme="minorHAnsi"/>
                <w:b/>
                <w:bCs/>
                <w:sz w:val="16"/>
                <w:szCs w:val="16"/>
              </w:rPr>
              <w:t>2.000,00</w:t>
            </w:r>
          </w:p>
        </w:tc>
      </w:tr>
    </w:tbl>
    <w:p w:rsidR="008F481D" w:rsidRPr="0045052D" w:rsidRDefault="008F481D"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481D" w:rsidRPr="0045052D" w:rsidRDefault="008F481D" w:rsidP="00D60B46">
            <w:pPr>
              <w:snapToGrid w:val="0"/>
              <w:rPr>
                <w:rFonts w:asciiTheme="minorHAnsi" w:hAnsiTheme="minorHAnsi"/>
              </w:rPr>
            </w:pPr>
            <w:r w:rsidRPr="0045052D">
              <w:rPr>
                <w:rFonts w:asciiTheme="minorHAnsi" w:hAnsiTheme="minorHAnsi"/>
              </w:rPr>
              <w:t>0401.12.361.0004.</w:t>
            </w:r>
            <w:r w:rsidR="009F6195">
              <w:rPr>
                <w:rFonts w:asciiTheme="minorHAnsi" w:hAnsiTheme="minorHAnsi"/>
              </w:rPr>
              <w:t>2020</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481D" w:rsidRPr="0045052D" w:rsidRDefault="008F481D" w:rsidP="00D60B46">
            <w:pPr>
              <w:snapToGrid w:val="0"/>
              <w:jc w:val="both"/>
              <w:rPr>
                <w:rFonts w:asciiTheme="minorHAnsi" w:hAnsiTheme="minorHAnsi"/>
              </w:rPr>
            </w:pPr>
            <w:r w:rsidRPr="0045052D">
              <w:rPr>
                <w:rFonts w:asciiTheme="minorHAnsi" w:hAnsiTheme="minorHAnsi"/>
              </w:rPr>
              <w:t>Manutenção do Transporte Escolar – Ensino Fundamental</w:t>
            </w:r>
          </w:p>
        </w:tc>
      </w:tr>
    </w:tbl>
    <w:p w:rsidR="008F481D" w:rsidRPr="0045052D" w:rsidRDefault="008F481D" w:rsidP="008F481D">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pStyle w:val="Ttulo8"/>
              <w:spacing w:line="276" w:lineRule="auto"/>
              <w:jc w:val="center"/>
              <w:rPr>
                <w:rFonts w:asciiTheme="minorHAnsi" w:hAnsiTheme="minorHAnsi"/>
                <w:color w:val="auto"/>
                <w:sz w:val="16"/>
                <w:szCs w:val="16"/>
              </w:rPr>
            </w:pPr>
          </w:p>
          <w:p w:rsidR="008F481D" w:rsidRPr="0045052D" w:rsidRDefault="008F481D"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0.1.01.000000</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r w:rsidRPr="0045052D">
              <w:rPr>
                <w:rFonts w:asciiTheme="minorHAnsi" w:hAnsiTheme="minorHAnsi"/>
                <w:bCs/>
                <w:sz w:val="14"/>
                <w:szCs w:val="14"/>
              </w:rPr>
              <w:t>0.1.19.000000</w:t>
            </w: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5D357A" w:rsidP="00D60B46">
            <w:pPr>
              <w:spacing w:line="276" w:lineRule="auto"/>
              <w:jc w:val="center"/>
              <w:rPr>
                <w:rFonts w:asciiTheme="minorHAnsi" w:hAnsiTheme="minorHAnsi"/>
                <w:bCs/>
                <w:sz w:val="14"/>
                <w:szCs w:val="14"/>
              </w:rPr>
            </w:pPr>
            <w:r w:rsidRPr="0045052D">
              <w:rPr>
                <w:rFonts w:asciiTheme="minorHAnsi" w:hAnsiTheme="minorHAnsi"/>
                <w:bCs/>
                <w:sz w:val="14"/>
                <w:szCs w:val="14"/>
              </w:rPr>
              <w:t>0.1.15.000049</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Cs/>
                <w:sz w:val="14"/>
                <w:szCs w:val="14"/>
              </w:rPr>
            </w:pPr>
            <w:r w:rsidRPr="0045052D">
              <w:rPr>
                <w:rFonts w:asciiTheme="minorHAnsi" w:hAnsiTheme="minorHAnsi"/>
                <w:bCs/>
                <w:sz w:val="14"/>
                <w:szCs w:val="14"/>
              </w:rPr>
              <w:t>0.1.15.000052</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B951BE" w:rsidP="00D60B46">
            <w:pPr>
              <w:spacing w:line="276" w:lineRule="auto"/>
              <w:jc w:val="center"/>
              <w:rPr>
                <w:rFonts w:asciiTheme="minorHAnsi" w:hAnsiTheme="minorHAnsi"/>
                <w:bCs/>
                <w:sz w:val="14"/>
                <w:szCs w:val="14"/>
              </w:rPr>
            </w:pPr>
            <w:r w:rsidRPr="0045052D">
              <w:rPr>
                <w:rFonts w:asciiTheme="minorHAnsi" w:hAnsiTheme="minorHAnsi"/>
                <w:bCs/>
                <w:sz w:val="14"/>
                <w:szCs w:val="14"/>
              </w:rPr>
              <w:t>0.1.22.000000</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sz w:val="16"/>
                <w:szCs w:val="16"/>
              </w:rPr>
            </w:pPr>
            <w:r>
              <w:rPr>
                <w:rFonts w:asciiTheme="minorHAnsi" w:hAnsiTheme="minorHAnsi"/>
                <w:sz w:val="16"/>
                <w:szCs w:val="16"/>
              </w:rPr>
              <w:t>160.000,00</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sz w:val="16"/>
                <w:szCs w:val="16"/>
              </w:rPr>
            </w:pPr>
            <w:r>
              <w:rPr>
                <w:rFonts w:asciiTheme="minorHAnsi" w:hAnsiTheme="minorHAnsi"/>
                <w:sz w:val="16"/>
                <w:szCs w:val="16"/>
              </w:rPr>
              <w:t>15.000,00</w:t>
            </w: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sz w:val="16"/>
                <w:szCs w:val="16"/>
              </w:rPr>
            </w:pPr>
            <w:r>
              <w:rPr>
                <w:rFonts w:asciiTheme="minorHAnsi" w:hAnsiTheme="minorHAnsi"/>
                <w:sz w:val="16"/>
                <w:szCs w:val="16"/>
              </w:rPr>
              <w:t>26.000,00</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sz w:val="16"/>
                <w:szCs w:val="16"/>
              </w:rPr>
            </w:pPr>
            <w:r>
              <w:rPr>
                <w:rFonts w:asciiTheme="minorHAnsi" w:hAnsiTheme="minorHAnsi"/>
                <w:sz w:val="16"/>
                <w:szCs w:val="16"/>
              </w:rPr>
              <w:t>56.000,00</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sz w:val="16"/>
                <w:szCs w:val="16"/>
              </w:rPr>
            </w:pPr>
            <w:r>
              <w:rPr>
                <w:rFonts w:asciiTheme="minorHAnsi" w:hAnsiTheme="minorHAnsi"/>
                <w:sz w:val="16"/>
                <w:szCs w:val="16"/>
              </w:rPr>
              <w:t>381.000,00</w:t>
            </w: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sz w:val="16"/>
                <w:szCs w:val="16"/>
              </w:rPr>
            </w:pPr>
            <w:r>
              <w:rPr>
                <w:rFonts w:asciiTheme="minorHAnsi" w:hAnsiTheme="minorHAnsi"/>
                <w:sz w:val="16"/>
                <w:szCs w:val="16"/>
              </w:rPr>
              <w:t>638.000,00</w:t>
            </w: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D06ADE" w:rsidP="00D60B46">
            <w:pPr>
              <w:spacing w:line="276" w:lineRule="auto"/>
              <w:jc w:val="right"/>
              <w:rPr>
                <w:rFonts w:asciiTheme="minorHAnsi" w:hAnsiTheme="minorHAnsi"/>
                <w:b/>
                <w:bCs/>
                <w:sz w:val="16"/>
                <w:szCs w:val="16"/>
              </w:rPr>
            </w:pPr>
            <w:r>
              <w:rPr>
                <w:rFonts w:asciiTheme="minorHAnsi" w:hAnsiTheme="minorHAnsi"/>
                <w:b/>
                <w:bCs/>
                <w:sz w:val="16"/>
                <w:szCs w:val="16"/>
              </w:rPr>
              <w:t>160.000,00</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b/>
                <w:bCs/>
                <w:sz w:val="16"/>
                <w:szCs w:val="16"/>
              </w:rPr>
            </w:pPr>
            <w:r>
              <w:rPr>
                <w:rFonts w:asciiTheme="minorHAnsi" w:hAnsiTheme="minorHAnsi"/>
                <w:b/>
                <w:bCs/>
                <w:sz w:val="16"/>
                <w:szCs w:val="16"/>
              </w:rPr>
              <w:t>15.000,00</w:t>
            </w:r>
          </w:p>
        </w:tc>
        <w:tc>
          <w:tcPr>
            <w:tcW w:w="993" w:type="dxa"/>
            <w:tcBorders>
              <w:top w:val="single" w:sz="4" w:space="0" w:color="auto"/>
              <w:left w:val="single" w:sz="4" w:space="0" w:color="auto"/>
              <w:bottom w:val="single" w:sz="4" w:space="0" w:color="auto"/>
              <w:right w:val="single" w:sz="4" w:space="0" w:color="auto"/>
            </w:tcBorders>
          </w:tcPr>
          <w:p w:rsidR="008F481D" w:rsidRPr="0045052D" w:rsidRDefault="00D06ADE" w:rsidP="00D60B46">
            <w:pPr>
              <w:spacing w:line="276" w:lineRule="auto"/>
              <w:jc w:val="right"/>
              <w:rPr>
                <w:rFonts w:asciiTheme="minorHAnsi" w:hAnsiTheme="minorHAnsi"/>
                <w:b/>
                <w:bCs/>
                <w:sz w:val="16"/>
                <w:szCs w:val="16"/>
              </w:rPr>
            </w:pPr>
            <w:r>
              <w:rPr>
                <w:rFonts w:asciiTheme="minorHAnsi" w:hAnsiTheme="minorHAnsi"/>
                <w:b/>
                <w:bCs/>
                <w:sz w:val="16"/>
                <w:szCs w:val="16"/>
              </w:rPr>
              <w:t>26.000,00</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b/>
                <w:bCs/>
                <w:sz w:val="16"/>
                <w:szCs w:val="16"/>
              </w:rPr>
            </w:pPr>
            <w:r>
              <w:rPr>
                <w:rFonts w:asciiTheme="minorHAnsi" w:hAnsiTheme="minorHAnsi"/>
                <w:b/>
                <w:bCs/>
                <w:sz w:val="16"/>
                <w:szCs w:val="16"/>
              </w:rPr>
              <w:t>5</w:t>
            </w:r>
            <w:r w:rsidR="00D06ADE">
              <w:rPr>
                <w:rFonts w:asciiTheme="minorHAnsi" w:hAnsiTheme="minorHAnsi"/>
                <w:b/>
                <w:bCs/>
                <w:sz w:val="16"/>
                <w:szCs w:val="16"/>
              </w:rPr>
              <w:t>6.000,00</w:t>
            </w:r>
          </w:p>
        </w:tc>
        <w:tc>
          <w:tcPr>
            <w:tcW w:w="992"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b/>
                <w:bCs/>
                <w:sz w:val="16"/>
                <w:szCs w:val="16"/>
              </w:rPr>
            </w:pPr>
            <w:r>
              <w:rPr>
                <w:rFonts w:asciiTheme="minorHAnsi" w:hAnsiTheme="minorHAnsi"/>
                <w:b/>
                <w:bCs/>
                <w:sz w:val="16"/>
                <w:szCs w:val="16"/>
              </w:rPr>
              <w:t>38</w:t>
            </w:r>
            <w:r w:rsidR="00D06ADE">
              <w:rPr>
                <w:rFonts w:asciiTheme="minorHAnsi" w:hAnsiTheme="minorHAnsi"/>
                <w:b/>
                <w:bCs/>
                <w:sz w:val="16"/>
                <w:szCs w:val="16"/>
              </w:rPr>
              <w:t>1.000,00</w:t>
            </w:r>
          </w:p>
        </w:tc>
        <w:tc>
          <w:tcPr>
            <w:tcW w:w="1077"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b/>
                <w:bCs/>
                <w:sz w:val="16"/>
                <w:szCs w:val="16"/>
              </w:rPr>
            </w:pPr>
            <w:r>
              <w:rPr>
                <w:rFonts w:asciiTheme="minorHAnsi" w:hAnsiTheme="minorHAnsi"/>
                <w:b/>
                <w:bCs/>
                <w:sz w:val="16"/>
                <w:szCs w:val="16"/>
              </w:rPr>
              <w:t>638.000,00</w:t>
            </w:r>
          </w:p>
        </w:tc>
      </w:tr>
    </w:tbl>
    <w:p w:rsidR="008F481D" w:rsidRPr="0045052D" w:rsidRDefault="008F481D" w:rsidP="008F481D">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pStyle w:val="Ttulo8"/>
              <w:spacing w:line="276" w:lineRule="auto"/>
              <w:jc w:val="center"/>
              <w:rPr>
                <w:rFonts w:asciiTheme="minorHAnsi" w:hAnsiTheme="minorHAnsi"/>
                <w:color w:val="auto"/>
                <w:sz w:val="18"/>
              </w:rPr>
            </w:pPr>
          </w:p>
          <w:p w:rsidR="008F481D" w:rsidRPr="0045052D" w:rsidRDefault="008F481D"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8F481D" w:rsidRPr="0045052D" w:rsidRDefault="008F481D"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8"/>
              </w:rPr>
            </w:pPr>
          </w:p>
          <w:p w:rsidR="008F481D" w:rsidRPr="0045052D" w:rsidRDefault="008F481D"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8F481D" w:rsidRPr="0045052D" w:rsidRDefault="008F481D"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8F481D" w:rsidRPr="0045052D" w:rsidRDefault="008F481D"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8F481D"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8F481D"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bCs/>
                <w:sz w:val="18"/>
              </w:rPr>
            </w:pPr>
            <w:r>
              <w:rPr>
                <w:rFonts w:asciiTheme="minorHAnsi" w:hAnsiTheme="minorHAnsi"/>
                <w:bCs/>
                <w:sz w:val="18"/>
              </w:rPr>
              <w:t>683.000,00</w:t>
            </w: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bCs/>
                <w:sz w:val="18"/>
              </w:rPr>
            </w:pPr>
            <w:r>
              <w:rPr>
                <w:rFonts w:asciiTheme="minorHAnsi" w:hAnsiTheme="minorHAnsi"/>
                <w:bCs/>
                <w:sz w:val="18"/>
              </w:rPr>
              <w:t>730.000,00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b/>
                <w:bCs/>
                <w:sz w:val="18"/>
              </w:rPr>
            </w:pPr>
            <w:r>
              <w:rPr>
                <w:rFonts w:asciiTheme="minorHAnsi" w:hAnsiTheme="minorHAnsi"/>
                <w:b/>
                <w:bCs/>
                <w:sz w:val="18"/>
              </w:rPr>
              <w:t>683.000,00</w:t>
            </w: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b/>
                <w:bCs/>
                <w:sz w:val="18"/>
              </w:rPr>
            </w:pPr>
            <w:r>
              <w:rPr>
                <w:rFonts w:asciiTheme="minorHAnsi" w:hAnsiTheme="minorHAnsi"/>
                <w:b/>
                <w:bCs/>
                <w:sz w:val="18"/>
              </w:rPr>
              <w:t>730.000,00</w:t>
            </w:r>
          </w:p>
        </w:tc>
      </w:tr>
    </w:tbl>
    <w:p w:rsidR="008F481D" w:rsidRPr="0045052D" w:rsidRDefault="008F481D" w:rsidP="00B93A44">
      <w:pPr>
        <w:rPr>
          <w:rFonts w:asciiTheme="minorHAnsi" w:hAnsiTheme="minorHAnsi"/>
        </w:rPr>
      </w:pPr>
    </w:p>
    <w:p w:rsidR="00B70D65" w:rsidRPr="0045052D" w:rsidRDefault="00B70D65"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481D" w:rsidRPr="0045052D" w:rsidRDefault="008F481D" w:rsidP="00D60B46">
            <w:pPr>
              <w:snapToGrid w:val="0"/>
              <w:rPr>
                <w:rFonts w:asciiTheme="minorHAnsi" w:hAnsiTheme="minorHAnsi"/>
              </w:rPr>
            </w:pPr>
            <w:r w:rsidRPr="0045052D">
              <w:rPr>
                <w:rFonts w:asciiTheme="minorHAnsi" w:hAnsiTheme="minorHAnsi"/>
              </w:rPr>
              <w:t>0401.12.365.0004.</w:t>
            </w:r>
            <w:r w:rsidR="00886465">
              <w:rPr>
                <w:rFonts w:asciiTheme="minorHAnsi" w:hAnsiTheme="minorHAnsi"/>
              </w:rPr>
              <w:t>2021</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481D" w:rsidRPr="0045052D" w:rsidRDefault="008F481D" w:rsidP="00D60B46">
            <w:pPr>
              <w:snapToGrid w:val="0"/>
              <w:jc w:val="both"/>
              <w:rPr>
                <w:rFonts w:asciiTheme="minorHAnsi" w:hAnsiTheme="minorHAnsi"/>
              </w:rPr>
            </w:pPr>
            <w:r w:rsidRPr="0045052D">
              <w:rPr>
                <w:rFonts w:asciiTheme="minorHAnsi" w:hAnsiTheme="minorHAnsi"/>
              </w:rPr>
              <w:t>Manutenção do Transporte Escolar – Educação Infantil</w:t>
            </w:r>
          </w:p>
        </w:tc>
      </w:tr>
    </w:tbl>
    <w:p w:rsidR="008F481D" w:rsidRPr="0045052D" w:rsidRDefault="008F481D" w:rsidP="008F481D">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pStyle w:val="Ttulo8"/>
              <w:spacing w:line="276" w:lineRule="auto"/>
              <w:jc w:val="center"/>
              <w:rPr>
                <w:rFonts w:asciiTheme="minorHAnsi" w:hAnsiTheme="minorHAnsi"/>
                <w:color w:val="auto"/>
                <w:sz w:val="16"/>
                <w:szCs w:val="16"/>
              </w:rPr>
            </w:pPr>
          </w:p>
          <w:p w:rsidR="008F481D" w:rsidRPr="0045052D" w:rsidRDefault="008F481D"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b/>
                <w:bCs/>
                <w:sz w:val="16"/>
                <w:szCs w:val="16"/>
              </w:rPr>
            </w:pPr>
          </w:p>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84764" w:rsidRPr="0045052D" w:rsidRDefault="00984764"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84764" w:rsidRPr="0045052D" w:rsidRDefault="00984764"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0.1.01.000000</w:t>
            </w: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984764">
            <w:pPr>
              <w:spacing w:line="276" w:lineRule="auto"/>
              <w:jc w:val="center"/>
              <w:rPr>
                <w:rFonts w:asciiTheme="minorHAnsi" w:hAnsiTheme="minorHAnsi"/>
                <w:bCs/>
                <w:sz w:val="14"/>
                <w:szCs w:val="14"/>
              </w:rPr>
            </w:pPr>
            <w:r w:rsidRPr="0045052D">
              <w:rPr>
                <w:rFonts w:asciiTheme="minorHAnsi" w:hAnsiTheme="minorHAnsi"/>
                <w:bCs/>
                <w:sz w:val="14"/>
                <w:szCs w:val="14"/>
              </w:rPr>
              <w:t>0.1.15.000052</w:t>
            </w:r>
          </w:p>
        </w:tc>
        <w:tc>
          <w:tcPr>
            <w:tcW w:w="993" w:type="dxa"/>
            <w:tcBorders>
              <w:top w:val="single" w:sz="4" w:space="0" w:color="auto"/>
              <w:left w:val="single" w:sz="4" w:space="0" w:color="auto"/>
              <w:bottom w:val="single" w:sz="4" w:space="0" w:color="auto"/>
              <w:right w:val="single" w:sz="4" w:space="0" w:color="auto"/>
            </w:tcBorders>
          </w:tcPr>
          <w:p w:rsidR="00984764" w:rsidRPr="0045052D" w:rsidRDefault="00B951BE" w:rsidP="00D60B46">
            <w:pPr>
              <w:spacing w:line="276" w:lineRule="auto"/>
              <w:jc w:val="center"/>
              <w:rPr>
                <w:rFonts w:asciiTheme="minorHAnsi" w:hAnsiTheme="minorHAnsi"/>
                <w:bCs/>
                <w:sz w:val="14"/>
                <w:szCs w:val="14"/>
              </w:rPr>
            </w:pPr>
            <w:r w:rsidRPr="0045052D">
              <w:rPr>
                <w:rFonts w:asciiTheme="minorHAnsi" w:hAnsiTheme="minorHAnsi"/>
                <w:bCs/>
                <w:sz w:val="14"/>
                <w:szCs w:val="14"/>
              </w:rPr>
              <w:t>0.1.22.000000</w:t>
            </w: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984764" w:rsidRPr="0045052D" w:rsidRDefault="00984764"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84764" w:rsidRPr="0045052D" w:rsidRDefault="00984764"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984764" w:rsidRPr="0045052D" w:rsidRDefault="00984764"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984764">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84764" w:rsidRPr="0045052D" w:rsidRDefault="00984764"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984764" w:rsidRPr="0045052D" w:rsidRDefault="00984764"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984764">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84764" w:rsidRPr="0045052D" w:rsidRDefault="00984764"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984764" w:rsidRPr="0045052D" w:rsidRDefault="00984764"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984764">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84764" w:rsidRPr="0045052D" w:rsidRDefault="00984764"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984764" w:rsidRPr="0045052D" w:rsidRDefault="00984764"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F57D75" w:rsidP="00D60B46">
            <w:pPr>
              <w:spacing w:line="276" w:lineRule="auto"/>
              <w:jc w:val="right"/>
              <w:rPr>
                <w:rFonts w:asciiTheme="minorHAnsi" w:hAnsiTheme="minorHAnsi"/>
                <w:sz w:val="16"/>
                <w:szCs w:val="16"/>
              </w:rPr>
            </w:pPr>
            <w:r>
              <w:rPr>
                <w:rFonts w:asciiTheme="minorHAnsi" w:hAnsiTheme="minorHAnsi"/>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F57D75" w:rsidP="00984764">
            <w:pPr>
              <w:spacing w:line="276" w:lineRule="auto"/>
              <w:jc w:val="right"/>
              <w:rPr>
                <w:rFonts w:asciiTheme="minorHAnsi" w:hAnsiTheme="minorHAnsi"/>
                <w:sz w:val="16"/>
                <w:szCs w:val="16"/>
              </w:rPr>
            </w:pPr>
            <w:r>
              <w:rPr>
                <w:rFonts w:asciiTheme="minorHAnsi" w:hAnsiTheme="minorHAnsi"/>
                <w:sz w:val="16"/>
                <w:szCs w:val="16"/>
              </w:rPr>
              <w:t>10.000,00</w:t>
            </w:r>
          </w:p>
        </w:tc>
        <w:tc>
          <w:tcPr>
            <w:tcW w:w="993" w:type="dxa"/>
            <w:tcBorders>
              <w:top w:val="single" w:sz="4" w:space="0" w:color="auto"/>
              <w:left w:val="single" w:sz="4" w:space="0" w:color="auto"/>
              <w:bottom w:val="single" w:sz="4" w:space="0" w:color="auto"/>
              <w:right w:val="single" w:sz="4" w:space="0" w:color="auto"/>
            </w:tcBorders>
          </w:tcPr>
          <w:p w:rsidR="00984764" w:rsidRPr="0045052D" w:rsidRDefault="00F57D75" w:rsidP="00D60B46">
            <w:pPr>
              <w:spacing w:line="276" w:lineRule="auto"/>
              <w:jc w:val="right"/>
              <w:rPr>
                <w:rFonts w:asciiTheme="minorHAnsi" w:hAnsiTheme="minorHAnsi"/>
                <w:sz w:val="16"/>
                <w:szCs w:val="16"/>
              </w:rPr>
            </w:pPr>
            <w:r>
              <w:rPr>
                <w:rFonts w:asciiTheme="minorHAnsi" w:hAnsiTheme="minorHAnsi"/>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84764" w:rsidRPr="0045052D" w:rsidRDefault="00F57D75" w:rsidP="00D60B46">
            <w:pPr>
              <w:spacing w:line="276" w:lineRule="auto"/>
              <w:jc w:val="right"/>
              <w:rPr>
                <w:rFonts w:asciiTheme="minorHAnsi" w:hAnsiTheme="minorHAnsi"/>
                <w:sz w:val="16"/>
                <w:szCs w:val="16"/>
              </w:rPr>
            </w:pPr>
            <w:r>
              <w:rPr>
                <w:rFonts w:asciiTheme="minorHAnsi" w:hAnsiTheme="minorHAnsi"/>
                <w:sz w:val="16"/>
                <w:szCs w:val="16"/>
              </w:rPr>
              <w:t>70.000,00</w:t>
            </w: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84764" w:rsidRPr="0045052D" w:rsidRDefault="00984764"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984764" w:rsidRPr="0045052D" w:rsidRDefault="00984764"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984764">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984764" w:rsidRPr="0045052D" w:rsidRDefault="00984764"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F57D75" w:rsidP="00D60B46">
            <w:pPr>
              <w:spacing w:line="276" w:lineRule="auto"/>
              <w:jc w:val="right"/>
              <w:rPr>
                <w:rFonts w:asciiTheme="minorHAnsi" w:hAnsiTheme="minorHAnsi"/>
                <w:b/>
                <w:bCs/>
                <w:sz w:val="16"/>
                <w:szCs w:val="16"/>
              </w:rPr>
            </w:pPr>
            <w:r>
              <w:rPr>
                <w:rFonts w:asciiTheme="minorHAnsi" w:hAnsiTheme="minorHAnsi"/>
                <w:b/>
                <w:bCs/>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F57D75" w:rsidP="00984764">
            <w:pPr>
              <w:spacing w:line="276" w:lineRule="auto"/>
              <w:jc w:val="right"/>
              <w:rPr>
                <w:rFonts w:asciiTheme="minorHAnsi" w:hAnsiTheme="minorHAnsi"/>
                <w:b/>
                <w:bCs/>
                <w:sz w:val="16"/>
                <w:szCs w:val="16"/>
              </w:rPr>
            </w:pPr>
            <w:r>
              <w:rPr>
                <w:rFonts w:asciiTheme="minorHAnsi" w:hAnsiTheme="minorHAnsi"/>
                <w:b/>
                <w:bCs/>
                <w:sz w:val="16"/>
                <w:szCs w:val="16"/>
              </w:rPr>
              <w:t>10.000,00</w:t>
            </w:r>
          </w:p>
        </w:tc>
        <w:tc>
          <w:tcPr>
            <w:tcW w:w="993" w:type="dxa"/>
            <w:tcBorders>
              <w:top w:val="single" w:sz="4" w:space="0" w:color="auto"/>
              <w:left w:val="single" w:sz="4" w:space="0" w:color="auto"/>
              <w:bottom w:val="single" w:sz="4" w:space="0" w:color="auto"/>
              <w:right w:val="single" w:sz="4" w:space="0" w:color="auto"/>
            </w:tcBorders>
          </w:tcPr>
          <w:p w:rsidR="00984764" w:rsidRPr="0045052D" w:rsidRDefault="00F57D75" w:rsidP="00D60B46">
            <w:pPr>
              <w:spacing w:line="276" w:lineRule="auto"/>
              <w:jc w:val="right"/>
              <w:rPr>
                <w:rFonts w:asciiTheme="minorHAnsi" w:hAnsiTheme="minorHAnsi"/>
                <w:b/>
                <w:bCs/>
                <w:sz w:val="16"/>
                <w:szCs w:val="16"/>
              </w:rPr>
            </w:pPr>
            <w:r>
              <w:rPr>
                <w:rFonts w:asciiTheme="minorHAnsi" w:hAnsiTheme="minorHAnsi"/>
                <w:b/>
                <w:bCs/>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984764" w:rsidRPr="0045052D" w:rsidRDefault="00984764"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984764" w:rsidRPr="0045052D" w:rsidRDefault="00F57D75" w:rsidP="00D60B46">
            <w:pPr>
              <w:spacing w:line="276" w:lineRule="auto"/>
              <w:jc w:val="right"/>
              <w:rPr>
                <w:rFonts w:asciiTheme="minorHAnsi" w:hAnsiTheme="minorHAnsi"/>
                <w:b/>
                <w:bCs/>
                <w:sz w:val="16"/>
                <w:szCs w:val="16"/>
              </w:rPr>
            </w:pPr>
            <w:r>
              <w:rPr>
                <w:rFonts w:asciiTheme="minorHAnsi" w:hAnsiTheme="minorHAnsi"/>
                <w:b/>
                <w:bCs/>
                <w:sz w:val="16"/>
                <w:szCs w:val="16"/>
              </w:rPr>
              <w:t>70.000,00</w:t>
            </w:r>
          </w:p>
        </w:tc>
      </w:tr>
    </w:tbl>
    <w:p w:rsidR="008F481D" w:rsidRPr="0045052D" w:rsidRDefault="008F481D" w:rsidP="008F481D">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pStyle w:val="Ttulo8"/>
              <w:spacing w:line="276" w:lineRule="auto"/>
              <w:jc w:val="center"/>
              <w:rPr>
                <w:rFonts w:asciiTheme="minorHAnsi" w:hAnsiTheme="minorHAnsi"/>
                <w:color w:val="auto"/>
                <w:sz w:val="18"/>
              </w:rPr>
            </w:pPr>
          </w:p>
          <w:p w:rsidR="008F481D" w:rsidRPr="0045052D" w:rsidRDefault="008F481D"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8F481D" w:rsidRPr="0045052D" w:rsidRDefault="008F481D"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8"/>
              </w:rPr>
            </w:pPr>
          </w:p>
          <w:p w:rsidR="008F481D" w:rsidRPr="0045052D" w:rsidRDefault="008F481D"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8F481D" w:rsidRPr="0045052D" w:rsidRDefault="008F481D"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8F481D" w:rsidRPr="0045052D" w:rsidRDefault="008F481D"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8F481D" w:rsidRPr="0045052D" w:rsidRDefault="008F481D"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8F481D"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8F481D"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bCs/>
                <w:sz w:val="18"/>
              </w:rPr>
            </w:pPr>
            <w:r>
              <w:rPr>
                <w:rFonts w:asciiTheme="minorHAnsi" w:hAnsiTheme="minorHAnsi"/>
                <w:bCs/>
                <w:sz w:val="18"/>
              </w:rPr>
              <w:t>73.000,00</w:t>
            </w: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bCs/>
                <w:sz w:val="18"/>
              </w:rPr>
            </w:pPr>
            <w:r>
              <w:rPr>
                <w:rFonts w:asciiTheme="minorHAnsi" w:hAnsiTheme="minorHAnsi"/>
                <w:bCs/>
                <w:sz w:val="18"/>
              </w:rPr>
              <w:t>76.000,00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8F481D" w:rsidRPr="0045052D" w:rsidRDefault="008F481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b/>
                <w:bCs/>
                <w:sz w:val="18"/>
              </w:rPr>
            </w:pPr>
            <w:r>
              <w:rPr>
                <w:rFonts w:asciiTheme="minorHAnsi" w:hAnsiTheme="minorHAnsi"/>
                <w:b/>
                <w:bCs/>
                <w:sz w:val="18"/>
              </w:rPr>
              <w:t>73.000,00</w:t>
            </w:r>
          </w:p>
        </w:tc>
        <w:tc>
          <w:tcPr>
            <w:tcW w:w="1309" w:type="dxa"/>
            <w:tcBorders>
              <w:top w:val="single" w:sz="4" w:space="0" w:color="auto"/>
              <w:left w:val="single" w:sz="4" w:space="0" w:color="auto"/>
              <w:bottom w:val="single" w:sz="4" w:space="0" w:color="auto"/>
              <w:right w:val="single" w:sz="4" w:space="0" w:color="auto"/>
            </w:tcBorders>
          </w:tcPr>
          <w:p w:rsidR="008F481D" w:rsidRPr="0045052D" w:rsidRDefault="00F57D75" w:rsidP="00D60B46">
            <w:pPr>
              <w:spacing w:line="276" w:lineRule="auto"/>
              <w:jc w:val="right"/>
              <w:rPr>
                <w:rFonts w:asciiTheme="minorHAnsi" w:hAnsiTheme="minorHAnsi"/>
                <w:b/>
                <w:bCs/>
                <w:sz w:val="18"/>
              </w:rPr>
            </w:pPr>
            <w:r>
              <w:rPr>
                <w:rFonts w:asciiTheme="minorHAnsi" w:hAnsiTheme="minorHAnsi"/>
                <w:b/>
                <w:bCs/>
                <w:sz w:val="18"/>
              </w:rPr>
              <w:t>76.000,00</w:t>
            </w:r>
          </w:p>
        </w:tc>
      </w:tr>
    </w:tbl>
    <w:p w:rsidR="008F481D" w:rsidRPr="0045052D" w:rsidRDefault="008F481D"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357A" w:rsidRPr="0045052D" w:rsidRDefault="005D357A" w:rsidP="00D60B46">
            <w:pPr>
              <w:snapToGrid w:val="0"/>
              <w:rPr>
                <w:rFonts w:asciiTheme="minorHAnsi" w:hAnsiTheme="minorHAnsi"/>
              </w:rPr>
            </w:pPr>
            <w:r w:rsidRPr="0045052D">
              <w:rPr>
                <w:rFonts w:asciiTheme="minorHAnsi" w:hAnsiTheme="minorHAnsi"/>
              </w:rPr>
              <w:t>0401.12.366.0004.</w:t>
            </w:r>
            <w:r w:rsidR="00586274">
              <w:rPr>
                <w:rFonts w:asciiTheme="minorHAnsi" w:hAnsiTheme="minorHAnsi"/>
              </w:rPr>
              <w:t>2022</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357A" w:rsidRPr="0045052D" w:rsidRDefault="005D357A" w:rsidP="00D60B46">
            <w:pPr>
              <w:snapToGrid w:val="0"/>
              <w:jc w:val="both"/>
              <w:rPr>
                <w:rFonts w:asciiTheme="minorHAnsi" w:hAnsiTheme="minorHAnsi"/>
              </w:rPr>
            </w:pPr>
            <w:r w:rsidRPr="0045052D">
              <w:rPr>
                <w:rFonts w:asciiTheme="minorHAnsi" w:hAnsiTheme="minorHAnsi"/>
              </w:rPr>
              <w:t>Manutenção do Transporte Escolar – Educação de Jovens e Adultos</w:t>
            </w:r>
          </w:p>
        </w:tc>
      </w:tr>
    </w:tbl>
    <w:p w:rsidR="005D357A" w:rsidRPr="0045052D" w:rsidRDefault="005D357A" w:rsidP="005D357A">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pStyle w:val="Ttulo8"/>
              <w:spacing w:line="276" w:lineRule="auto"/>
              <w:jc w:val="center"/>
              <w:rPr>
                <w:rFonts w:asciiTheme="minorHAnsi" w:hAnsiTheme="minorHAnsi"/>
                <w:color w:val="auto"/>
                <w:sz w:val="16"/>
                <w:szCs w:val="16"/>
              </w:rPr>
            </w:pPr>
          </w:p>
          <w:p w:rsidR="005D357A" w:rsidRPr="0045052D" w:rsidRDefault="005D357A"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0.1.01.000000</w:t>
            </w: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F57D7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r>
              <w:rPr>
                <w:rFonts w:asciiTheme="minorHAnsi" w:hAnsiTheme="minorHAnsi"/>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r>
              <w:rPr>
                <w:rFonts w:asciiTheme="minorHAnsi" w:hAnsiTheme="minorHAnsi"/>
                <w:sz w:val="16"/>
                <w:szCs w:val="16"/>
              </w:rPr>
              <w:t>1.000,00</w:t>
            </w:r>
          </w:p>
        </w:tc>
      </w:tr>
      <w:tr w:rsidR="00F57D7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p>
        </w:tc>
      </w:tr>
      <w:tr w:rsidR="00F57D75" w:rsidRPr="0045052D" w:rsidTr="00D60B46">
        <w:tc>
          <w:tcPr>
            <w:tcW w:w="850"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b/>
                <w:bCs/>
                <w:sz w:val="16"/>
                <w:szCs w:val="16"/>
              </w:rPr>
            </w:pPr>
            <w:r>
              <w:rPr>
                <w:rFonts w:asciiTheme="minorHAnsi" w:hAnsiTheme="minorHAnsi"/>
                <w:b/>
                <w:bCs/>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b/>
                <w:bCs/>
                <w:sz w:val="16"/>
                <w:szCs w:val="16"/>
              </w:rPr>
            </w:pPr>
            <w:r>
              <w:rPr>
                <w:rFonts w:asciiTheme="minorHAnsi" w:hAnsiTheme="minorHAnsi"/>
                <w:b/>
                <w:bCs/>
                <w:sz w:val="16"/>
                <w:szCs w:val="16"/>
              </w:rPr>
              <w:t>1.000,00</w:t>
            </w:r>
          </w:p>
        </w:tc>
      </w:tr>
    </w:tbl>
    <w:p w:rsidR="005D357A" w:rsidRPr="0045052D" w:rsidRDefault="005D357A" w:rsidP="005D357A">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pStyle w:val="Ttulo8"/>
              <w:spacing w:line="276" w:lineRule="auto"/>
              <w:jc w:val="center"/>
              <w:rPr>
                <w:rFonts w:asciiTheme="minorHAnsi" w:hAnsiTheme="minorHAnsi"/>
                <w:color w:val="auto"/>
                <w:sz w:val="18"/>
              </w:rPr>
            </w:pPr>
          </w:p>
          <w:p w:rsidR="005D357A" w:rsidRPr="0045052D" w:rsidRDefault="005D357A"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5D357A" w:rsidRPr="0045052D" w:rsidRDefault="005D357A"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8"/>
              </w:rPr>
            </w:pPr>
          </w:p>
          <w:p w:rsidR="005D357A" w:rsidRPr="0045052D" w:rsidRDefault="005D357A"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5D357A" w:rsidRPr="0045052D" w:rsidRDefault="005D357A"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5D357A" w:rsidRPr="0045052D" w:rsidRDefault="005D357A"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5D357A"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5D357A"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F57D75" w:rsidRPr="0045052D" w:rsidTr="00D60B46">
        <w:tc>
          <w:tcPr>
            <w:tcW w:w="940"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r>
              <w:rPr>
                <w:rFonts w:asciiTheme="minorHAnsi" w:hAnsiTheme="minorHAnsi"/>
                <w:sz w:val="16"/>
                <w:szCs w:val="16"/>
              </w:rPr>
              <w:t>1.000,00</w:t>
            </w: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r>
              <w:rPr>
                <w:rFonts w:asciiTheme="minorHAnsi" w:hAnsiTheme="minorHAnsi"/>
                <w:sz w:val="16"/>
                <w:szCs w:val="16"/>
              </w:rPr>
              <w:t>1.000,00</w:t>
            </w:r>
          </w:p>
        </w:tc>
      </w:tr>
      <w:tr w:rsidR="00F57D75" w:rsidRPr="0045052D" w:rsidTr="00D60B46">
        <w:tc>
          <w:tcPr>
            <w:tcW w:w="940"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p>
        </w:tc>
      </w:tr>
      <w:tr w:rsidR="00F57D75" w:rsidRPr="0045052D" w:rsidTr="00D60B46">
        <w:tc>
          <w:tcPr>
            <w:tcW w:w="940"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b/>
                <w:bCs/>
                <w:sz w:val="16"/>
                <w:szCs w:val="16"/>
              </w:rPr>
            </w:pPr>
            <w:r>
              <w:rPr>
                <w:rFonts w:asciiTheme="minorHAnsi" w:hAnsiTheme="minorHAnsi"/>
                <w:b/>
                <w:bCs/>
                <w:sz w:val="16"/>
                <w:szCs w:val="16"/>
              </w:rPr>
              <w:t>1.000,00</w:t>
            </w: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b/>
                <w:bCs/>
                <w:sz w:val="16"/>
                <w:szCs w:val="16"/>
              </w:rPr>
            </w:pPr>
            <w:r>
              <w:rPr>
                <w:rFonts w:asciiTheme="minorHAnsi" w:hAnsiTheme="minorHAnsi"/>
                <w:b/>
                <w:bCs/>
                <w:sz w:val="16"/>
                <w:szCs w:val="16"/>
              </w:rPr>
              <w:t>1.000,00</w:t>
            </w:r>
          </w:p>
        </w:tc>
      </w:tr>
    </w:tbl>
    <w:p w:rsidR="005D357A" w:rsidRPr="0045052D" w:rsidRDefault="005D357A"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357A" w:rsidRPr="0045052D" w:rsidRDefault="005D357A" w:rsidP="00D60B46">
            <w:pPr>
              <w:snapToGrid w:val="0"/>
              <w:rPr>
                <w:rFonts w:asciiTheme="minorHAnsi" w:hAnsiTheme="minorHAnsi"/>
              </w:rPr>
            </w:pPr>
            <w:r w:rsidRPr="0045052D">
              <w:rPr>
                <w:rFonts w:asciiTheme="minorHAnsi" w:hAnsiTheme="minorHAnsi"/>
              </w:rPr>
              <w:t>0401.12.367.0004.2023</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357A" w:rsidRPr="0045052D" w:rsidRDefault="005D357A" w:rsidP="00D60B46">
            <w:pPr>
              <w:snapToGrid w:val="0"/>
              <w:jc w:val="both"/>
              <w:rPr>
                <w:rFonts w:asciiTheme="minorHAnsi" w:hAnsiTheme="minorHAnsi"/>
              </w:rPr>
            </w:pPr>
            <w:r w:rsidRPr="0045052D">
              <w:rPr>
                <w:rFonts w:asciiTheme="minorHAnsi" w:hAnsiTheme="minorHAnsi"/>
              </w:rPr>
              <w:t>Apoio ao Deficiente</w:t>
            </w:r>
          </w:p>
        </w:tc>
      </w:tr>
    </w:tbl>
    <w:p w:rsidR="005D357A" w:rsidRPr="0045052D" w:rsidRDefault="005D357A" w:rsidP="005D357A">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pStyle w:val="Ttulo8"/>
              <w:spacing w:line="276" w:lineRule="auto"/>
              <w:jc w:val="center"/>
              <w:rPr>
                <w:rFonts w:asciiTheme="minorHAnsi" w:hAnsiTheme="minorHAnsi"/>
                <w:color w:val="auto"/>
                <w:sz w:val="16"/>
                <w:szCs w:val="16"/>
              </w:rPr>
            </w:pPr>
          </w:p>
          <w:p w:rsidR="005D357A" w:rsidRPr="0045052D" w:rsidRDefault="005D357A"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5D357A">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F57D7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r>
              <w:rPr>
                <w:rFonts w:asciiTheme="minorHAnsi" w:hAnsiTheme="minorHAnsi"/>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r>
              <w:rPr>
                <w:rFonts w:asciiTheme="minorHAnsi" w:hAnsiTheme="minorHAnsi"/>
                <w:sz w:val="16"/>
                <w:szCs w:val="16"/>
              </w:rPr>
              <w:t>50.000,00</w:t>
            </w:r>
          </w:p>
        </w:tc>
      </w:tr>
      <w:tr w:rsidR="00F57D7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p>
        </w:tc>
      </w:tr>
      <w:tr w:rsidR="00F57D7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p>
        </w:tc>
      </w:tr>
      <w:tr w:rsidR="00F57D75" w:rsidRPr="0045052D" w:rsidTr="00D60B46">
        <w:tc>
          <w:tcPr>
            <w:tcW w:w="850"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b/>
                <w:bCs/>
                <w:sz w:val="16"/>
                <w:szCs w:val="16"/>
              </w:rPr>
            </w:pPr>
            <w:r>
              <w:rPr>
                <w:rFonts w:asciiTheme="minorHAnsi" w:hAnsiTheme="minorHAnsi"/>
                <w:b/>
                <w:bCs/>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b/>
                <w:bCs/>
                <w:sz w:val="16"/>
                <w:szCs w:val="16"/>
              </w:rPr>
            </w:pPr>
            <w:r>
              <w:rPr>
                <w:rFonts w:asciiTheme="minorHAnsi" w:hAnsiTheme="minorHAnsi"/>
                <w:b/>
                <w:bCs/>
                <w:sz w:val="16"/>
                <w:szCs w:val="16"/>
              </w:rPr>
              <w:t>50.000,00</w:t>
            </w:r>
          </w:p>
        </w:tc>
      </w:tr>
    </w:tbl>
    <w:p w:rsidR="005D357A" w:rsidRPr="0045052D" w:rsidRDefault="005D357A" w:rsidP="005D357A">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pStyle w:val="Ttulo8"/>
              <w:spacing w:line="276" w:lineRule="auto"/>
              <w:jc w:val="center"/>
              <w:rPr>
                <w:rFonts w:asciiTheme="minorHAnsi" w:hAnsiTheme="minorHAnsi"/>
                <w:color w:val="auto"/>
                <w:sz w:val="18"/>
              </w:rPr>
            </w:pPr>
          </w:p>
          <w:p w:rsidR="005D357A" w:rsidRPr="0045052D" w:rsidRDefault="005D357A"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5D357A" w:rsidRPr="0045052D" w:rsidRDefault="005D357A"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8"/>
              </w:rPr>
            </w:pPr>
          </w:p>
          <w:p w:rsidR="005D357A" w:rsidRPr="0045052D" w:rsidRDefault="005D357A"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5D357A" w:rsidRPr="0045052D" w:rsidRDefault="005D357A"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5D357A" w:rsidRPr="0045052D" w:rsidRDefault="005D357A"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5D357A"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5D357A"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F57D75" w:rsidRPr="0045052D" w:rsidTr="00D60B46">
        <w:tc>
          <w:tcPr>
            <w:tcW w:w="940"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r>
              <w:rPr>
                <w:rFonts w:asciiTheme="minorHAnsi" w:hAnsiTheme="minorHAnsi"/>
                <w:sz w:val="16"/>
                <w:szCs w:val="16"/>
              </w:rPr>
              <w:t>50.000,00</w:t>
            </w: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r>
              <w:rPr>
                <w:rFonts w:asciiTheme="minorHAnsi" w:hAnsiTheme="minorHAnsi"/>
                <w:sz w:val="16"/>
                <w:szCs w:val="16"/>
              </w:rPr>
              <w:t>50.000,00</w:t>
            </w:r>
          </w:p>
        </w:tc>
      </w:tr>
      <w:tr w:rsidR="00F57D75" w:rsidRPr="0045052D" w:rsidTr="00D60B46">
        <w:tc>
          <w:tcPr>
            <w:tcW w:w="940"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p>
        </w:tc>
      </w:tr>
      <w:tr w:rsidR="00F57D75" w:rsidRPr="0045052D" w:rsidTr="00D60B46">
        <w:tc>
          <w:tcPr>
            <w:tcW w:w="940"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p>
        </w:tc>
      </w:tr>
      <w:tr w:rsidR="00F57D75" w:rsidRPr="0045052D" w:rsidTr="00D60B46">
        <w:tc>
          <w:tcPr>
            <w:tcW w:w="940"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b/>
                <w:bCs/>
                <w:sz w:val="16"/>
                <w:szCs w:val="16"/>
              </w:rPr>
            </w:pPr>
            <w:r>
              <w:rPr>
                <w:rFonts w:asciiTheme="minorHAnsi" w:hAnsiTheme="minorHAnsi"/>
                <w:b/>
                <w:bCs/>
                <w:sz w:val="16"/>
                <w:szCs w:val="16"/>
              </w:rPr>
              <w:t>50.000,00</w:t>
            </w: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b/>
                <w:bCs/>
                <w:sz w:val="16"/>
                <w:szCs w:val="16"/>
              </w:rPr>
            </w:pPr>
            <w:r>
              <w:rPr>
                <w:rFonts w:asciiTheme="minorHAnsi" w:hAnsiTheme="minorHAnsi"/>
                <w:b/>
                <w:bCs/>
                <w:sz w:val="16"/>
                <w:szCs w:val="16"/>
              </w:rPr>
              <w:t>50.000,00</w:t>
            </w:r>
          </w:p>
        </w:tc>
      </w:tr>
    </w:tbl>
    <w:p w:rsidR="005D357A" w:rsidRPr="0045052D" w:rsidRDefault="005D357A"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357A" w:rsidRPr="0045052D" w:rsidRDefault="005D357A" w:rsidP="00D60B46">
            <w:pPr>
              <w:snapToGrid w:val="0"/>
              <w:rPr>
                <w:rFonts w:asciiTheme="minorHAnsi" w:hAnsiTheme="minorHAnsi"/>
              </w:rPr>
            </w:pPr>
            <w:r w:rsidRPr="0045052D">
              <w:rPr>
                <w:rFonts w:asciiTheme="minorHAnsi" w:hAnsiTheme="minorHAnsi"/>
              </w:rPr>
              <w:t>0401.06.367.0004.2024</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357A" w:rsidRPr="0045052D" w:rsidRDefault="005D357A" w:rsidP="00D60B46">
            <w:pPr>
              <w:snapToGrid w:val="0"/>
              <w:jc w:val="both"/>
              <w:rPr>
                <w:rFonts w:asciiTheme="minorHAnsi" w:hAnsiTheme="minorHAnsi"/>
              </w:rPr>
            </w:pPr>
            <w:r w:rsidRPr="0045052D">
              <w:rPr>
                <w:rFonts w:asciiTheme="minorHAnsi" w:hAnsiTheme="minorHAnsi"/>
              </w:rPr>
              <w:t>Manutenção da Merenda Escolar – Apoio ao Deficiente</w:t>
            </w:r>
          </w:p>
        </w:tc>
      </w:tr>
    </w:tbl>
    <w:p w:rsidR="005D357A" w:rsidRPr="0045052D" w:rsidRDefault="005D357A" w:rsidP="005D357A">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pStyle w:val="Ttulo8"/>
              <w:spacing w:line="276" w:lineRule="auto"/>
              <w:jc w:val="center"/>
              <w:rPr>
                <w:rFonts w:asciiTheme="minorHAnsi" w:hAnsiTheme="minorHAnsi"/>
                <w:color w:val="auto"/>
                <w:sz w:val="16"/>
                <w:szCs w:val="16"/>
              </w:rPr>
            </w:pPr>
          </w:p>
          <w:p w:rsidR="005D357A" w:rsidRPr="0045052D" w:rsidRDefault="005D357A"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F57D7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r>
              <w:rPr>
                <w:rFonts w:asciiTheme="minorHAnsi" w:hAnsiTheme="minorHAnsi"/>
                <w:sz w:val="16"/>
                <w:szCs w:val="16"/>
              </w:rPr>
              <w:t>15.000,00</w:t>
            </w: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r>
              <w:rPr>
                <w:rFonts w:asciiTheme="minorHAnsi" w:hAnsiTheme="minorHAnsi"/>
                <w:sz w:val="16"/>
                <w:szCs w:val="16"/>
              </w:rPr>
              <w:t>15.000,00</w:t>
            </w:r>
          </w:p>
        </w:tc>
      </w:tr>
      <w:tr w:rsidR="00F57D7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p>
        </w:tc>
      </w:tr>
      <w:tr w:rsidR="00F57D75" w:rsidRPr="0045052D" w:rsidTr="00D60B46">
        <w:tc>
          <w:tcPr>
            <w:tcW w:w="850"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F57D75" w:rsidRPr="0045052D" w:rsidRDefault="00F57D75"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b/>
                <w:bCs/>
                <w:sz w:val="16"/>
                <w:szCs w:val="16"/>
              </w:rPr>
            </w:pPr>
            <w:r>
              <w:rPr>
                <w:rFonts w:asciiTheme="minorHAnsi" w:hAnsiTheme="minorHAnsi"/>
                <w:b/>
                <w:bCs/>
                <w:sz w:val="16"/>
                <w:szCs w:val="16"/>
              </w:rPr>
              <w:t>15.000,00</w:t>
            </w: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b/>
                <w:bCs/>
                <w:sz w:val="16"/>
                <w:szCs w:val="16"/>
              </w:rPr>
            </w:pPr>
            <w:r>
              <w:rPr>
                <w:rFonts w:asciiTheme="minorHAnsi" w:hAnsiTheme="minorHAnsi"/>
                <w:b/>
                <w:bCs/>
                <w:sz w:val="16"/>
                <w:szCs w:val="16"/>
              </w:rPr>
              <w:t>15.000,00</w:t>
            </w:r>
          </w:p>
        </w:tc>
      </w:tr>
    </w:tbl>
    <w:p w:rsidR="005D357A" w:rsidRPr="0045052D" w:rsidRDefault="005D357A" w:rsidP="005D357A">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pStyle w:val="Ttulo8"/>
              <w:spacing w:line="276" w:lineRule="auto"/>
              <w:jc w:val="center"/>
              <w:rPr>
                <w:rFonts w:asciiTheme="minorHAnsi" w:hAnsiTheme="minorHAnsi"/>
                <w:color w:val="auto"/>
                <w:sz w:val="18"/>
              </w:rPr>
            </w:pPr>
          </w:p>
          <w:p w:rsidR="005D357A" w:rsidRPr="0045052D" w:rsidRDefault="005D357A"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5D357A" w:rsidRPr="0045052D" w:rsidRDefault="005D357A"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8"/>
              </w:rPr>
            </w:pPr>
          </w:p>
          <w:p w:rsidR="005D357A" w:rsidRPr="0045052D" w:rsidRDefault="005D357A"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5D357A" w:rsidRPr="0045052D" w:rsidRDefault="005D357A"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5D357A" w:rsidRPr="0045052D" w:rsidRDefault="005D357A"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5D357A"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5D357A"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F57D75" w:rsidRPr="0045052D" w:rsidTr="00D60B46">
        <w:tc>
          <w:tcPr>
            <w:tcW w:w="940"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r>
              <w:rPr>
                <w:rFonts w:asciiTheme="minorHAnsi" w:hAnsiTheme="minorHAnsi"/>
                <w:sz w:val="16"/>
                <w:szCs w:val="16"/>
              </w:rPr>
              <w:t>15.000,00</w:t>
            </w: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r>
              <w:rPr>
                <w:rFonts w:asciiTheme="minorHAnsi" w:hAnsiTheme="minorHAnsi"/>
                <w:sz w:val="16"/>
                <w:szCs w:val="16"/>
              </w:rPr>
              <w:t>15.000,00</w:t>
            </w:r>
          </w:p>
        </w:tc>
      </w:tr>
      <w:tr w:rsidR="00F57D75" w:rsidRPr="0045052D" w:rsidTr="00D60B46">
        <w:tc>
          <w:tcPr>
            <w:tcW w:w="940"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sz w:val="16"/>
                <w:szCs w:val="16"/>
              </w:rPr>
            </w:pPr>
          </w:p>
        </w:tc>
      </w:tr>
      <w:tr w:rsidR="00F57D75" w:rsidRPr="0045052D" w:rsidTr="00D60B46">
        <w:tc>
          <w:tcPr>
            <w:tcW w:w="940"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F57D75" w:rsidRPr="0045052D" w:rsidRDefault="00F57D75"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b/>
                <w:bCs/>
                <w:sz w:val="16"/>
                <w:szCs w:val="16"/>
              </w:rPr>
            </w:pPr>
            <w:r>
              <w:rPr>
                <w:rFonts w:asciiTheme="minorHAnsi" w:hAnsiTheme="minorHAnsi"/>
                <w:b/>
                <w:bCs/>
                <w:sz w:val="16"/>
                <w:szCs w:val="16"/>
              </w:rPr>
              <w:t>15.000,00</w:t>
            </w:r>
          </w:p>
        </w:tc>
        <w:tc>
          <w:tcPr>
            <w:tcW w:w="1309" w:type="dxa"/>
            <w:tcBorders>
              <w:top w:val="single" w:sz="4" w:space="0" w:color="auto"/>
              <w:left w:val="single" w:sz="4" w:space="0" w:color="auto"/>
              <w:bottom w:val="single" w:sz="4" w:space="0" w:color="auto"/>
              <w:right w:val="single" w:sz="4" w:space="0" w:color="auto"/>
            </w:tcBorders>
          </w:tcPr>
          <w:p w:rsidR="00F57D75" w:rsidRPr="0045052D" w:rsidRDefault="00F57D75" w:rsidP="001D119E">
            <w:pPr>
              <w:spacing w:line="276" w:lineRule="auto"/>
              <w:jc w:val="right"/>
              <w:rPr>
                <w:rFonts w:asciiTheme="minorHAnsi" w:hAnsiTheme="minorHAnsi"/>
                <w:b/>
                <w:bCs/>
                <w:sz w:val="16"/>
                <w:szCs w:val="16"/>
              </w:rPr>
            </w:pPr>
            <w:r>
              <w:rPr>
                <w:rFonts w:asciiTheme="minorHAnsi" w:hAnsiTheme="minorHAnsi"/>
                <w:b/>
                <w:bCs/>
                <w:sz w:val="16"/>
                <w:szCs w:val="16"/>
              </w:rPr>
              <w:t>15.000,00</w:t>
            </w:r>
          </w:p>
        </w:tc>
      </w:tr>
    </w:tbl>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380CC2" w:rsidRPr="0045052D" w:rsidRDefault="00380CC2" w:rsidP="00B93A44">
      <w:pPr>
        <w:rPr>
          <w:rFonts w:asciiTheme="minorHAnsi" w:hAnsiTheme="minorHAnsi"/>
        </w:rPr>
      </w:pPr>
    </w:p>
    <w:p w:rsidR="00380CC2" w:rsidRPr="0045052D" w:rsidRDefault="00380CC2"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p w:rsidR="005D357A" w:rsidRPr="0045052D" w:rsidRDefault="005D357A" w:rsidP="00B93A44">
      <w:pPr>
        <w:rPr>
          <w:rFonts w:asciiTheme="minorHAnsi" w:hAnsiTheme="minorHAnsi"/>
        </w:rPr>
      </w:pPr>
    </w:p>
    <w:tbl>
      <w:tblPr>
        <w:tblStyle w:val="Tabelacomgrade"/>
        <w:tblW w:w="10206" w:type="dxa"/>
        <w:tblInd w:w="-459" w:type="dxa"/>
        <w:tblLook w:val="04A0" w:firstRow="1" w:lastRow="0" w:firstColumn="1" w:lastColumn="0" w:noHBand="0" w:noVBand="1"/>
      </w:tblPr>
      <w:tblGrid>
        <w:gridCol w:w="10206"/>
      </w:tblGrid>
      <w:tr w:rsidR="0045052D" w:rsidRPr="0045052D" w:rsidTr="00D60B46">
        <w:tc>
          <w:tcPr>
            <w:tcW w:w="10206" w:type="dxa"/>
          </w:tcPr>
          <w:p w:rsidR="005D357A" w:rsidRPr="0045052D" w:rsidRDefault="005D357A">
            <w:pPr>
              <w:spacing w:line="256" w:lineRule="auto"/>
              <w:rPr>
                <w:rFonts w:asciiTheme="minorHAnsi" w:hAnsiTheme="minorHAnsi"/>
                <w:b/>
                <w:bCs/>
                <w:sz w:val="20"/>
                <w:lang w:eastAsia="en-US"/>
              </w:rPr>
            </w:pPr>
            <w:r w:rsidRPr="0045052D">
              <w:rPr>
                <w:rFonts w:asciiTheme="minorHAnsi" w:hAnsiTheme="minorHAnsi"/>
                <w:b/>
                <w:bCs/>
                <w:sz w:val="20"/>
                <w:lang w:eastAsia="en-US"/>
              </w:rPr>
              <w:t>PROGRAMA</w:t>
            </w:r>
          </w:p>
          <w:p w:rsidR="005D357A" w:rsidRPr="0045052D" w:rsidRDefault="005D357A">
            <w:pPr>
              <w:tabs>
                <w:tab w:val="left" w:pos="2700"/>
              </w:tabs>
              <w:spacing w:line="256" w:lineRule="auto"/>
              <w:rPr>
                <w:rFonts w:asciiTheme="minorHAnsi" w:hAnsiTheme="minorHAnsi"/>
                <w:sz w:val="20"/>
                <w:lang w:eastAsia="en-US"/>
              </w:rPr>
            </w:pPr>
            <w:proofErr w:type="gramStart"/>
            <w:r w:rsidRPr="0045052D">
              <w:rPr>
                <w:rFonts w:asciiTheme="minorHAnsi" w:hAnsiTheme="minorHAnsi"/>
                <w:sz w:val="20"/>
                <w:lang w:eastAsia="en-US"/>
              </w:rPr>
              <w:t>0005 – ESPORTE É SAÚDE – CULTURA</w:t>
            </w:r>
            <w:proofErr w:type="gramEnd"/>
            <w:r w:rsidRPr="0045052D">
              <w:rPr>
                <w:rFonts w:asciiTheme="minorHAnsi" w:hAnsiTheme="minorHAnsi"/>
                <w:sz w:val="20"/>
                <w:lang w:eastAsia="en-US"/>
              </w:rPr>
              <w:t xml:space="preserve"> É LAZER</w:t>
            </w:r>
          </w:p>
        </w:tc>
      </w:tr>
      <w:tr w:rsidR="00BF713C" w:rsidRPr="0045052D" w:rsidTr="00D60B46">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DIAGNÓSTICO</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lang w:eastAsia="en-US"/>
              </w:rPr>
              <w:t>Por possuir apenas um ginásio de esportes há a necessidade de construção de mais aparatos esportivos nos bairros onde é crescente o número de jovens. Também é necessário criar condições para apoio ao esporte amador, modernização do campo de futebol suíço do município e incentivo a prática de outras modalidades esportivas.</w:t>
            </w:r>
          </w:p>
        </w:tc>
      </w:tr>
      <w:tr w:rsidR="00BF713C" w:rsidRPr="0045052D" w:rsidTr="00D60B46">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DIRETRIZES</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lang w:eastAsia="en-US"/>
              </w:rPr>
              <w:t>Desenvolver condições para a promoção de eventos esportivos no município; construção de novos espaços para a prática de esportes e incentivar os desportistas do município na propagação desta prática, desenvolvendo hábitos saudáveis, aliando cultura e lazer.</w:t>
            </w:r>
          </w:p>
        </w:tc>
      </w:tr>
      <w:tr w:rsidR="00BF713C" w:rsidRPr="0045052D" w:rsidTr="00D60B46">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OBJETIVOS</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lang w:eastAsia="en-US"/>
              </w:rPr>
              <w:t xml:space="preserve">Estimular a prática esportiva como inclusão social; fomentar o esporte de rendimentos para a descoberta de novos talentos; promover competições de modo a integrar os bairros, afastando os jovens da possibilidade das drogas; estimular idosos à prática esportiva como forma de manutenção da saúde, realizando ações </w:t>
            </w:r>
            <w:proofErr w:type="spellStart"/>
            <w:r w:rsidRPr="0045052D">
              <w:rPr>
                <w:rFonts w:asciiTheme="minorHAnsi" w:hAnsiTheme="minorHAnsi"/>
                <w:sz w:val="20"/>
                <w:lang w:eastAsia="en-US"/>
              </w:rPr>
              <w:t>antisedentarismo</w:t>
            </w:r>
            <w:proofErr w:type="spellEnd"/>
            <w:r w:rsidRPr="0045052D">
              <w:rPr>
                <w:rFonts w:asciiTheme="minorHAnsi" w:hAnsiTheme="minorHAnsi"/>
                <w:sz w:val="20"/>
                <w:lang w:eastAsia="en-US"/>
              </w:rPr>
              <w:t>.</w:t>
            </w:r>
          </w:p>
        </w:tc>
      </w:tr>
    </w:tbl>
    <w:p w:rsidR="005D357A" w:rsidRPr="0045052D" w:rsidRDefault="005D357A" w:rsidP="005D357A">
      <w:pPr>
        <w:rPr>
          <w:rFonts w:asciiTheme="minorHAnsi" w:hAnsiTheme="minorHAnsi"/>
        </w:rPr>
      </w:pPr>
    </w:p>
    <w:p w:rsidR="005D357A" w:rsidRPr="0045052D" w:rsidRDefault="005D357A" w:rsidP="005D357A">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357A" w:rsidRPr="0045052D" w:rsidRDefault="005D357A" w:rsidP="00D60B46">
            <w:pPr>
              <w:snapToGrid w:val="0"/>
              <w:rPr>
                <w:rFonts w:asciiTheme="minorHAnsi" w:hAnsiTheme="minorHAnsi"/>
              </w:rPr>
            </w:pPr>
            <w:r w:rsidRPr="0045052D">
              <w:rPr>
                <w:rFonts w:asciiTheme="minorHAnsi" w:hAnsiTheme="minorHAnsi"/>
              </w:rPr>
              <w:t>0501.27.812.0005.1025</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357A" w:rsidRPr="0045052D" w:rsidRDefault="005D357A" w:rsidP="00D60B46">
            <w:pPr>
              <w:snapToGrid w:val="0"/>
              <w:jc w:val="both"/>
              <w:rPr>
                <w:rFonts w:asciiTheme="minorHAnsi" w:hAnsiTheme="minorHAnsi"/>
              </w:rPr>
            </w:pPr>
            <w:r w:rsidRPr="0045052D">
              <w:rPr>
                <w:rFonts w:asciiTheme="minorHAnsi" w:hAnsiTheme="minorHAnsi"/>
              </w:rPr>
              <w:t xml:space="preserve">Construção e Reforma Ginásio de Esportes (Construção no Bairro Penha e Reforma do Ginásio </w:t>
            </w:r>
            <w:proofErr w:type="spellStart"/>
            <w:r w:rsidRPr="0045052D">
              <w:rPr>
                <w:rFonts w:asciiTheme="minorHAnsi" w:hAnsiTheme="minorHAnsi"/>
              </w:rPr>
              <w:t>Osnizão</w:t>
            </w:r>
            <w:proofErr w:type="spellEnd"/>
            <w:r w:rsidRPr="0045052D">
              <w:rPr>
                <w:rFonts w:asciiTheme="minorHAnsi" w:hAnsiTheme="minorHAnsi"/>
              </w:rPr>
              <w:t>)</w:t>
            </w:r>
          </w:p>
        </w:tc>
      </w:tr>
    </w:tbl>
    <w:p w:rsidR="005D357A" w:rsidRPr="0045052D" w:rsidRDefault="005D357A" w:rsidP="005D357A">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pStyle w:val="Ttulo8"/>
              <w:spacing w:line="276" w:lineRule="auto"/>
              <w:jc w:val="center"/>
              <w:rPr>
                <w:rFonts w:asciiTheme="minorHAnsi" w:hAnsiTheme="minorHAnsi"/>
                <w:color w:val="auto"/>
                <w:sz w:val="16"/>
                <w:szCs w:val="16"/>
              </w:rPr>
            </w:pPr>
          </w:p>
          <w:p w:rsidR="005D357A" w:rsidRPr="0045052D" w:rsidRDefault="005D357A"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5D357A">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r w:rsidRPr="0045052D">
              <w:rPr>
                <w:rFonts w:asciiTheme="minorHAnsi" w:hAnsiTheme="minorHAnsi"/>
                <w:bCs/>
                <w:sz w:val="14"/>
                <w:szCs w:val="14"/>
              </w:rPr>
              <w:t>0.1.24.001111</w:t>
            </w: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sz w:val="16"/>
                <w:szCs w:val="16"/>
              </w:rPr>
            </w:pPr>
            <w:r>
              <w:rPr>
                <w:rFonts w:asciiTheme="minorHAnsi" w:hAnsiTheme="minorHAnsi"/>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sz w:val="16"/>
                <w:szCs w:val="16"/>
              </w:rPr>
            </w:pPr>
            <w:r>
              <w:rPr>
                <w:rFonts w:asciiTheme="minorHAnsi" w:hAnsiTheme="minorHAnsi"/>
                <w:sz w:val="16"/>
                <w:szCs w:val="16"/>
              </w:rPr>
              <w:t>150.000,00</w:t>
            </w: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sz w:val="16"/>
                <w:szCs w:val="16"/>
              </w:rPr>
            </w:pPr>
            <w:r>
              <w:rPr>
                <w:rFonts w:asciiTheme="minorHAnsi" w:hAnsiTheme="minorHAnsi"/>
                <w:sz w:val="16"/>
                <w:szCs w:val="16"/>
              </w:rPr>
              <w:t>160.000,00</w:t>
            </w: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
                <w:bCs/>
                <w:sz w:val="16"/>
                <w:szCs w:val="16"/>
              </w:rPr>
            </w:pPr>
            <w:r>
              <w:rPr>
                <w:rFonts w:asciiTheme="minorHAnsi" w:hAnsiTheme="minorHAnsi"/>
                <w:b/>
                <w:bCs/>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
                <w:bCs/>
                <w:sz w:val="16"/>
                <w:szCs w:val="16"/>
              </w:rPr>
            </w:pPr>
            <w:r>
              <w:rPr>
                <w:rFonts w:asciiTheme="minorHAnsi" w:hAnsiTheme="minorHAnsi"/>
                <w:b/>
                <w:bCs/>
                <w:sz w:val="16"/>
                <w:szCs w:val="16"/>
              </w:rPr>
              <w:t>150.000,00</w:t>
            </w: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
                <w:bCs/>
                <w:sz w:val="16"/>
                <w:szCs w:val="16"/>
              </w:rPr>
            </w:pPr>
            <w:r>
              <w:rPr>
                <w:rFonts w:asciiTheme="minorHAnsi" w:hAnsiTheme="minorHAnsi"/>
                <w:b/>
                <w:bCs/>
                <w:sz w:val="16"/>
                <w:szCs w:val="16"/>
              </w:rPr>
              <w:t>160.000,00</w:t>
            </w:r>
          </w:p>
        </w:tc>
      </w:tr>
    </w:tbl>
    <w:p w:rsidR="005D357A" w:rsidRPr="0045052D" w:rsidRDefault="005D357A" w:rsidP="005D357A">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pStyle w:val="Ttulo8"/>
              <w:spacing w:line="276" w:lineRule="auto"/>
              <w:jc w:val="center"/>
              <w:rPr>
                <w:rFonts w:asciiTheme="minorHAnsi" w:hAnsiTheme="minorHAnsi"/>
                <w:color w:val="auto"/>
                <w:sz w:val="18"/>
              </w:rPr>
            </w:pPr>
          </w:p>
          <w:p w:rsidR="005D357A" w:rsidRPr="0045052D" w:rsidRDefault="005D357A"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5D357A" w:rsidRPr="0045052D" w:rsidRDefault="005D357A"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8"/>
              </w:rPr>
            </w:pPr>
          </w:p>
          <w:p w:rsidR="005D357A" w:rsidRPr="0045052D" w:rsidRDefault="005D357A"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5D357A" w:rsidRPr="0045052D" w:rsidRDefault="005D357A"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5D357A" w:rsidRPr="0045052D" w:rsidRDefault="005D357A"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5D357A"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5D357A"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
                <w:bCs/>
                <w:sz w:val="18"/>
              </w:rPr>
            </w:pPr>
            <w:r>
              <w:rPr>
                <w:rFonts w:asciiTheme="minorHAnsi" w:hAnsiTheme="minorHAnsi"/>
                <w:b/>
                <w:bCs/>
                <w:sz w:val="18"/>
              </w:rPr>
              <w:t>0,00</w:t>
            </w: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
                <w:bCs/>
                <w:sz w:val="18"/>
              </w:rPr>
            </w:pPr>
            <w:r>
              <w:rPr>
                <w:rFonts w:asciiTheme="minorHAnsi" w:hAnsiTheme="minorHAnsi"/>
                <w:b/>
                <w:bCs/>
                <w:sz w:val="18"/>
              </w:rPr>
              <w:t>0,00</w:t>
            </w:r>
          </w:p>
        </w:tc>
      </w:tr>
    </w:tbl>
    <w:p w:rsidR="005D357A" w:rsidRPr="0045052D" w:rsidRDefault="005D357A"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357A" w:rsidRPr="0045052D" w:rsidRDefault="005D357A" w:rsidP="00D60B46">
            <w:pPr>
              <w:snapToGrid w:val="0"/>
              <w:rPr>
                <w:rFonts w:asciiTheme="minorHAnsi" w:hAnsiTheme="minorHAnsi"/>
              </w:rPr>
            </w:pPr>
            <w:r w:rsidRPr="0045052D">
              <w:rPr>
                <w:rFonts w:asciiTheme="minorHAnsi" w:hAnsiTheme="minorHAnsi"/>
              </w:rPr>
              <w:t>0501.27.812.0005.1026</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357A" w:rsidRPr="0045052D" w:rsidRDefault="005D357A" w:rsidP="00D60B46">
            <w:pPr>
              <w:snapToGrid w:val="0"/>
              <w:jc w:val="both"/>
              <w:rPr>
                <w:rFonts w:asciiTheme="minorHAnsi" w:hAnsiTheme="minorHAnsi"/>
              </w:rPr>
            </w:pPr>
            <w:r w:rsidRPr="0045052D">
              <w:rPr>
                <w:rFonts w:asciiTheme="minorHAnsi" w:hAnsiTheme="minorHAnsi"/>
              </w:rPr>
              <w:t>Construção de Praças de Lazer (Incluindo Pista de Skate e Quadra de Futsal)</w:t>
            </w:r>
          </w:p>
        </w:tc>
      </w:tr>
    </w:tbl>
    <w:p w:rsidR="005D357A" w:rsidRPr="0045052D" w:rsidRDefault="005D357A" w:rsidP="005D357A">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pStyle w:val="Ttulo8"/>
              <w:spacing w:line="276" w:lineRule="auto"/>
              <w:jc w:val="center"/>
              <w:rPr>
                <w:rFonts w:asciiTheme="minorHAnsi" w:hAnsiTheme="minorHAnsi"/>
                <w:color w:val="auto"/>
                <w:sz w:val="16"/>
                <w:szCs w:val="16"/>
              </w:rPr>
            </w:pPr>
          </w:p>
          <w:p w:rsidR="005D357A" w:rsidRPr="0045052D" w:rsidRDefault="005D357A"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r w:rsidRPr="0045052D">
              <w:rPr>
                <w:rFonts w:asciiTheme="minorHAnsi" w:hAnsiTheme="minorHAnsi"/>
                <w:bCs/>
                <w:sz w:val="14"/>
                <w:szCs w:val="14"/>
              </w:rPr>
              <w:t>0.1.24.001110</w:t>
            </w: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sz w:val="16"/>
                <w:szCs w:val="16"/>
              </w:rPr>
            </w:pPr>
            <w:r>
              <w:rPr>
                <w:rFonts w:asciiTheme="minorHAnsi" w:hAnsiTheme="minorHAnsi"/>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sz w:val="16"/>
                <w:szCs w:val="16"/>
              </w:rPr>
            </w:pPr>
            <w:r>
              <w:rPr>
                <w:rFonts w:asciiTheme="minorHAnsi" w:hAnsiTheme="minorHAnsi"/>
                <w:sz w:val="16"/>
                <w:szCs w:val="16"/>
              </w:rPr>
              <w:t>50.000,00</w:t>
            </w: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sz w:val="16"/>
                <w:szCs w:val="16"/>
              </w:rPr>
            </w:pPr>
            <w:r>
              <w:rPr>
                <w:rFonts w:asciiTheme="minorHAnsi" w:hAnsiTheme="minorHAnsi"/>
                <w:sz w:val="16"/>
                <w:szCs w:val="16"/>
              </w:rPr>
              <w:t>60.000,00</w:t>
            </w: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
                <w:bCs/>
                <w:sz w:val="16"/>
                <w:szCs w:val="16"/>
              </w:rPr>
            </w:pPr>
            <w:r>
              <w:rPr>
                <w:rFonts w:asciiTheme="minorHAnsi" w:hAnsiTheme="minorHAnsi"/>
                <w:b/>
                <w:bCs/>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
                <w:bCs/>
                <w:sz w:val="16"/>
                <w:szCs w:val="16"/>
              </w:rPr>
            </w:pPr>
            <w:r>
              <w:rPr>
                <w:rFonts w:asciiTheme="minorHAnsi" w:hAnsiTheme="minorHAnsi"/>
                <w:b/>
                <w:bCs/>
                <w:sz w:val="16"/>
                <w:szCs w:val="16"/>
              </w:rPr>
              <w:t>50.000,00</w:t>
            </w: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
                <w:bCs/>
                <w:sz w:val="16"/>
                <w:szCs w:val="16"/>
              </w:rPr>
            </w:pPr>
            <w:r>
              <w:rPr>
                <w:rFonts w:asciiTheme="minorHAnsi" w:hAnsiTheme="minorHAnsi"/>
                <w:b/>
                <w:bCs/>
                <w:sz w:val="16"/>
                <w:szCs w:val="16"/>
              </w:rPr>
              <w:t>60.000,00</w:t>
            </w:r>
          </w:p>
        </w:tc>
      </w:tr>
    </w:tbl>
    <w:p w:rsidR="005D357A" w:rsidRPr="0045052D" w:rsidRDefault="005D357A" w:rsidP="005D357A">
      <w:pPr>
        <w:rPr>
          <w:rFonts w:asciiTheme="minorHAnsi" w:hAnsiTheme="minorHAnsi"/>
        </w:rPr>
      </w:pPr>
    </w:p>
    <w:p w:rsidR="005D357A" w:rsidRPr="0045052D" w:rsidRDefault="005D357A" w:rsidP="005D357A">
      <w:pPr>
        <w:rPr>
          <w:rFonts w:asciiTheme="minorHAnsi" w:hAnsiTheme="minorHAnsi"/>
        </w:rPr>
      </w:pPr>
    </w:p>
    <w:p w:rsidR="005D357A" w:rsidRPr="0045052D" w:rsidRDefault="005D357A" w:rsidP="005D357A">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pStyle w:val="Ttulo8"/>
              <w:spacing w:line="276" w:lineRule="auto"/>
              <w:jc w:val="center"/>
              <w:rPr>
                <w:rFonts w:asciiTheme="minorHAnsi" w:hAnsiTheme="minorHAnsi"/>
                <w:color w:val="auto"/>
                <w:sz w:val="18"/>
              </w:rPr>
            </w:pPr>
          </w:p>
          <w:p w:rsidR="005D357A" w:rsidRPr="0045052D" w:rsidRDefault="005D357A"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5D357A" w:rsidRPr="0045052D" w:rsidRDefault="005D357A"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8"/>
              </w:rPr>
            </w:pPr>
          </w:p>
          <w:p w:rsidR="005D357A" w:rsidRPr="0045052D" w:rsidRDefault="005D357A"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5D357A" w:rsidRPr="0045052D" w:rsidRDefault="005D357A"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5D357A" w:rsidRPr="0045052D" w:rsidRDefault="005D357A"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5D357A"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5D357A"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
                <w:bCs/>
                <w:sz w:val="18"/>
              </w:rPr>
            </w:pPr>
            <w:r>
              <w:rPr>
                <w:rFonts w:asciiTheme="minorHAnsi" w:hAnsiTheme="minorHAnsi"/>
                <w:b/>
                <w:bCs/>
                <w:sz w:val="18"/>
              </w:rPr>
              <w:t>0,00</w:t>
            </w: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
                <w:bCs/>
                <w:sz w:val="18"/>
              </w:rPr>
            </w:pPr>
            <w:r>
              <w:rPr>
                <w:rFonts w:asciiTheme="minorHAnsi" w:hAnsiTheme="minorHAnsi"/>
                <w:b/>
                <w:bCs/>
                <w:sz w:val="18"/>
              </w:rPr>
              <w:t>0,00</w:t>
            </w:r>
          </w:p>
        </w:tc>
      </w:tr>
    </w:tbl>
    <w:p w:rsidR="005D357A" w:rsidRPr="0045052D" w:rsidRDefault="005D357A"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357A" w:rsidRPr="0045052D" w:rsidRDefault="005D357A" w:rsidP="00D60B46">
            <w:pPr>
              <w:snapToGrid w:val="0"/>
              <w:rPr>
                <w:rFonts w:asciiTheme="minorHAnsi" w:hAnsiTheme="minorHAnsi"/>
              </w:rPr>
            </w:pPr>
            <w:r w:rsidRPr="0045052D">
              <w:rPr>
                <w:rFonts w:asciiTheme="minorHAnsi" w:hAnsiTheme="minorHAnsi"/>
              </w:rPr>
              <w:t>0501.27.812.0005.2028</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D357A" w:rsidRPr="0045052D" w:rsidRDefault="005D357A" w:rsidP="00D60B46">
            <w:pPr>
              <w:snapToGrid w:val="0"/>
              <w:jc w:val="both"/>
              <w:rPr>
                <w:rFonts w:asciiTheme="minorHAnsi" w:hAnsiTheme="minorHAnsi"/>
              </w:rPr>
            </w:pPr>
            <w:r w:rsidRPr="0045052D">
              <w:rPr>
                <w:rFonts w:asciiTheme="minorHAnsi" w:hAnsiTheme="minorHAnsi"/>
              </w:rPr>
              <w:t>Apoio ao Esporte Amador</w:t>
            </w:r>
          </w:p>
        </w:tc>
      </w:tr>
    </w:tbl>
    <w:p w:rsidR="005D357A" w:rsidRPr="0045052D" w:rsidRDefault="005D357A" w:rsidP="005D357A">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pStyle w:val="Ttulo8"/>
              <w:spacing w:line="276" w:lineRule="auto"/>
              <w:jc w:val="center"/>
              <w:rPr>
                <w:rFonts w:asciiTheme="minorHAnsi" w:hAnsiTheme="minorHAnsi"/>
                <w:color w:val="auto"/>
                <w:sz w:val="16"/>
                <w:szCs w:val="16"/>
              </w:rPr>
            </w:pPr>
          </w:p>
          <w:p w:rsidR="005D357A" w:rsidRPr="0045052D" w:rsidRDefault="005D357A"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b/>
                <w:bCs/>
                <w:sz w:val="16"/>
                <w:szCs w:val="16"/>
              </w:rPr>
            </w:pPr>
          </w:p>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6"/>
                <w:szCs w:val="16"/>
              </w:rPr>
            </w:pPr>
          </w:p>
        </w:tc>
      </w:tr>
      <w:tr w:rsidR="00A3035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A3035E" w:rsidRPr="0045052D" w:rsidRDefault="00A3035E"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A3035E" w:rsidRPr="0045052D" w:rsidRDefault="00A3035E"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r>
              <w:rPr>
                <w:rFonts w:asciiTheme="minorHAnsi" w:hAnsiTheme="minorHAnsi"/>
                <w:sz w:val="16"/>
                <w:szCs w:val="16"/>
              </w:rPr>
              <w:t>130.000,00</w:t>
            </w: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A3035E" w:rsidRPr="0045052D" w:rsidRDefault="00A3035E" w:rsidP="001D119E">
            <w:pPr>
              <w:spacing w:line="276" w:lineRule="auto"/>
              <w:jc w:val="right"/>
              <w:rPr>
                <w:rFonts w:asciiTheme="minorHAnsi" w:hAnsiTheme="minorHAnsi"/>
                <w:sz w:val="16"/>
                <w:szCs w:val="16"/>
              </w:rPr>
            </w:pPr>
            <w:r>
              <w:rPr>
                <w:rFonts w:asciiTheme="minorHAnsi" w:hAnsiTheme="minorHAnsi"/>
                <w:sz w:val="16"/>
                <w:szCs w:val="16"/>
              </w:rPr>
              <w:t>130.000,00</w:t>
            </w:r>
          </w:p>
        </w:tc>
      </w:tr>
      <w:tr w:rsidR="00A3035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A3035E" w:rsidRPr="0045052D" w:rsidRDefault="00A3035E"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A3035E" w:rsidRPr="0045052D" w:rsidRDefault="00A3035E"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A3035E" w:rsidRPr="0045052D" w:rsidRDefault="00A3035E" w:rsidP="001D119E">
            <w:pPr>
              <w:spacing w:line="276" w:lineRule="auto"/>
              <w:jc w:val="right"/>
              <w:rPr>
                <w:rFonts w:asciiTheme="minorHAnsi" w:hAnsiTheme="minorHAnsi"/>
                <w:sz w:val="16"/>
                <w:szCs w:val="16"/>
              </w:rPr>
            </w:pPr>
            <w:r>
              <w:rPr>
                <w:rFonts w:asciiTheme="minorHAnsi" w:hAnsiTheme="minorHAnsi"/>
                <w:sz w:val="16"/>
                <w:szCs w:val="16"/>
              </w:rPr>
              <w:t>0,00</w:t>
            </w:r>
          </w:p>
        </w:tc>
      </w:tr>
      <w:tr w:rsidR="00A3035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A3035E" w:rsidRPr="0045052D" w:rsidRDefault="00A3035E"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A3035E" w:rsidRPr="0045052D" w:rsidRDefault="00A3035E"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A3035E" w:rsidRPr="0045052D" w:rsidRDefault="00A3035E" w:rsidP="001D119E">
            <w:pPr>
              <w:spacing w:line="276" w:lineRule="auto"/>
              <w:jc w:val="right"/>
              <w:rPr>
                <w:rFonts w:asciiTheme="minorHAnsi" w:hAnsiTheme="minorHAnsi"/>
                <w:sz w:val="16"/>
                <w:szCs w:val="16"/>
              </w:rPr>
            </w:pPr>
            <w:r>
              <w:rPr>
                <w:rFonts w:asciiTheme="minorHAnsi" w:hAnsiTheme="minorHAnsi"/>
                <w:sz w:val="16"/>
                <w:szCs w:val="16"/>
              </w:rPr>
              <w:t>0,00</w:t>
            </w:r>
          </w:p>
        </w:tc>
      </w:tr>
      <w:tr w:rsidR="00A3035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A3035E" w:rsidRPr="0045052D" w:rsidRDefault="00A3035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A3035E" w:rsidRPr="0045052D" w:rsidRDefault="00A3035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r>
              <w:rPr>
                <w:rFonts w:asciiTheme="minorHAnsi" w:hAnsiTheme="minorHAnsi"/>
                <w:sz w:val="16"/>
                <w:szCs w:val="16"/>
              </w:rPr>
              <w:t>100.000,00</w:t>
            </w: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A3035E" w:rsidRPr="0045052D" w:rsidRDefault="00A3035E" w:rsidP="001D119E">
            <w:pPr>
              <w:spacing w:line="276" w:lineRule="auto"/>
              <w:jc w:val="right"/>
              <w:rPr>
                <w:rFonts w:asciiTheme="minorHAnsi" w:hAnsiTheme="minorHAnsi"/>
                <w:sz w:val="16"/>
                <w:szCs w:val="16"/>
              </w:rPr>
            </w:pPr>
            <w:r>
              <w:rPr>
                <w:rFonts w:asciiTheme="minorHAnsi" w:hAnsiTheme="minorHAnsi"/>
                <w:sz w:val="16"/>
                <w:szCs w:val="16"/>
              </w:rPr>
              <w:t>100.000,00</w:t>
            </w:r>
          </w:p>
        </w:tc>
      </w:tr>
      <w:tr w:rsidR="00A3035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A3035E" w:rsidRPr="0045052D" w:rsidRDefault="00A3035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A3035E" w:rsidRPr="0045052D" w:rsidRDefault="00A3035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r>
              <w:rPr>
                <w:rFonts w:asciiTheme="minorHAnsi" w:hAnsiTheme="minorHAnsi"/>
                <w:sz w:val="16"/>
                <w:szCs w:val="16"/>
              </w:rPr>
              <w:t>5.000,00</w:t>
            </w: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A3035E" w:rsidRPr="0045052D" w:rsidRDefault="00A3035E" w:rsidP="001D119E">
            <w:pPr>
              <w:spacing w:line="276" w:lineRule="auto"/>
              <w:jc w:val="right"/>
              <w:rPr>
                <w:rFonts w:asciiTheme="minorHAnsi" w:hAnsiTheme="minorHAnsi"/>
                <w:sz w:val="16"/>
                <w:szCs w:val="16"/>
              </w:rPr>
            </w:pPr>
            <w:r>
              <w:rPr>
                <w:rFonts w:asciiTheme="minorHAnsi" w:hAnsiTheme="minorHAnsi"/>
                <w:sz w:val="16"/>
                <w:szCs w:val="16"/>
              </w:rPr>
              <w:t>5.000,00</w:t>
            </w:r>
          </w:p>
        </w:tc>
      </w:tr>
      <w:tr w:rsidR="00A3035E" w:rsidRPr="0045052D" w:rsidTr="00D60B46">
        <w:tc>
          <w:tcPr>
            <w:tcW w:w="850"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A3035E" w:rsidRPr="0045052D" w:rsidRDefault="00A3035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b/>
                <w:bCs/>
                <w:sz w:val="16"/>
                <w:szCs w:val="16"/>
              </w:rPr>
            </w:pPr>
            <w:r>
              <w:rPr>
                <w:rFonts w:asciiTheme="minorHAnsi" w:hAnsiTheme="minorHAnsi"/>
                <w:b/>
                <w:bCs/>
                <w:sz w:val="16"/>
                <w:szCs w:val="16"/>
              </w:rPr>
              <w:t>235.000,00</w:t>
            </w: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A3035E" w:rsidRPr="0045052D" w:rsidRDefault="00A3035E"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A3035E" w:rsidRPr="0045052D" w:rsidRDefault="00A3035E" w:rsidP="001D119E">
            <w:pPr>
              <w:spacing w:line="276" w:lineRule="auto"/>
              <w:jc w:val="right"/>
              <w:rPr>
                <w:rFonts w:asciiTheme="minorHAnsi" w:hAnsiTheme="minorHAnsi"/>
                <w:b/>
                <w:bCs/>
                <w:sz w:val="16"/>
                <w:szCs w:val="16"/>
              </w:rPr>
            </w:pPr>
            <w:r>
              <w:rPr>
                <w:rFonts w:asciiTheme="minorHAnsi" w:hAnsiTheme="minorHAnsi"/>
                <w:b/>
                <w:bCs/>
                <w:sz w:val="16"/>
                <w:szCs w:val="16"/>
              </w:rPr>
              <w:t>235.000,00</w:t>
            </w:r>
          </w:p>
        </w:tc>
      </w:tr>
    </w:tbl>
    <w:p w:rsidR="005D357A" w:rsidRPr="0045052D" w:rsidRDefault="005D357A" w:rsidP="005D357A">
      <w:pPr>
        <w:rPr>
          <w:rFonts w:asciiTheme="minorHAnsi" w:hAnsiTheme="minorHAnsi"/>
        </w:rPr>
      </w:pPr>
    </w:p>
    <w:p w:rsidR="00494608" w:rsidRPr="0045052D" w:rsidRDefault="00494608" w:rsidP="005D357A">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pStyle w:val="Ttulo8"/>
              <w:spacing w:line="276" w:lineRule="auto"/>
              <w:jc w:val="center"/>
              <w:rPr>
                <w:rFonts w:asciiTheme="minorHAnsi" w:hAnsiTheme="minorHAnsi"/>
                <w:color w:val="auto"/>
                <w:sz w:val="18"/>
              </w:rPr>
            </w:pPr>
          </w:p>
          <w:p w:rsidR="005D357A" w:rsidRPr="0045052D" w:rsidRDefault="005D357A"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5D357A" w:rsidRPr="0045052D" w:rsidRDefault="005D357A"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8"/>
              </w:rPr>
            </w:pPr>
          </w:p>
          <w:p w:rsidR="005D357A" w:rsidRPr="0045052D" w:rsidRDefault="005D357A"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5D357A" w:rsidRPr="0045052D" w:rsidRDefault="005D357A"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5D357A" w:rsidRPr="0045052D" w:rsidRDefault="005D357A"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5D357A" w:rsidRPr="0045052D" w:rsidRDefault="005D357A"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5D357A"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5D357A"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Cs/>
                <w:sz w:val="18"/>
              </w:rPr>
            </w:pPr>
            <w:r>
              <w:rPr>
                <w:rFonts w:asciiTheme="minorHAnsi" w:hAnsiTheme="minorHAnsi"/>
                <w:bCs/>
                <w:sz w:val="18"/>
              </w:rPr>
              <w:t>140.000,00</w:t>
            </w: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Cs/>
                <w:sz w:val="18"/>
              </w:rPr>
            </w:pPr>
            <w:r>
              <w:rPr>
                <w:rFonts w:asciiTheme="minorHAnsi" w:hAnsiTheme="minorHAnsi"/>
                <w:bCs/>
                <w:sz w:val="18"/>
              </w:rPr>
              <w:t>150.000,00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Cs/>
                <w:sz w:val="18"/>
              </w:rPr>
            </w:pPr>
            <w:r>
              <w:rPr>
                <w:rFonts w:asciiTheme="minorHAnsi" w:hAnsiTheme="minorHAnsi"/>
                <w:bCs/>
                <w:sz w:val="18"/>
              </w:rPr>
              <w:t>110.000,00</w:t>
            </w: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Cs/>
                <w:sz w:val="18"/>
              </w:rPr>
            </w:pPr>
            <w:r>
              <w:rPr>
                <w:rFonts w:asciiTheme="minorHAnsi" w:hAnsiTheme="minorHAnsi"/>
                <w:bCs/>
                <w:sz w:val="18"/>
              </w:rPr>
              <w:t>120.000,00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Cs/>
                <w:sz w:val="18"/>
              </w:rPr>
            </w:pPr>
            <w:r>
              <w:rPr>
                <w:rFonts w:asciiTheme="minorHAnsi" w:hAnsiTheme="minorHAnsi"/>
                <w:bCs/>
                <w:sz w:val="18"/>
              </w:rPr>
              <w:t>5.000,00</w:t>
            </w: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Cs/>
                <w:sz w:val="18"/>
              </w:rPr>
            </w:pPr>
            <w:r>
              <w:rPr>
                <w:rFonts w:asciiTheme="minorHAnsi" w:hAnsiTheme="minorHAnsi"/>
                <w:bCs/>
                <w:sz w:val="18"/>
              </w:rPr>
              <w:t>5.000,00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5D357A" w:rsidRPr="0045052D" w:rsidRDefault="005D357A"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255.000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c>
          <w:tcPr>
            <w:tcW w:w="1309" w:type="dxa"/>
            <w:tcBorders>
              <w:top w:val="single" w:sz="4" w:space="0" w:color="auto"/>
              <w:left w:val="single" w:sz="4" w:space="0" w:color="auto"/>
              <w:bottom w:val="single" w:sz="4" w:space="0" w:color="auto"/>
              <w:right w:val="single" w:sz="4" w:space="0" w:color="auto"/>
            </w:tcBorders>
          </w:tcPr>
          <w:p w:rsidR="005D357A" w:rsidRPr="0045052D" w:rsidRDefault="00A3035E"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275.000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r>
    </w:tbl>
    <w:p w:rsidR="005D357A" w:rsidRPr="0045052D" w:rsidRDefault="005D357A"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94608" w:rsidRPr="0045052D" w:rsidRDefault="00494608" w:rsidP="00D60B46">
            <w:pPr>
              <w:snapToGrid w:val="0"/>
              <w:rPr>
                <w:rFonts w:asciiTheme="minorHAnsi" w:hAnsiTheme="minorHAnsi"/>
              </w:rPr>
            </w:pPr>
            <w:r w:rsidRPr="0045052D">
              <w:rPr>
                <w:rFonts w:asciiTheme="minorHAnsi" w:hAnsiTheme="minorHAnsi"/>
              </w:rPr>
              <w:t>0501.27.812.0005.2029</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94608" w:rsidRPr="0045052D" w:rsidRDefault="00494608" w:rsidP="00D60B46">
            <w:pPr>
              <w:snapToGrid w:val="0"/>
              <w:jc w:val="both"/>
              <w:rPr>
                <w:rFonts w:asciiTheme="minorHAnsi" w:hAnsiTheme="minorHAnsi"/>
              </w:rPr>
            </w:pPr>
            <w:r w:rsidRPr="0045052D">
              <w:rPr>
                <w:rFonts w:asciiTheme="minorHAnsi" w:hAnsiTheme="minorHAnsi"/>
              </w:rPr>
              <w:t>Manutenção da Secretaria de Cultura e Lazer</w:t>
            </w:r>
          </w:p>
        </w:tc>
      </w:tr>
    </w:tbl>
    <w:p w:rsidR="00494608" w:rsidRPr="0045052D" w:rsidRDefault="00494608" w:rsidP="00494608">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pStyle w:val="Ttulo8"/>
              <w:spacing w:line="276" w:lineRule="auto"/>
              <w:jc w:val="center"/>
              <w:rPr>
                <w:rFonts w:asciiTheme="minorHAnsi" w:hAnsiTheme="minorHAnsi"/>
                <w:color w:val="auto"/>
                <w:sz w:val="16"/>
                <w:szCs w:val="16"/>
              </w:rPr>
            </w:pPr>
          </w:p>
          <w:p w:rsidR="00494608" w:rsidRPr="0045052D" w:rsidRDefault="00494608"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p>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p>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b/>
                <w:bCs/>
                <w:sz w:val="16"/>
                <w:szCs w:val="16"/>
              </w:rPr>
            </w:pPr>
          </w:p>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bCs/>
                <w:sz w:val="16"/>
                <w:szCs w:val="16"/>
              </w:rPr>
            </w:pPr>
          </w:p>
        </w:tc>
      </w:tr>
      <w:tr w:rsidR="001551BC"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r>
              <w:rPr>
                <w:rFonts w:asciiTheme="minorHAnsi" w:hAnsiTheme="minorHAnsi"/>
                <w:sz w:val="16"/>
                <w:szCs w:val="16"/>
              </w:rPr>
              <w:t>90.000,00</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90.000,00</w:t>
            </w:r>
          </w:p>
        </w:tc>
      </w:tr>
      <w:tr w:rsidR="001551BC"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0,00</w:t>
            </w:r>
          </w:p>
        </w:tc>
      </w:tr>
      <w:tr w:rsidR="001551BC"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0,00</w:t>
            </w:r>
          </w:p>
        </w:tc>
      </w:tr>
      <w:tr w:rsidR="001551BC"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r>
              <w:rPr>
                <w:rFonts w:asciiTheme="minorHAnsi" w:hAnsiTheme="minorHAnsi"/>
                <w:sz w:val="16"/>
                <w:szCs w:val="16"/>
              </w:rPr>
              <w:t>15.000,00</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15.000,00</w:t>
            </w:r>
          </w:p>
        </w:tc>
      </w:tr>
      <w:tr w:rsidR="001551BC"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r>
              <w:rPr>
                <w:rFonts w:asciiTheme="minorHAnsi" w:hAnsiTheme="minorHAnsi"/>
                <w:sz w:val="16"/>
                <w:szCs w:val="16"/>
              </w:rPr>
              <w:t>3.000,00</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3.000,00</w:t>
            </w:r>
          </w:p>
        </w:tc>
      </w:tr>
      <w:tr w:rsidR="001551BC" w:rsidRPr="0045052D" w:rsidTr="00D60B46">
        <w:tc>
          <w:tcPr>
            <w:tcW w:w="850"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b/>
                <w:bCs/>
                <w:sz w:val="16"/>
                <w:szCs w:val="16"/>
              </w:rPr>
            </w:pPr>
            <w:r>
              <w:rPr>
                <w:rFonts w:asciiTheme="minorHAnsi" w:hAnsiTheme="minorHAnsi"/>
                <w:b/>
                <w:bCs/>
                <w:sz w:val="16"/>
                <w:szCs w:val="16"/>
              </w:rPr>
              <w:t>108.000,00</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b/>
                <w:bCs/>
                <w:sz w:val="16"/>
                <w:szCs w:val="16"/>
              </w:rPr>
            </w:pPr>
            <w:r>
              <w:rPr>
                <w:rFonts w:asciiTheme="minorHAnsi" w:hAnsiTheme="minorHAnsi"/>
                <w:b/>
                <w:bCs/>
                <w:sz w:val="16"/>
                <w:szCs w:val="16"/>
              </w:rPr>
              <w:t>108.000,00</w:t>
            </w:r>
          </w:p>
        </w:tc>
      </w:tr>
    </w:tbl>
    <w:p w:rsidR="00494608" w:rsidRPr="0045052D" w:rsidRDefault="00494608" w:rsidP="00494608">
      <w:pPr>
        <w:rPr>
          <w:rFonts w:asciiTheme="minorHAnsi" w:hAnsiTheme="minorHAnsi"/>
        </w:rPr>
      </w:pPr>
    </w:p>
    <w:p w:rsidR="00494608" w:rsidRPr="0045052D" w:rsidRDefault="00494608" w:rsidP="00494608">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pStyle w:val="Ttulo8"/>
              <w:spacing w:line="276" w:lineRule="auto"/>
              <w:jc w:val="center"/>
              <w:rPr>
                <w:rFonts w:asciiTheme="minorHAnsi" w:hAnsiTheme="minorHAnsi"/>
                <w:color w:val="auto"/>
                <w:sz w:val="18"/>
              </w:rPr>
            </w:pPr>
          </w:p>
          <w:p w:rsidR="00494608" w:rsidRPr="0045052D" w:rsidRDefault="00494608"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494608" w:rsidRPr="0045052D" w:rsidRDefault="00494608"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8"/>
              </w:rPr>
            </w:pPr>
          </w:p>
          <w:p w:rsidR="00494608" w:rsidRPr="0045052D" w:rsidRDefault="00494608"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494608" w:rsidRPr="0045052D" w:rsidRDefault="00494608"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494608" w:rsidRPr="0045052D" w:rsidRDefault="00494608"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494608"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494608"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95.000,00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100.000,00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16.000,00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17.000,00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3.000,00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3.000,00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114.000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120.000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r>
    </w:tbl>
    <w:p w:rsidR="00494608" w:rsidRDefault="00494608" w:rsidP="00494608">
      <w:pPr>
        <w:rPr>
          <w:rFonts w:asciiTheme="minorHAnsi" w:hAnsiTheme="minorHAnsi"/>
        </w:rPr>
      </w:pPr>
    </w:p>
    <w:tbl>
      <w:tblPr>
        <w:tblStyle w:val="Tabelacomgrade"/>
        <w:tblW w:w="10206" w:type="dxa"/>
        <w:tblInd w:w="-459" w:type="dxa"/>
        <w:tblLook w:val="04A0" w:firstRow="1" w:lastRow="0" w:firstColumn="1" w:lastColumn="0" w:noHBand="0" w:noVBand="1"/>
      </w:tblPr>
      <w:tblGrid>
        <w:gridCol w:w="10206"/>
      </w:tblGrid>
      <w:tr w:rsidR="001551BC" w:rsidRPr="0045052D" w:rsidTr="001D119E">
        <w:tc>
          <w:tcPr>
            <w:tcW w:w="10206" w:type="dxa"/>
          </w:tcPr>
          <w:p w:rsidR="001551BC" w:rsidRPr="0045052D" w:rsidRDefault="001551BC" w:rsidP="001D119E">
            <w:pPr>
              <w:spacing w:line="256" w:lineRule="auto"/>
              <w:rPr>
                <w:rFonts w:asciiTheme="minorHAnsi" w:hAnsiTheme="minorHAnsi"/>
                <w:b/>
                <w:bCs/>
                <w:sz w:val="20"/>
                <w:lang w:eastAsia="en-US"/>
              </w:rPr>
            </w:pPr>
            <w:r w:rsidRPr="0045052D">
              <w:rPr>
                <w:rFonts w:asciiTheme="minorHAnsi" w:hAnsiTheme="minorHAnsi"/>
                <w:b/>
                <w:bCs/>
                <w:sz w:val="20"/>
                <w:lang w:eastAsia="en-US"/>
              </w:rPr>
              <w:t>PROGRAMA</w:t>
            </w:r>
          </w:p>
          <w:p w:rsidR="001551BC" w:rsidRPr="0045052D" w:rsidRDefault="001551BC" w:rsidP="001D119E">
            <w:pPr>
              <w:tabs>
                <w:tab w:val="left" w:pos="2700"/>
              </w:tabs>
              <w:spacing w:line="256" w:lineRule="auto"/>
              <w:rPr>
                <w:rFonts w:asciiTheme="minorHAnsi" w:hAnsiTheme="minorHAnsi"/>
                <w:sz w:val="20"/>
                <w:lang w:eastAsia="en-US"/>
              </w:rPr>
            </w:pPr>
            <w:proofErr w:type="gramStart"/>
            <w:r w:rsidRPr="0045052D">
              <w:rPr>
                <w:rFonts w:asciiTheme="minorHAnsi" w:hAnsiTheme="minorHAnsi"/>
                <w:sz w:val="20"/>
                <w:lang w:eastAsia="en-US"/>
              </w:rPr>
              <w:t>0006 – PROTEÇÃO</w:t>
            </w:r>
            <w:proofErr w:type="gramEnd"/>
            <w:r w:rsidRPr="0045052D">
              <w:rPr>
                <w:rFonts w:asciiTheme="minorHAnsi" w:hAnsiTheme="minorHAnsi"/>
                <w:sz w:val="20"/>
                <w:lang w:eastAsia="en-US"/>
              </w:rPr>
              <w:t xml:space="preserve"> A CRIANÇA E AO ADOLESCENTE</w:t>
            </w:r>
          </w:p>
        </w:tc>
      </w:tr>
      <w:tr w:rsidR="001551BC" w:rsidRPr="0045052D" w:rsidTr="001D119E">
        <w:tc>
          <w:tcPr>
            <w:tcW w:w="10206" w:type="dxa"/>
          </w:tcPr>
          <w:p w:rsidR="001551BC" w:rsidRPr="0045052D" w:rsidRDefault="001551BC" w:rsidP="001D119E">
            <w:pPr>
              <w:spacing w:line="256" w:lineRule="auto"/>
              <w:rPr>
                <w:rFonts w:asciiTheme="minorHAnsi" w:hAnsiTheme="minorHAnsi"/>
                <w:b/>
                <w:bCs/>
                <w:sz w:val="20"/>
                <w:lang w:eastAsia="en-US"/>
              </w:rPr>
            </w:pPr>
            <w:r w:rsidRPr="0045052D">
              <w:rPr>
                <w:rFonts w:asciiTheme="minorHAnsi" w:hAnsiTheme="minorHAnsi"/>
                <w:b/>
                <w:bCs/>
                <w:sz w:val="20"/>
                <w:lang w:eastAsia="en-US"/>
              </w:rPr>
              <w:t>DIAGNÓSTICO</w:t>
            </w:r>
          </w:p>
          <w:p w:rsidR="001551BC" w:rsidRPr="0045052D" w:rsidRDefault="001551BC" w:rsidP="001D119E">
            <w:pPr>
              <w:spacing w:line="256" w:lineRule="auto"/>
              <w:jc w:val="both"/>
              <w:rPr>
                <w:rFonts w:asciiTheme="minorHAnsi" w:hAnsiTheme="minorHAnsi"/>
                <w:sz w:val="20"/>
                <w:lang w:eastAsia="en-US"/>
              </w:rPr>
            </w:pPr>
            <w:r w:rsidRPr="0045052D">
              <w:rPr>
                <w:rFonts w:asciiTheme="minorHAnsi" w:hAnsiTheme="minorHAnsi"/>
                <w:sz w:val="20"/>
                <w:szCs w:val="20"/>
                <w:lang w:eastAsia="en-US"/>
              </w:rPr>
              <w:t xml:space="preserve">O Conselho Tutelar é órgão permanente e autônomo não jurisdicional, encarregado pela sociedade de zelar pelo cumprimento dos direitos da criança e do adolescente, definidos em Lei. Em nosso Município há o Conselho Tutelar como órgão integrante da administração pública municipal, composto de </w:t>
            </w:r>
            <w:proofErr w:type="gramStart"/>
            <w:r w:rsidRPr="0045052D">
              <w:rPr>
                <w:rFonts w:asciiTheme="minorHAnsi" w:hAnsiTheme="minorHAnsi"/>
                <w:sz w:val="20"/>
                <w:szCs w:val="20"/>
                <w:lang w:eastAsia="en-US"/>
              </w:rPr>
              <w:t>5</w:t>
            </w:r>
            <w:proofErr w:type="gramEnd"/>
            <w:r w:rsidRPr="0045052D">
              <w:rPr>
                <w:rFonts w:asciiTheme="minorHAnsi" w:hAnsiTheme="minorHAnsi"/>
                <w:sz w:val="20"/>
                <w:szCs w:val="20"/>
                <w:lang w:eastAsia="en-US"/>
              </w:rPr>
              <w:t xml:space="preserve"> (cinco) membros, escolhidos pela população para mandato de 4 (quatro) anos. Há</w:t>
            </w:r>
            <w:r w:rsidRPr="0045052D">
              <w:rPr>
                <w:rFonts w:asciiTheme="minorHAnsi" w:hAnsiTheme="minorHAnsi"/>
                <w:sz w:val="20"/>
                <w:lang w:eastAsia="en-US"/>
              </w:rPr>
              <w:t xml:space="preserve"> necessidade de desenvolver ações para melhorar a política de proteção às crianças e adolescentes do município, promovendo a </w:t>
            </w:r>
            <w:proofErr w:type="spellStart"/>
            <w:r w:rsidRPr="0045052D">
              <w:rPr>
                <w:rFonts w:asciiTheme="minorHAnsi" w:hAnsiTheme="minorHAnsi"/>
                <w:sz w:val="20"/>
                <w:lang w:eastAsia="en-US"/>
              </w:rPr>
              <w:t>intersetorialidade</w:t>
            </w:r>
            <w:proofErr w:type="spellEnd"/>
            <w:r w:rsidRPr="0045052D">
              <w:rPr>
                <w:rFonts w:asciiTheme="minorHAnsi" w:hAnsiTheme="minorHAnsi"/>
                <w:sz w:val="20"/>
                <w:lang w:eastAsia="en-US"/>
              </w:rPr>
              <w:t xml:space="preserve"> nos diversos setores do Município, envolvendo o Conselho de Direito da Criança e do Adolescente, o Conselho Tutelar e as famílias em risco social. </w:t>
            </w:r>
            <w:r w:rsidRPr="0045052D">
              <w:rPr>
                <w:rFonts w:asciiTheme="minorHAnsi" w:hAnsiTheme="minorHAnsi"/>
                <w:sz w:val="20"/>
                <w:szCs w:val="20"/>
                <w:lang w:eastAsia="en-US"/>
              </w:rPr>
              <w:t xml:space="preserve">Dentre as medidas de proteção que o conselho pode aplicar uma delas é o acolhimento institucional, fato que requer comunicado </w:t>
            </w:r>
            <w:r w:rsidRPr="0045052D">
              <w:rPr>
                <w:rFonts w:asciiTheme="minorHAnsi" w:hAnsiTheme="minorHAnsi"/>
                <w:i/>
                <w:sz w:val="20"/>
                <w:szCs w:val="20"/>
                <w:lang w:eastAsia="en-US"/>
              </w:rPr>
              <w:t>incontinenti</w:t>
            </w:r>
            <w:r w:rsidRPr="0045052D">
              <w:rPr>
                <w:rFonts w:asciiTheme="minorHAnsi" w:hAnsiTheme="minorHAnsi"/>
                <w:sz w:val="20"/>
                <w:szCs w:val="20"/>
                <w:lang w:eastAsia="en-US"/>
              </w:rPr>
              <w:t xml:space="preserve"> ao Ministério Público, prestando-lhe informações sobre os motivos de tal entendimento e as providências tomadas para a orientação, o apoio e a promoção social da família.</w:t>
            </w:r>
          </w:p>
        </w:tc>
      </w:tr>
      <w:tr w:rsidR="001551BC" w:rsidRPr="0045052D" w:rsidTr="001D119E">
        <w:tc>
          <w:tcPr>
            <w:tcW w:w="10206" w:type="dxa"/>
          </w:tcPr>
          <w:p w:rsidR="001551BC" w:rsidRPr="0045052D" w:rsidRDefault="001551BC" w:rsidP="001D119E">
            <w:pPr>
              <w:spacing w:line="256" w:lineRule="auto"/>
              <w:rPr>
                <w:rFonts w:asciiTheme="minorHAnsi" w:hAnsiTheme="minorHAnsi"/>
                <w:b/>
                <w:bCs/>
                <w:sz w:val="20"/>
                <w:lang w:eastAsia="en-US"/>
              </w:rPr>
            </w:pPr>
            <w:r w:rsidRPr="0045052D">
              <w:rPr>
                <w:rFonts w:asciiTheme="minorHAnsi" w:hAnsiTheme="minorHAnsi"/>
                <w:b/>
                <w:bCs/>
                <w:sz w:val="20"/>
                <w:lang w:eastAsia="en-US"/>
              </w:rPr>
              <w:t>DIRETRIZES</w:t>
            </w:r>
          </w:p>
          <w:p w:rsidR="001551BC" w:rsidRPr="0045052D" w:rsidRDefault="001551BC" w:rsidP="001D119E">
            <w:pPr>
              <w:spacing w:line="256" w:lineRule="auto"/>
              <w:jc w:val="both"/>
              <w:rPr>
                <w:rFonts w:asciiTheme="minorHAnsi" w:hAnsiTheme="minorHAnsi"/>
                <w:sz w:val="20"/>
                <w:lang w:eastAsia="en-US"/>
              </w:rPr>
            </w:pPr>
            <w:r w:rsidRPr="0045052D">
              <w:rPr>
                <w:rFonts w:asciiTheme="minorHAnsi" w:hAnsiTheme="minorHAnsi"/>
                <w:sz w:val="20"/>
                <w:szCs w:val="20"/>
                <w:lang w:eastAsia="en-US"/>
              </w:rPr>
              <w:t>Requisição de serviços públicos nas áreas de saúde, educação, serviço social, previdência, trabalho e segurança. Prevenção de situações de risco e garantia dos direitos da criança e do adolescente.</w:t>
            </w:r>
          </w:p>
        </w:tc>
      </w:tr>
      <w:tr w:rsidR="001551BC" w:rsidRPr="0045052D" w:rsidTr="001D119E">
        <w:tc>
          <w:tcPr>
            <w:tcW w:w="10206" w:type="dxa"/>
          </w:tcPr>
          <w:p w:rsidR="001551BC" w:rsidRPr="0045052D" w:rsidRDefault="001551BC" w:rsidP="001D119E">
            <w:pPr>
              <w:spacing w:line="256" w:lineRule="auto"/>
              <w:rPr>
                <w:rFonts w:asciiTheme="minorHAnsi" w:hAnsiTheme="minorHAnsi"/>
                <w:b/>
                <w:bCs/>
                <w:sz w:val="20"/>
                <w:lang w:eastAsia="en-US"/>
              </w:rPr>
            </w:pPr>
            <w:r w:rsidRPr="0045052D">
              <w:rPr>
                <w:rFonts w:asciiTheme="minorHAnsi" w:hAnsiTheme="minorHAnsi"/>
                <w:b/>
                <w:bCs/>
                <w:sz w:val="20"/>
                <w:lang w:eastAsia="en-US"/>
              </w:rPr>
              <w:t>OBJETIVOS</w:t>
            </w:r>
          </w:p>
          <w:p w:rsidR="001551BC" w:rsidRPr="0045052D" w:rsidRDefault="001551BC" w:rsidP="001D119E">
            <w:pPr>
              <w:spacing w:line="256" w:lineRule="auto"/>
              <w:jc w:val="both"/>
              <w:rPr>
                <w:rFonts w:asciiTheme="minorHAnsi" w:hAnsiTheme="minorHAnsi"/>
                <w:sz w:val="20"/>
                <w:lang w:eastAsia="en-US"/>
              </w:rPr>
            </w:pPr>
            <w:r w:rsidRPr="0045052D">
              <w:rPr>
                <w:rFonts w:asciiTheme="minorHAnsi" w:hAnsiTheme="minorHAnsi"/>
                <w:sz w:val="20"/>
                <w:szCs w:val="20"/>
                <w:lang w:eastAsia="en-US"/>
              </w:rPr>
              <w:t xml:space="preserve">Atender as crianças, adolescentes e suas famílias nos casos de violação de direitos. Realizar ações de prevenção de risco social. Assegurar a convivência familiar e comunitária das crianças e adolescentes em conformidade com as medidas de proteção. </w:t>
            </w:r>
          </w:p>
        </w:tc>
      </w:tr>
    </w:tbl>
    <w:p w:rsidR="001551BC" w:rsidRDefault="001551BC" w:rsidP="00494608">
      <w:pPr>
        <w:rPr>
          <w:rFonts w:asciiTheme="minorHAnsi" w:hAnsiTheme="minorHAnsi"/>
        </w:rPr>
      </w:pPr>
    </w:p>
    <w:p w:rsidR="001551BC" w:rsidRDefault="001551BC" w:rsidP="00494608">
      <w:pPr>
        <w:rPr>
          <w:rFonts w:asciiTheme="minorHAnsi" w:hAnsiTheme="minorHAnsi"/>
        </w:rPr>
      </w:pPr>
    </w:p>
    <w:p w:rsidR="001551BC" w:rsidRPr="0045052D" w:rsidRDefault="001551BC" w:rsidP="00494608">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94608" w:rsidRPr="0045052D" w:rsidRDefault="00494608" w:rsidP="00D60B46">
            <w:pPr>
              <w:snapToGrid w:val="0"/>
              <w:rPr>
                <w:rFonts w:asciiTheme="minorHAnsi" w:hAnsiTheme="minorHAnsi"/>
              </w:rPr>
            </w:pPr>
            <w:r w:rsidRPr="0045052D">
              <w:rPr>
                <w:rFonts w:asciiTheme="minorHAnsi" w:hAnsiTheme="minorHAnsi"/>
              </w:rPr>
              <w:t>0601.14.422.0006.2030</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94608" w:rsidRPr="0045052D" w:rsidRDefault="00494608" w:rsidP="00D60B46">
            <w:pPr>
              <w:snapToGrid w:val="0"/>
              <w:jc w:val="both"/>
              <w:rPr>
                <w:rFonts w:asciiTheme="minorHAnsi" w:hAnsiTheme="minorHAnsi"/>
              </w:rPr>
            </w:pPr>
            <w:r w:rsidRPr="0045052D">
              <w:rPr>
                <w:rFonts w:asciiTheme="minorHAnsi" w:hAnsiTheme="minorHAnsi"/>
              </w:rPr>
              <w:t>Manutenção do Fundo Municipal da Criança e do Adolescente</w:t>
            </w:r>
          </w:p>
        </w:tc>
      </w:tr>
    </w:tbl>
    <w:p w:rsidR="00494608" w:rsidRPr="0045052D" w:rsidRDefault="00494608" w:rsidP="00494608">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pStyle w:val="Ttulo8"/>
              <w:spacing w:line="276" w:lineRule="auto"/>
              <w:jc w:val="center"/>
              <w:rPr>
                <w:rFonts w:asciiTheme="minorHAnsi" w:hAnsiTheme="minorHAnsi"/>
                <w:color w:val="auto"/>
                <w:sz w:val="16"/>
                <w:szCs w:val="16"/>
              </w:rPr>
            </w:pPr>
          </w:p>
          <w:p w:rsidR="00494608" w:rsidRPr="0045052D" w:rsidRDefault="00494608"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p>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p>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b/>
                <w:bCs/>
                <w:sz w:val="16"/>
                <w:szCs w:val="16"/>
              </w:rPr>
            </w:pPr>
          </w:p>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r>
      <w:tr w:rsidR="001551BC"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r>
              <w:rPr>
                <w:rFonts w:asciiTheme="minorHAnsi" w:hAnsiTheme="minorHAnsi"/>
                <w:sz w:val="16"/>
                <w:szCs w:val="16"/>
              </w:rPr>
              <w:t>46.000,00</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B50C6E">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46.000,00</w:t>
            </w:r>
          </w:p>
        </w:tc>
      </w:tr>
      <w:tr w:rsidR="001551BC"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r>
              <w:rPr>
                <w:rFonts w:asciiTheme="minorHAnsi" w:hAnsiTheme="minorHAnsi"/>
                <w:sz w:val="16"/>
                <w:szCs w:val="16"/>
              </w:rPr>
              <w:t>5.000,00</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5.000,00</w:t>
            </w:r>
          </w:p>
        </w:tc>
      </w:tr>
      <w:tr w:rsidR="001551BC" w:rsidRPr="0045052D" w:rsidTr="00D60B46">
        <w:tc>
          <w:tcPr>
            <w:tcW w:w="850"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b/>
                <w:bCs/>
                <w:sz w:val="16"/>
                <w:szCs w:val="16"/>
              </w:rPr>
            </w:pPr>
            <w:r>
              <w:rPr>
                <w:rFonts w:asciiTheme="minorHAnsi" w:hAnsiTheme="minorHAnsi"/>
                <w:b/>
                <w:bCs/>
                <w:sz w:val="16"/>
                <w:szCs w:val="16"/>
              </w:rPr>
              <w:t>51.000,00</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b/>
                <w:bCs/>
                <w:sz w:val="16"/>
                <w:szCs w:val="16"/>
              </w:rPr>
            </w:pPr>
            <w:r>
              <w:rPr>
                <w:rFonts w:asciiTheme="minorHAnsi" w:hAnsiTheme="minorHAnsi"/>
                <w:b/>
                <w:bCs/>
                <w:sz w:val="16"/>
                <w:szCs w:val="16"/>
              </w:rPr>
              <w:t>51.000,00</w:t>
            </w:r>
          </w:p>
        </w:tc>
      </w:tr>
    </w:tbl>
    <w:p w:rsidR="00494608" w:rsidRPr="0045052D" w:rsidRDefault="00494608" w:rsidP="00494608">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pStyle w:val="Ttulo8"/>
              <w:spacing w:line="276" w:lineRule="auto"/>
              <w:jc w:val="center"/>
              <w:rPr>
                <w:rFonts w:asciiTheme="minorHAnsi" w:hAnsiTheme="minorHAnsi"/>
                <w:color w:val="auto"/>
                <w:sz w:val="18"/>
              </w:rPr>
            </w:pPr>
          </w:p>
          <w:p w:rsidR="00494608" w:rsidRPr="0045052D" w:rsidRDefault="00494608"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494608" w:rsidRPr="0045052D" w:rsidRDefault="00494608"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8"/>
              </w:rPr>
            </w:pPr>
          </w:p>
          <w:p w:rsidR="00494608" w:rsidRPr="0045052D" w:rsidRDefault="00494608"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494608" w:rsidRPr="0045052D" w:rsidRDefault="00494608"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494608" w:rsidRPr="0045052D" w:rsidRDefault="00494608"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494608"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494608"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bCs/>
                <w:sz w:val="18"/>
              </w:rPr>
            </w:pPr>
          </w:p>
        </w:tc>
      </w:tr>
      <w:tr w:rsidR="001551BC" w:rsidRPr="0045052D" w:rsidTr="00D60B46">
        <w:tc>
          <w:tcPr>
            <w:tcW w:w="940"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46.000,00</w:t>
            </w:r>
          </w:p>
        </w:tc>
        <w:tc>
          <w:tcPr>
            <w:tcW w:w="1309"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46.000,00</w:t>
            </w:r>
          </w:p>
        </w:tc>
      </w:tr>
      <w:tr w:rsidR="001551BC" w:rsidRPr="0045052D" w:rsidTr="00D60B46">
        <w:tc>
          <w:tcPr>
            <w:tcW w:w="940"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5.000,00</w:t>
            </w:r>
          </w:p>
        </w:tc>
        <w:tc>
          <w:tcPr>
            <w:tcW w:w="1309"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5.000,00</w:t>
            </w:r>
          </w:p>
        </w:tc>
      </w:tr>
      <w:tr w:rsidR="001551BC" w:rsidRPr="0045052D" w:rsidTr="00D60B46">
        <w:tc>
          <w:tcPr>
            <w:tcW w:w="940"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b/>
                <w:bCs/>
                <w:sz w:val="16"/>
                <w:szCs w:val="16"/>
              </w:rPr>
            </w:pPr>
            <w:r>
              <w:rPr>
                <w:rFonts w:asciiTheme="minorHAnsi" w:hAnsiTheme="minorHAnsi"/>
                <w:b/>
                <w:bCs/>
                <w:sz w:val="16"/>
                <w:szCs w:val="16"/>
              </w:rPr>
              <w:t>51.000,00</w:t>
            </w:r>
          </w:p>
        </w:tc>
        <w:tc>
          <w:tcPr>
            <w:tcW w:w="1309"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b/>
                <w:bCs/>
                <w:sz w:val="16"/>
                <w:szCs w:val="16"/>
              </w:rPr>
            </w:pPr>
            <w:r>
              <w:rPr>
                <w:rFonts w:asciiTheme="minorHAnsi" w:hAnsiTheme="minorHAnsi"/>
                <w:b/>
                <w:bCs/>
                <w:sz w:val="16"/>
                <w:szCs w:val="16"/>
              </w:rPr>
              <w:t>51.000,00</w:t>
            </w:r>
          </w:p>
        </w:tc>
      </w:tr>
    </w:tbl>
    <w:p w:rsidR="00494608" w:rsidRPr="0045052D" w:rsidRDefault="00494608"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94608" w:rsidRPr="0045052D" w:rsidRDefault="00494608" w:rsidP="00D60B46">
            <w:pPr>
              <w:snapToGrid w:val="0"/>
              <w:rPr>
                <w:rFonts w:asciiTheme="minorHAnsi" w:hAnsiTheme="minorHAnsi"/>
              </w:rPr>
            </w:pPr>
            <w:r w:rsidRPr="0045052D">
              <w:rPr>
                <w:rFonts w:asciiTheme="minorHAnsi" w:hAnsiTheme="minorHAnsi"/>
              </w:rPr>
              <w:t>0201.14.422.0006.2031</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94608" w:rsidRPr="0045052D" w:rsidRDefault="00494608" w:rsidP="00D60B46">
            <w:pPr>
              <w:snapToGrid w:val="0"/>
              <w:jc w:val="both"/>
              <w:rPr>
                <w:rFonts w:asciiTheme="minorHAnsi" w:hAnsiTheme="minorHAnsi"/>
              </w:rPr>
            </w:pPr>
            <w:r w:rsidRPr="0045052D">
              <w:rPr>
                <w:rFonts w:asciiTheme="minorHAnsi" w:hAnsiTheme="minorHAnsi"/>
              </w:rPr>
              <w:t>Pagamento de Conselheiros Tutelares</w:t>
            </w:r>
          </w:p>
        </w:tc>
      </w:tr>
    </w:tbl>
    <w:p w:rsidR="00494608" w:rsidRPr="0045052D" w:rsidRDefault="00494608" w:rsidP="00494608">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pStyle w:val="Ttulo8"/>
              <w:spacing w:line="276" w:lineRule="auto"/>
              <w:jc w:val="center"/>
              <w:rPr>
                <w:rFonts w:asciiTheme="minorHAnsi" w:hAnsiTheme="minorHAnsi"/>
                <w:color w:val="auto"/>
                <w:sz w:val="16"/>
                <w:szCs w:val="16"/>
              </w:rPr>
            </w:pPr>
          </w:p>
          <w:p w:rsidR="00494608" w:rsidRPr="0045052D" w:rsidRDefault="00494608"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p>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p>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b/>
                <w:bCs/>
                <w:sz w:val="16"/>
                <w:szCs w:val="16"/>
              </w:rPr>
            </w:pPr>
          </w:p>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bCs/>
                <w:sz w:val="16"/>
                <w:szCs w:val="16"/>
              </w:rPr>
            </w:pPr>
          </w:p>
        </w:tc>
      </w:tr>
      <w:tr w:rsidR="001551BC"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r>
              <w:rPr>
                <w:rFonts w:asciiTheme="minorHAnsi" w:hAnsiTheme="minorHAnsi"/>
                <w:sz w:val="16"/>
                <w:szCs w:val="16"/>
              </w:rPr>
              <w:t>111.000,00</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111.000,00</w:t>
            </w:r>
          </w:p>
        </w:tc>
      </w:tr>
      <w:tr w:rsidR="001551BC"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0,00</w:t>
            </w:r>
          </w:p>
        </w:tc>
      </w:tr>
      <w:tr w:rsidR="001551BC"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0,00</w:t>
            </w:r>
          </w:p>
        </w:tc>
      </w:tr>
      <w:tr w:rsidR="001551BC"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r>
              <w:rPr>
                <w:rFonts w:asciiTheme="minorHAnsi" w:hAnsiTheme="minorHAnsi"/>
                <w:sz w:val="16"/>
                <w:szCs w:val="16"/>
              </w:rPr>
              <w:t>20.000,00</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20.000,00</w:t>
            </w:r>
          </w:p>
        </w:tc>
      </w:tr>
      <w:tr w:rsidR="001551BC"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r>
              <w:rPr>
                <w:rFonts w:asciiTheme="minorHAnsi" w:hAnsiTheme="minorHAnsi"/>
                <w:sz w:val="16"/>
                <w:szCs w:val="16"/>
              </w:rPr>
              <w:t>3.000,00</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sz w:val="16"/>
                <w:szCs w:val="16"/>
              </w:rPr>
            </w:pPr>
            <w:r>
              <w:rPr>
                <w:rFonts w:asciiTheme="minorHAnsi" w:hAnsiTheme="minorHAnsi"/>
                <w:sz w:val="16"/>
                <w:szCs w:val="16"/>
              </w:rPr>
              <w:t>3.000,00</w:t>
            </w:r>
          </w:p>
        </w:tc>
      </w:tr>
      <w:tr w:rsidR="001551BC" w:rsidRPr="0045052D" w:rsidTr="00D60B46">
        <w:tc>
          <w:tcPr>
            <w:tcW w:w="850"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1551BC" w:rsidRPr="0045052D" w:rsidRDefault="001551BC"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134.000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551BC" w:rsidRPr="0045052D" w:rsidRDefault="001551BC"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1551BC" w:rsidRPr="0045052D" w:rsidRDefault="001551BC" w:rsidP="001D119E">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134.000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r>
    </w:tbl>
    <w:p w:rsidR="00494608" w:rsidRPr="0045052D" w:rsidRDefault="00494608" w:rsidP="00494608">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pStyle w:val="Ttulo8"/>
              <w:spacing w:line="276" w:lineRule="auto"/>
              <w:jc w:val="center"/>
              <w:rPr>
                <w:rFonts w:asciiTheme="minorHAnsi" w:hAnsiTheme="minorHAnsi"/>
                <w:color w:val="auto"/>
                <w:sz w:val="18"/>
              </w:rPr>
            </w:pPr>
          </w:p>
          <w:p w:rsidR="00494608" w:rsidRPr="0045052D" w:rsidRDefault="00494608"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494608" w:rsidRPr="0045052D" w:rsidRDefault="00494608"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8"/>
              </w:rPr>
            </w:pPr>
          </w:p>
          <w:p w:rsidR="00494608" w:rsidRPr="0045052D" w:rsidRDefault="00494608"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494608" w:rsidRPr="0045052D" w:rsidRDefault="00494608"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494608" w:rsidRPr="0045052D" w:rsidRDefault="00494608"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494608"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494608"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2B05F0">
            <w:pPr>
              <w:spacing w:line="276" w:lineRule="auto"/>
              <w:jc w:val="right"/>
              <w:rPr>
                <w:rFonts w:asciiTheme="minorHAnsi" w:hAnsiTheme="minorHAnsi"/>
                <w:bCs/>
                <w:sz w:val="18"/>
              </w:rPr>
            </w:pPr>
            <w:r>
              <w:rPr>
                <w:rFonts w:asciiTheme="minorHAnsi" w:hAnsiTheme="minorHAnsi"/>
                <w:bCs/>
                <w:sz w:val="18"/>
              </w:rPr>
              <w:t>119.000,00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127.000,00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22.000,00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24.000,00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79032D" w:rsidRPr="0045052D" w:rsidRDefault="001551BC" w:rsidP="0079032D">
            <w:pPr>
              <w:spacing w:line="276" w:lineRule="auto"/>
              <w:jc w:val="right"/>
              <w:rPr>
                <w:rFonts w:asciiTheme="minorHAnsi" w:hAnsiTheme="minorHAnsi"/>
                <w:bCs/>
                <w:sz w:val="18"/>
              </w:rPr>
            </w:pPr>
            <w:r>
              <w:rPr>
                <w:rFonts w:asciiTheme="minorHAnsi" w:hAnsiTheme="minorHAnsi"/>
                <w:bCs/>
                <w:sz w:val="18"/>
              </w:rPr>
              <w:t>3.000,00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Cs/>
                <w:sz w:val="18"/>
              </w:rPr>
            </w:pPr>
            <w:r>
              <w:rPr>
                <w:rFonts w:asciiTheme="minorHAnsi" w:hAnsiTheme="minorHAnsi"/>
                <w:bCs/>
                <w:sz w:val="18"/>
              </w:rPr>
              <w:t>3.000,00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144.000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551BC"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154.000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r>
    </w:tbl>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p w:rsidR="00494608" w:rsidRPr="0045052D" w:rsidRDefault="00494608" w:rsidP="00B93A44">
      <w:pPr>
        <w:rPr>
          <w:rFonts w:asciiTheme="minorHAnsi" w:hAnsiTheme="minorHAnsi"/>
        </w:rPr>
      </w:pPr>
    </w:p>
    <w:tbl>
      <w:tblPr>
        <w:tblStyle w:val="Tabelacomgrade"/>
        <w:tblW w:w="10206" w:type="dxa"/>
        <w:tblInd w:w="-459" w:type="dxa"/>
        <w:tblLook w:val="04A0" w:firstRow="1" w:lastRow="0" w:firstColumn="1" w:lastColumn="0" w:noHBand="0" w:noVBand="1"/>
      </w:tblPr>
      <w:tblGrid>
        <w:gridCol w:w="10206"/>
      </w:tblGrid>
      <w:tr w:rsidR="0045052D" w:rsidRPr="0045052D" w:rsidTr="00D60B46">
        <w:tc>
          <w:tcPr>
            <w:tcW w:w="10206" w:type="dxa"/>
          </w:tcPr>
          <w:p w:rsidR="00494608" w:rsidRPr="0045052D" w:rsidRDefault="00494608">
            <w:pPr>
              <w:spacing w:line="256" w:lineRule="auto"/>
              <w:rPr>
                <w:rFonts w:asciiTheme="minorHAnsi" w:hAnsiTheme="minorHAnsi"/>
                <w:b/>
                <w:bCs/>
                <w:sz w:val="20"/>
                <w:lang w:eastAsia="en-US"/>
              </w:rPr>
            </w:pPr>
            <w:r w:rsidRPr="0045052D">
              <w:rPr>
                <w:rFonts w:asciiTheme="minorHAnsi" w:hAnsiTheme="minorHAnsi"/>
                <w:b/>
                <w:bCs/>
                <w:sz w:val="20"/>
                <w:lang w:eastAsia="en-US"/>
              </w:rPr>
              <w:t>PROGRAMA</w:t>
            </w:r>
          </w:p>
          <w:p w:rsidR="00494608" w:rsidRPr="0045052D" w:rsidRDefault="00494608">
            <w:pPr>
              <w:tabs>
                <w:tab w:val="left" w:pos="2700"/>
              </w:tabs>
              <w:spacing w:line="256" w:lineRule="auto"/>
              <w:rPr>
                <w:rFonts w:asciiTheme="minorHAnsi" w:hAnsiTheme="minorHAnsi"/>
                <w:sz w:val="20"/>
                <w:lang w:eastAsia="en-US"/>
              </w:rPr>
            </w:pPr>
            <w:r w:rsidRPr="0045052D">
              <w:rPr>
                <w:rFonts w:asciiTheme="minorHAnsi" w:hAnsiTheme="minorHAnsi"/>
                <w:sz w:val="20"/>
                <w:lang w:eastAsia="en-US"/>
              </w:rPr>
              <w:t>0007 – ASSITÊNCIA SOCIAL – BEM QUERER SOCIAL</w:t>
            </w:r>
          </w:p>
        </w:tc>
      </w:tr>
      <w:tr w:rsidR="00BF713C" w:rsidRPr="00F52868" w:rsidTr="00D60B46">
        <w:tc>
          <w:tcPr>
            <w:tcW w:w="10206" w:type="dxa"/>
          </w:tcPr>
          <w:p w:rsidR="00BF713C" w:rsidRPr="00BF713C" w:rsidRDefault="00BF713C" w:rsidP="00256DEF">
            <w:pPr>
              <w:rPr>
                <w:rFonts w:asciiTheme="minorHAnsi" w:hAnsiTheme="minorHAnsi"/>
                <w:b/>
                <w:bCs/>
                <w:sz w:val="20"/>
              </w:rPr>
            </w:pPr>
            <w:r w:rsidRPr="00BF713C">
              <w:rPr>
                <w:rFonts w:asciiTheme="minorHAnsi" w:hAnsiTheme="minorHAnsi"/>
                <w:b/>
                <w:bCs/>
                <w:sz w:val="20"/>
              </w:rPr>
              <w:t>DIAGNÓSTICO</w:t>
            </w:r>
          </w:p>
          <w:p w:rsidR="00BF713C" w:rsidRPr="00BF713C" w:rsidRDefault="00BF713C" w:rsidP="00256DEF">
            <w:pPr>
              <w:jc w:val="both"/>
              <w:rPr>
                <w:rFonts w:asciiTheme="minorHAnsi" w:hAnsiTheme="minorHAnsi"/>
                <w:sz w:val="20"/>
              </w:rPr>
            </w:pPr>
            <w:r w:rsidRPr="00BF713C">
              <w:rPr>
                <w:rFonts w:asciiTheme="minorHAnsi" w:hAnsiTheme="minorHAnsi"/>
                <w:sz w:val="20"/>
              </w:rPr>
              <w:t xml:space="preserve">No que se refere </w:t>
            </w:r>
            <w:proofErr w:type="gramStart"/>
            <w:r w:rsidRPr="00BF713C">
              <w:rPr>
                <w:rFonts w:asciiTheme="minorHAnsi" w:hAnsiTheme="minorHAnsi"/>
                <w:sz w:val="20"/>
              </w:rPr>
              <w:t>a</w:t>
            </w:r>
            <w:proofErr w:type="gramEnd"/>
            <w:r w:rsidRPr="00BF713C">
              <w:rPr>
                <w:rFonts w:asciiTheme="minorHAnsi" w:hAnsiTheme="minorHAnsi"/>
                <w:sz w:val="20"/>
              </w:rPr>
              <w:t xml:space="preserve"> política da Assistência Social o município de Paulo Lopes apresenta situações de vulnerabilidade e risco social em diversos bairros, alguns casos pulverizados (pobreza, baixa escolaridade, trabalhos informais, desemprego, problemas habitacionais e de saneamento básico). Há uma comunidade quilombola no município que requer atenção devido ao contexto social e histórico. Evidencia-se baixo ín</w:t>
            </w:r>
            <w:r w:rsidR="00320FFA">
              <w:rPr>
                <w:rFonts w:asciiTheme="minorHAnsi" w:hAnsiTheme="minorHAnsi"/>
                <w:sz w:val="20"/>
              </w:rPr>
              <w:t>dice de - IDH 0,577. Existem 579</w:t>
            </w:r>
            <w:r w:rsidRPr="00BF713C">
              <w:rPr>
                <w:rFonts w:asciiTheme="minorHAnsi" w:hAnsiTheme="minorHAnsi"/>
                <w:sz w:val="20"/>
              </w:rPr>
              <w:t xml:space="preserve"> famílias que possu</w:t>
            </w:r>
            <w:r w:rsidR="00320FFA">
              <w:rPr>
                <w:rFonts w:asciiTheme="minorHAnsi" w:hAnsiTheme="minorHAnsi"/>
                <w:sz w:val="20"/>
              </w:rPr>
              <w:t>em cadastro único, e destas, 152</w:t>
            </w:r>
            <w:r w:rsidRPr="00BF713C">
              <w:rPr>
                <w:rFonts w:asciiTheme="minorHAnsi" w:hAnsiTheme="minorHAnsi"/>
                <w:sz w:val="20"/>
              </w:rPr>
              <w:t xml:space="preserve"> famílias beneficiárias do Programa Bolsa Família e 26 famílias beneficiárias do BSP – Benefício de Superação de Extrema Pobreza. A Secretaria disponibiliza a população em risco e vulnerabilidade social atendimentos da Proteção Social Básica no CRAS (PAIF e SCFV), Proteção Social Especial, atendimentos relativos à gestão de Cadastro Único e Programa Bolsa Família e Gestão da Assistência Social.</w:t>
            </w:r>
          </w:p>
        </w:tc>
      </w:tr>
      <w:tr w:rsidR="00BF713C" w:rsidRPr="0045052D" w:rsidTr="00D60B46">
        <w:tc>
          <w:tcPr>
            <w:tcW w:w="10206" w:type="dxa"/>
          </w:tcPr>
          <w:p w:rsidR="00BF713C" w:rsidRPr="00BF713C" w:rsidRDefault="00BF713C" w:rsidP="00256DEF">
            <w:pPr>
              <w:spacing w:line="256" w:lineRule="auto"/>
              <w:jc w:val="both"/>
              <w:rPr>
                <w:rFonts w:asciiTheme="minorHAnsi" w:hAnsiTheme="minorHAnsi"/>
                <w:sz w:val="20"/>
                <w:lang w:eastAsia="en-US"/>
              </w:rPr>
            </w:pPr>
            <w:r w:rsidRPr="00BF713C">
              <w:rPr>
                <w:rFonts w:asciiTheme="minorHAnsi" w:hAnsiTheme="minorHAnsi"/>
                <w:b/>
                <w:bCs/>
                <w:sz w:val="20"/>
                <w:lang w:eastAsia="en-US"/>
              </w:rPr>
              <w:t>UE</w:t>
            </w:r>
          </w:p>
        </w:tc>
      </w:tr>
      <w:tr w:rsidR="00BF713C" w:rsidRPr="0045052D" w:rsidTr="00D60B46">
        <w:tc>
          <w:tcPr>
            <w:tcW w:w="10206" w:type="dxa"/>
          </w:tcPr>
          <w:p w:rsidR="00BF713C" w:rsidRPr="00BF713C" w:rsidRDefault="00BF713C" w:rsidP="00256DEF">
            <w:pPr>
              <w:spacing w:line="256" w:lineRule="auto"/>
              <w:rPr>
                <w:rFonts w:asciiTheme="minorHAnsi" w:hAnsiTheme="minorHAnsi"/>
                <w:b/>
                <w:bCs/>
                <w:sz w:val="20"/>
                <w:lang w:eastAsia="en-US"/>
              </w:rPr>
            </w:pPr>
            <w:r w:rsidRPr="00BF713C">
              <w:rPr>
                <w:rFonts w:asciiTheme="minorHAnsi" w:hAnsiTheme="minorHAnsi"/>
                <w:b/>
                <w:bCs/>
                <w:sz w:val="20"/>
                <w:lang w:eastAsia="en-US"/>
              </w:rPr>
              <w:t>OBJETIVOS</w:t>
            </w:r>
          </w:p>
          <w:p w:rsidR="00BF713C" w:rsidRPr="00BF713C" w:rsidRDefault="00BF713C" w:rsidP="00256DEF">
            <w:pPr>
              <w:spacing w:line="256" w:lineRule="auto"/>
              <w:jc w:val="both"/>
              <w:rPr>
                <w:rFonts w:asciiTheme="minorHAnsi" w:hAnsiTheme="minorHAnsi"/>
                <w:sz w:val="20"/>
                <w:lang w:eastAsia="en-US"/>
              </w:rPr>
            </w:pPr>
            <w:r w:rsidRPr="00BF713C">
              <w:rPr>
                <w:rFonts w:asciiTheme="minorHAnsi" w:hAnsiTheme="minorHAnsi"/>
                <w:sz w:val="20"/>
                <w:lang w:eastAsia="en-US"/>
              </w:rPr>
              <w:t xml:space="preserve">Aprimorar e fortalecer as ações </w:t>
            </w:r>
            <w:proofErr w:type="gramStart"/>
            <w:r w:rsidRPr="00BF713C">
              <w:rPr>
                <w:rFonts w:asciiTheme="minorHAnsi" w:hAnsiTheme="minorHAnsi"/>
                <w:sz w:val="20"/>
                <w:lang w:eastAsia="en-US"/>
              </w:rPr>
              <w:t>do SUAS</w:t>
            </w:r>
            <w:proofErr w:type="gramEnd"/>
            <w:r w:rsidRPr="00BF713C">
              <w:rPr>
                <w:rFonts w:asciiTheme="minorHAnsi" w:hAnsiTheme="minorHAnsi"/>
                <w:sz w:val="20"/>
                <w:lang w:eastAsia="en-US"/>
              </w:rPr>
              <w:t xml:space="preserve"> no município; proporcionar atendimentos qualificados às famílias; prevenir e reduzir as situações de risco social; contribuir na melhoria da qualidade de vida das famílias em vulnerabilidade social e fortalecer sua função protetiva. Fortalecer ações </w:t>
            </w:r>
            <w:proofErr w:type="spellStart"/>
            <w:r w:rsidRPr="00BF713C">
              <w:rPr>
                <w:rFonts w:asciiTheme="minorHAnsi" w:hAnsiTheme="minorHAnsi"/>
                <w:sz w:val="20"/>
                <w:lang w:eastAsia="en-US"/>
              </w:rPr>
              <w:t>intersetoriais</w:t>
            </w:r>
            <w:proofErr w:type="spellEnd"/>
            <w:r w:rsidRPr="00BF713C">
              <w:rPr>
                <w:rFonts w:asciiTheme="minorHAnsi" w:hAnsiTheme="minorHAnsi"/>
                <w:sz w:val="20"/>
                <w:lang w:eastAsia="en-US"/>
              </w:rPr>
              <w:t xml:space="preserve"> atuando de forma articulada com outras políticas públicas; apoiar os clubes de mães e Conselhos Comunitários.</w:t>
            </w:r>
          </w:p>
        </w:tc>
      </w:tr>
    </w:tbl>
    <w:p w:rsidR="00494608" w:rsidRPr="0045052D" w:rsidRDefault="00494608" w:rsidP="00494608">
      <w:pPr>
        <w:rPr>
          <w:rFonts w:asciiTheme="minorHAnsi" w:hAnsiTheme="minorHAnsi"/>
        </w:rPr>
      </w:pPr>
    </w:p>
    <w:p w:rsidR="00494608" w:rsidRPr="0045052D" w:rsidRDefault="00494608" w:rsidP="00494608">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94608" w:rsidRPr="0045052D" w:rsidRDefault="00494608" w:rsidP="00D60B46">
            <w:pPr>
              <w:snapToGrid w:val="0"/>
              <w:rPr>
                <w:rFonts w:asciiTheme="minorHAnsi" w:hAnsiTheme="minorHAnsi"/>
              </w:rPr>
            </w:pPr>
            <w:r w:rsidRPr="0045052D">
              <w:rPr>
                <w:rFonts w:asciiTheme="minorHAnsi" w:hAnsiTheme="minorHAnsi"/>
              </w:rPr>
              <w:t>0701.08.244.0007.2033</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94608" w:rsidRPr="0045052D" w:rsidRDefault="00494608" w:rsidP="00D60B46">
            <w:pPr>
              <w:snapToGrid w:val="0"/>
              <w:jc w:val="both"/>
              <w:rPr>
                <w:rFonts w:asciiTheme="minorHAnsi" w:hAnsiTheme="minorHAnsi"/>
              </w:rPr>
            </w:pPr>
            <w:r w:rsidRPr="0045052D">
              <w:rPr>
                <w:rFonts w:asciiTheme="minorHAnsi" w:hAnsiTheme="minorHAnsi"/>
              </w:rPr>
              <w:t>Manutenção do Fundo Municipal de Assistência Social</w:t>
            </w:r>
          </w:p>
        </w:tc>
      </w:tr>
    </w:tbl>
    <w:p w:rsidR="00494608" w:rsidRPr="0045052D" w:rsidRDefault="00494608" w:rsidP="00494608">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pStyle w:val="Ttulo8"/>
              <w:spacing w:line="276" w:lineRule="auto"/>
              <w:jc w:val="center"/>
              <w:rPr>
                <w:rFonts w:asciiTheme="minorHAnsi" w:hAnsiTheme="minorHAnsi"/>
                <w:color w:val="auto"/>
                <w:sz w:val="16"/>
                <w:szCs w:val="16"/>
              </w:rPr>
            </w:pPr>
          </w:p>
          <w:p w:rsidR="00494608" w:rsidRPr="0045052D" w:rsidRDefault="00494608"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p>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p>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b/>
                <w:bCs/>
                <w:sz w:val="16"/>
                <w:szCs w:val="16"/>
              </w:rPr>
            </w:pPr>
          </w:p>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bCs/>
                <w:sz w:val="16"/>
                <w:szCs w:val="16"/>
              </w:rPr>
            </w:pPr>
          </w:p>
        </w:tc>
      </w:tr>
      <w:tr w:rsidR="000D63BB" w:rsidRPr="0045052D" w:rsidTr="00D60B46">
        <w:tc>
          <w:tcPr>
            <w:tcW w:w="850" w:type="dxa"/>
            <w:tcBorders>
              <w:top w:val="single" w:sz="4" w:space="0" w:color="auto"/>
              <w:left w:val="single" w:sz="4" w:space="0" w:color="auto"/>
              <w:bottom w:val="single" w:sz="4" w:space="0" w:color="auto"/>
              <w:right w:val="single" w:sz="4" w:space="0" w:color="auto"/>
            </w:tcBorders>
            <w:hideMark/>
          </w:tcPr>
          <w:p w:rsidR="000D63BB" w:rsidRPr="0045052D" w:rsidRDefault="000D63BB"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0D63BB" w:rsidRPr="0045052D" w:rsidRDefault="000D63BB"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r>
              <w:rPr>
                <w:rFonts w:asciiTheme="minorHAnsi" w:hAnsiTheme="minorHAnsi"/>
                <w:sz w:val="16"/>
                <w:szCs w:val="16"/>
              </w:rPr>
              <w:t>180.000,00</w:t>
            </w: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0D63BB" w:rsidRPr="0045052D" w:rsidRDefault="000D63BB" w:rsidP="001D119E">
            <w:pPr>
              <w:spacing w:line="276" w:lineRule="auto"/>
              <w:jc w:val="right"/>
              <w:rPr>
                <w:rFonts w:asciiTheme="minorHAnsi" w:hAnsiTheme="minorHAnsi"/>
                <w:sz w:val="16"/>
                <w:szCs w:val="16"/>
              </w:rPr>
            </w:pPr>
            <w:r>
              <w:rPr>
                <w:rFonts w:asciiTheme="minorHAnsi" w:hAnsiTheme="minorHAnsi"/>
                <w:sz w:val="16"/>
                <w:szCs w:val="16"/>
              </w:rPr>
              <w:t>180.000,00</w:t>
            </w:r>
          </w:p>
        </w:tc>
      </w:tr>
      <w:tr w:rsidR="000D63BB" w:rsidRPr="0045052D" w:rsidTr="00D60B46">
        <w:tc>
          <w:tcPr>
            <w:tcW w:w="850" w:type="dxa"/>
            <w:tcBorders>
              <w:top w:val="single" w:sz="4" w:space="0" w:color="auto"/>
              <w:left w:val="single" w:sz="4" w:space="0" w:color="auto"/>
              <w:bottom w:val="single" w:sz="4" w:space="0" w:color="auto"/>
              <w:right w:val="single" w:sz="4" w:space="0" w:color="auto"/>
            </w:tcBorders>
            <w:hideMark/>
          </w:tcPr>
          <w:p w:rsidR="000D63BB" w:rsidRPr="0045052D" w:rsidRDefault="000D63BB"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0D63BB" w:rsidRPr="0045052D" w:rsidRDefault="000D63BB"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0D63BB" w:rsidRPr="0045052D" w:rsidRDefault="000D63BB" w:rsidP="001D119E">
            <w:pPr>
              <w:spacing w:line="276" w:lineRule="auto"/>
              <w:jc w:val="right"/>
              <w:rPr>
                <w:rFonts w:asciiTheme="minorHAnsi" w:hAnsiTheme="minorHAnsi"/>
                <w:sz w:val="16"/>
                <w:szCs w:val="16"/>
              </w:rPr>
            </w:pPr>
            <w:r>
              <w:rPr>
                <w:rFonts w:asciiTheme="minorHAnsi" w:hAnsiTheme="minorHAnsi"/>
                <w:sz w:val="16"/>
                <w:szCs w:val="16"/>
              </w:rPr>
              <w:t>0,00</w:t>
            </w:r>
          </w:p>
        </w:tc>
      </w:tr>
      <w:tr w:rsidR="000D63BB" w:rsidRPr="0045052D" w:rsidTr="00D60B46">
        <w:tc>
          <w:tcPr>
            <w:tcW w:w="850" w:type="dxa"/>
            <w:tcBorders>
              <w:top w:val="single" w:sz="4" w:space="0" w:color="auto"/>
              <w:left w:val="single" w:sz="4" w:space="0" w:color="auto"/>
              <w:bottom w:val="single" w:sz="4" w:space="0" w:color="auto"/>
              <w:right w:val="single" w:sz="4" w:space="0" w:color="auto"/>
            </w:tcBorders>
            <w:hideMark/>
          </w:tcPr>
          <w:p w:rsidR="000D63BB" w:rsidRPr="0045052D" w:rsidRDefault="000D63BB"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0D63BB" w:rsidRPr="0045052D" w:rsidRDefault="000D63BB"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0D63BB" w:rsidRPr="0045052D" w:rsidRDefault="000D63BB" w:rsidP="001D119E">
            <w:pPr>
              <w:spacing w:line="276" w:lineRule="auto"/>
              <w:jc w:val="right"/>
              <w:rPr>
                <w:rFonts w:asciiTheme="minorHAnsi" w:hAnsiTheme="minorHAnsi"/>
                <w:sz w:val="16"/>
                <w:szCs w:val="16"/>
              </w:rPr>
            </w:pPr>
            <w:r>
              <w:rPr>
                <w:rFonts w:asciiTheme="minorHAnsi" w:hAnsiTheme="minorHAnsi"/>
                <w:sz w:val="16"/>
                <w:szCs w:val="16"/>
              </w:rPr>
              <w:t>0,00</w:t>
            </w:r>
          </w:p>
        </w:tc>
      </w:tr>
      <w:tr w:rsidR="000D63BB" w:rsidRPr="0045052D" w:rsidTr="00D60B46">
        <w:tc>
          <w:tcPr>
            <w:tcW w:w="850" w:type="dxa"/>
            <w:tcBorders>
              <w:top w:val="single" w:sz="4" w:space="0" w:color="auto"/>
              <w:left w:val="single" w:sz="4" w:space="0" w:color="auto"/>
              <w:bottom w:val="single" w:sz="4" w:space="0" w:color="auto"/>
              <w:right w:val="single" w:sz="4" w:space="0" w:color="auto"/>
            </w:tcBorders>
            <w:hideMark/>
          </w:tcPr>
          <w:p w:rsidR="000D63BB" w:rsidRPr="0045052D" w:rsidRDefault="000D63BB"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0D63BB" w:rsidRPr="0045052D" w:rsidRDefault="000D63BB"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r>
              <w:rPr>
                <w:rFonts w:asciiTheme="minorHAnsi" w:hAnsiTheme="minorHAnsi"/>
                <w:sz w:val="16"/>
                <w:szCs w:val="16"/>
              </w:rPr>
              <w:t>70.000,00</w:t>
            </w: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0D63BB" w:rsidRPr="0045052D" w:rsidRDefault="000D63BB" w:rsidP="001D119E">
            <w:pPr>
              <w:spacing w:line="276" w:lineRule="auto"/>
              <w:jc w:val="right"/>
              <w:rPr>
                <w:rFonts w:asciiTheme="minorHAnsi" w:hAnsiTheme="minorHAnsi"/>
                <w:sz w:val="16"/>
                <w:szCs w:val="16"/>
              </w:rPr>
            </w:pPr>
            <w:r>
              <w:rPr>
                <w:rFonts w:asciiTheme="minorHAnsi" w:hAnsiTheme="minorHAnsi"/>
                <w:sz w:val="16"/>
                <w:szCs w:val="16"/>
              </w:rPr>
              <w:t>70.000,00</w:t>
            </w:r>
          </w:p>
        </w:tc>
      </w:tr>
      <w:tr w:rsidR="000D63BB" w:rsidRPr="0045052D" w:rsidTr="00D60B46">
        <w:tc>
          <w:tcPr>
            <w:tcW w:w="850" w:type="dxa"/>
            <w:tcBorders>
              <w:top w:val="single" w:sz="4" w:space="0" w:color="auto"/>
              <w:left w:val="single" w:sz="4" w:space="0" w:color="auto"/>
              <w:bottom w:val="single" w:sz="4" w:space="0" w:color="auto"/>
              <w:right w:val="single" w:sz="4" w:space="0" w:color="auto"/>
            </w:tcBorders>
            <w:hideMark/>
          </w:tcPr>
          <w:p w:rsidR="000D63BB" w:rsidRPr="0045052D" w:rsidRDefault="000D63BB"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0D63BB" w:rsidRPr="0045052D" w:rsidRDefault="000D63BB"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r>
              <w:rPr>
                <w:rFonts w:asciiTheme="minorHAnsi" w:hAnsiTheme="minorHAnsi"/>
                <w:sz w:val="16"/>
                <w:szCs w:val="16"/>
              </w:rPr>
              <w:t>5.000,00</w:t>
            </w: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0D63BB" w:rsidRPr="0045052D" w:rsidRDefault="000D63BB" w:rsidP="001D119E">
            <w:pPr>
              <w:spacing w:line="276" w:lineRule="auto"/>
              <w:jc w:val="right"/>
              <w:rPr>
                <w:rFonts w:asciiTheme="minorHAnsi" w:hAnsiTheme="minorHAnsi"/>
                <w:sz w:val="16"/>
                <w:szCs w:val="16"/>
              </w:rPr>
            </w:pPr>
            <w:r>
              <w:rPr>
                <w:rFonts w:asciiTheme="minorHAnsi" w:hAnsiTheme="minorHAnsi"/>
                <w:sz w:val="16"/>
                <w:szCs w:val="16"/>
              </w:rPr>
              <w:t>5.000,00</w:t>
            </w:r>
          </w:p>
        </w:tc>
      </w:tr>
      <w:tr w:rsidR="000D63BB" w:rsidRPr="0045052D" w:rsidTr="00D60B46">
        <w:tc>
          <w:tcPr>
            <w:tcW w:w="850"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0D63BB" w:rsidRPr="0045052D" w:rsidRDefault="000D63BB"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b/>
                <w:bCs/>
                <w:sz w:val="16"/>
                <w:szCs w:val="16"/>
              </w:rPr>
            </w:pPr>
            <w:r>
              <w:rPr>
                <w:rFonts w:asciiTheme="minorHAnsi" w:hAnsiTheme="minorHAnsi"/>
                <w:b/>
                <w:bCs/>
                <w:sz w:val="16"/>
                <w:szCs w:val="16"/>
              </w:rPr>
              <w:t>255.000,00</w:t>
            </w: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0D63BB" w:rsidRPr="0045052D" w:rsidRDefault="000D63BB"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0D63BB" w:rsidRPr="0045052D" w:rsidRDefault="000D63BB" w:rsidP="001D119E">
            <w:pPr>
              <w:spacing w:line="276" w:lineRule="auto"/>
              <w:jc w:val="right"/>
              <w:rPr>
                <w:rFonts w:asciiTheme="minorHAnsi" w:hAnsiTheme="minorHAnsi"/>
                <w:b/>
                <w:bCs/>
                <w:sz w:val="16"/>
                <w:szCs w:val="16"/>
              </w:rPr>
            </w:pPr>
            <w:r>
              <w:rPr>
                <w:rFonts w:asciiTheme="minorHAnsi" w:hAnsiTheme="minorHAnsi"/>
                <w:b/>
                <w:bCs/>
                <w:sz w:val="16"/>
                <w:szCs w:val="16"/>
              </w:rPr>
              <w:t>255.000,00</w:t>
            </w:r>
          </w:p>
        </w:tc>
      </w:tr>
    </w:tbl>
    <w:p w:rsidR="00494608" w:rsidRPr="0045052D" w:rsidRDefault="00494608" w:rsidP="00494608">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pStyle w:val="Ttulo8"/>
              <w:spacing w:line="276" w:lineRule="auto"/>
              <w:jc w:val="center"/>
              <w:rPr>
                <w:rFonts w:asciiTheme="minorHAnsi" w:hAnsiTheme="minorHAnsi"/>
                <w:color w:val="auto"/>
                <w:sz w:val="18"/>
              </w:rPr>
            </w:pPr>
          </w:p>
          <w:p w:rsidR="00494608" w:rsidRPr="0045052D" w:rsidRDefault="00494608"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494608" w:rsidRPr="0045052D" w:rsidRDefault="00494608"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8"/>
              </w:rPr>
            </w:pPr>
          </w:p>
          <w:p w:rsidR="00494608" w:rsidRPr="0045052D" w:rsidRDefault="00494608"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494608" w:rsidRPr="0045052D" w:rsidRDefault="00494608"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494608" w:rsidRPr="0045052D" w:rsidRDefault="00494608"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494608"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494608"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bCs/>
                <w:sz w:val="18"/>
              </w:rPr>
            </w:pPr>
            <w:r>
              <w:rPr>
                <w:rFonts w:asciiTheme="minorHAnsi" w:hAnsiTheme="minorHAnsi"/>
                <w:bCs/>
                <w:sz w:val="18"/>
              </w:rPr>
              <w:t>193.000,00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bCs/>
                <w:sz w:val="18"/>
              </w:rPr>
            </w:pPr>
            <w:r>
              <w:rPr>
                <w:rFonts w:asciiTheme="minorHAnsi" w:hAnsiTheme="minorHAnsi"/>
                <w:bCs/>
                <w:sz w:val="18"/>
              </w:rPr>
              <w:t>206.000,00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bCs/>
                <w:sz w:val="18"/>
              </w:rPr>
            </w:pPr>
            <w:r>
              <w:rPr>
                <w:rFonts w:asciiTheme="minorHAnsi" w:hAnsiTheme="minorHAnsi"/>
                <w:bCs/>
                <w:sz w:val="18"/>
              </w:rPr>
              <w:t>75.000,00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bCs/>
                <w:sz w:val="18"/>
              </w:rPr>
            </w:pPr>
            <w:r>
              <w:rPr>
                <w:rFonts w:asciiTheme="minorHAnsi" w:hAnsiTheme="minorHAnsi"/>
                <w:bCs/>
                <w:sz w:val="18"/>
              </w:rPr>
              <w:t>80.000,00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bCs/>
                <w:sz w:val="18"/>
              </w:rPr>
            </w:pPr>
            <w:r>
              <w:rPr>
                <w:rFonts w:asciiTheme="minorHAnsi" w:hAnsiTheme="minorHAnsi"/>
                <w:bCs/>
                <w:sz w:val="18"/>
              </w:rPr>
              <w:t>5.000,00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bCs/>
                <w:sz w:val="18"/>
              </w:rPr>
            </w:pPr>
            <w:r>
              <w:rPr>
                <w:rFonts w:asciiTheme="minorHAnsi" w:hAnsiTheme="minorHAnsi"/>
                <w:bCs/>
                <w:sz w:val="18"/>
              </w:rPr>
              <w:t>5.000,00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273.000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291.000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r>
    </w:tbl>
    <w:p w:rsidR="00494608" w:rsidRPr="0045052D" w:rsidRDefault="00494608"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94608" w:rsidRPr="0045052D" w:rsidRDefault="00494608" w:rsidP="00D60B46">
            <w:pPr>
              <w:snapToGrid w:val="0"/>
              <w:rPr>
                <w:rFonts w:asciiTheme="minorHAnsi" w:hAnsiTheme="minorHAnsi"/>
              </w:rPr>
            </w:pPr>
            <w:r w:rsidRPr="0045052D">
              <w:rPr>
                <w:rFonts w:asciiTheme="minorHAnsi" w:hAnsiTheme="minorHAnsi"/>
              </w:rPr>
              <w:t>0701.08.244.0007.2034</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94608" w:rsidRPr="0045052D" w:rsidRDefault="00494608" w:rsidP="00D60B46">
            <w:pPr>
              <w:snapToGrid w:val="0"/>
              <w:jc w:val="both"/>
              <w:rPr>
                <w:rFonts w:asciiTheme="minorHAnsi" w:hAnsiTheme="minorHAnsi"/>
              </w:rPr>
            </w:pPr>
            <w:r w:rsidRPr="0045052D">
              <w:rPr>
                <w:rFonts w:asciiTheme="minorHAnsi" w:hAnsiTheme="minorHAnsi"/>
              </w:rPr>
              <w:t>Manutenção do Bloco de Proteção Social Básica</w:t>
            </w:r>
          </w:p>
        </w:tc>
      </w:tr>
    </w:tbl>
    <w:p w:rsidR="00494608" w:rsidRPr="0045052D" w:rsidRDefault="00494608" w:rsidP="00494608">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pStyle w:val="Ttulo8"/>
              <w:spacing w:line="276" w:lineRule="auto"/>
              <w:jc w:val="center"/>
              <w:rPr>
                <w:rFonts w:asciiTheme="minorHAnsi" w:hAnsiTheme="minorHAnsi"/>
                <w:color w:val="auto"/>
                <w:sz w:val="16"/>
                <w:szCs w:val="16"/>
              </w:rPr>
            </w:pPr>
          </w:p>
          <w:p w:rsidR="00494608" w:rsidRPr="0045052D" w:rsidRDefault="00494608"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p>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p>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b/>
                <w:bCs/>
                <w:sz w:val="16"/>
                <w:szCs w:val="16"/>
              </w:rPr>
            </w:pPr>
          </w:p>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6171DC" w:rsidP="00D60B46">
            <w:pPr>
              <w:spacing w:line="276" w:lineRule="auto"/>
              <w:jc w:val="center"/>
              <w:rPr>
                <w:rFonts w:asciiTheme="minorHAnsi" w:hAnsiTheme="minorHAnsi"/>
                <w:bCs/>
                <w:sz w:val="14"/>
                <w:szCs w:val="14"/>
              </w:rPr>
            </w:pPr>
            <w:r w:rsidRPr="0045052D">
              <w:rPr>
                <w:rFonts w:asciiTheme="minorHAnsi" w:hAnsiTheme="minorHAnsi"/>
                <w:bCs/>
                <w:sz w:val="14"/>
                <w:szCs w:val="14"/>
              </w:rPr>
              <w:t>0.1.29.000201</w:t>
            </w: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r w:rsidRPr="0045052D">
              <w:rPr>
                <w:rFonts w:asciiTheme="minorHAnsi" w:hAnsiTheme="minorHAnsi"/>
                <w:bCs/>
                <w:sz w:val="14"/>
                <w:szCs w:val="14"/>
              </w:rPr>
              <w:t>0.1.29.000209</w:t>
            </w: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sz w:val="16"/>
                <w:szCs w:val="16"/>
              </w:rPr>
            </w:pPr>
            <w:r>
              <w:rPr>
                <w:rFonts w:asciiTheme="minorHAnsi" w:hAnsiTheme="minorHAnsi"/>
                <w:sz w:val="16"/>
                <w:szCs w:val="16"/>
              </w:rPr>
              <w:t>35.000,00</w:t>
            </w: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sz w:val="16"/>
                <w:szCs w:val="16"/>
              </w:rPr>
            </w:pPr>
            <w:r>
              <w:rPr>
                <w:rFonts w:asciiTheme="minorHAnsi" w:hAnsiTheme="minorHAnsi"/>
                <w:sz w:val="16"/>
                <w:szCs w:val="16"/>
              </w:rPr>
              <w:t>60.000,00</w:t>
            </w:r>
          </w:p>
        </w:tc>
        <w:tc>
          <w:tcPr>
            <w:tcW w:w="993"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37957" w:rsidRPr="0045052D" w:rsidRDefault="001D119E" w:rsidP="00637957">
            <w:pPr>
              <w:spacing w:line="276" w:lineRule="auto"/>
              <w:jc w:val="right"/>
              <w:rPr>
                <w:rFonts w:asciiTheme="minorHAnsi" w:hAnsiTheme="minorHAnsi"/>
                <w:sz w:val="16"/>
                <w:szCs w:val="16"/>
              </w:rPr>
            </w:pPr>
            <w:r>
              <w:rPr>
                <w:rFonts w:asciiTheme="minorHAnsi" w:hAnsiTheme="minorHAnsi"/>
                <w:sz w:val="16"/>
                <w:szCs w:val="16"/>
              </w:rPr>
              <w:t>95.000,00</w:t>
            </w: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0,00</w:t>
            </w: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0,00</w:t>
            </w: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3.000,00</w:t>
            </w: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sz w:val="16"/>
                <w:szCs w:val="16"/>
              </w:rPr>
            </w:pPr>
            <w:r>
              <w:rPr>
                <w:rFonts w:asciiTheme="minorHAnsi" w:hAnsiTheme="minorHAnsi"/>
                <w:sz w:val="16"/>
                <w:szCs w:val="16"/>
              </w:rPr>
              <w:t>13.000,00</w:t>
            </w:r>
          </w:p>
        </w:tc>
        <w:tc>
          <w:tcPr>
            <w:tcW w:w="993"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51.000,00</w:t>
            </w: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67.000,00</w:t>
            </w: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3.000,00</w:t>
            </w: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3.000,00</w:t>
            </w: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b/>
                <w:bCs/>
                <w:sz w:val="16"/>
                <w:szCs w:val="16"/>
              </w:rPr>
            </w:pPr>
            <w:r>
              <w:rPr>
                <w:rFonts w:asciiTheme="minorHAnsi" w:hAnsiTheme="minorHAnsi"/>
                <w:b/>
                <w:bCs/>
                <w:sz w:val="16"/>
                <w:szCs w:val="16"/>
              </w:rPr>
              <w:t>41.000,00</w:t>
            </w: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b/>
                <w:bCs/>
                <w:sz w:val="16"/>
                <w:szCs w:val="16"/>
              </w:rPr>
            </w:pPr>
            <w:r>
              <w:rPr>
                <w:rFonts w:asciiTheme="minorHAnsi" w:hAnsiTheme="minorHAnsi"/>
                <w:b/>
                <w:bCs/>
                <w:sz w:val="16"/>
                <w:szCs w:val="16"/>
              </w:rPr>
              <w:t>73.000,00</w:t>
            </w:r>
          </w:p>
        </w:tc>
        <w:tc>
          <w:tcPr>
            <w:tcW w:w="993" w:type="dxa"/>
            <w:tcBorders>
              <w:top w:val="single" w:sz="4" w:space="0" w:color="auto"/>
              <w:left w:val="single" w:sz="4" w:space="0" w:color="auto"/>
              <w:bottom w:val="single" w:sz="4" w:space="0" w:color="auto"/>
              <w:right w:val="single" w:sz="4" w:space="0" w:color="auto"/>
            </w:tcBorders>
          </w:tcPr>
          <w:p w:rsidR="00494608" w:rsidRPr="0045052D" w:rsidRDefault="000D63BB" w:rsidP="00D60B46">
            <w:pPr>
              <w:spacing w:line="276" w:lineRule="auto"/>
              <w:jc w:val="right"/>
              <w:rPr>
                <w:rFonts w:asciiTheme="minorHAnsi" w:hAnsiTheme="minorHAnsi"/>
                <w:b/>
                <w:bCs/>
                <w:sz w:val="16"/>
                <w:szCs w:val="16"/>
              </w:rPr>
            </w:pPr>
            <w:r>
              <w:rPr>
                <w:rFonts w:asciiTheme="minorHAnsi" w:hAnsiTheme="minorHAnsi"/>
                <w:b/>
                <w:bCs/>
                <w:sz w:val="16"/>
                <w:szCs w:val="16"/>
              </w:rPr>
              <w:t>51.000,00</w:t>
            </w: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165.000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r>
    </w:tbl>
    <w:p w:rsidR="00494608" w:rsidRDefault="00494608" w:rsidP="00494608">
      <w:pPr>
        <w:rPr>
          <w:rFonts w:asciiTheme="minorHAnsi" w:hAnsiTheme="minorHAnsi"/>
        </w:rPr>
      </w:pPr>
    </w:p>
    <w:p w:rsidR="009D0947" w:rsidRPr="0045052D" w:rsidRDefault="009D0947" w:rsidP="00494608">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pStyle w:val="Ttulo8"/>
              <w:spacing w:line="276" w:lineRule="auto"/>
              <w:jc w:val="center"/>
              <w:rPr>
                <w:rFonts w:asciiTheme="minorHAnsi" w:hAnsiTheme="minorHAnsi"/>
                <w:color w:val="auto"/>
                <w:sz w:val="18"/>
              </w:rPr>
            </w:pPr>
          </w:p>
          <w:p w:rsidR="00494608" w:rsidRPr="0045052D" w:rsidRDefault="00494608"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494608" w:rsidRPr="0045052D" w:rsidRDefault="00494608"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8"/>
              </w:rPr>
            </w:pPr>
          </w:p>
          <w:p w:rsidR="00494608" w:rsidRPr="0045052D" w:rsidRDefault="00494608"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494608" w:rsidRPr="0045052D" w:rsidRDefault="00494608"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494608" w:rsidRPr="0045052D" w:rsidRDefault="00494608"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494608" w:rsidRPr="0045052D" w:rsidRDefault="00494608"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494608"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494608"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bCs/>
                <w:sz w:val="18"/>
              </w:rPr>
            </w:pPr>
            <w:r>
              <w:rPr>
                <w:rFonts w:asciiTheme="minorHAnsi" w:hAnsiTheme="minorHAnsi"/>
                <w:bCs/>
                <w:sz w:val="18"/>
              </w:rPr>
              <w:t>102.000,00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bCs/>
                <w:sz w:val="18"/>
              </w:rPr>
            </w:pPr>
            <w:r>
              <w:rPr>
                <w:rFonts w:asciiTheme="minorHAnsi" w:hAnsiTheme="minorHAnsi"/>
                <w:bCs/>
                <w:sz w:val="18"/>
              </w:rPr>
              <w:t>110.000,00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bCs/>
                <w:sz w:val="18"/>
              </w:rPr>
            </w:pPr>
            <w:r>
              <w:rPr>
                <w:rFonts w:asciiTheme="minorHAnsi" w:hAnsiTheme="minorHAnsi"/>
                <w:bCs/>
                <w:sz w:val="18"/>
              </w:rPr>
              <w:t>72.000,00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bCs/>
                <w:sz w:val="18"/>
              </w:rPr>
            </w:pPr>
            <w:r>
              <w:rPr>
                <w:rFonts w:asciiTheme="minorHAnsi" w:hAnsiTheme="minorHAnsi"/>
                <w:bCs/>
                <w:sz w:val="18"/>
              </w:rPr>
              <w:t>77.000,00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bCs/>
                <w:sz w:val="18"/>
              </w:rPr>
            </w:pPr>
            <w:r>
              <w:rPr>
                <w:rFonts w:asciiTheme="minorHAnsi" w:hAnsiTheme="minorHAnsi"/>
                <w:bCs/>
                <w:sz w:val="18"/>
              </w:rPr>
              <w:t>3.000,00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bCs/>
                <w:sz w:val="18"/>
              </w:rPr>
            </w:pPr>
            <w:r>
              <w:rPr>
                <w:rFonts w:asciiTheme="minorHAnsi" w:hAnsiTheme="minorHAnsi"/>
                <w:bCs/>
                <w:sz w:val="18"/>
              </w:rPr>
              <w:t>3.000,00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494608" w:rsidRPr="0045052D" w:rsidRDefault="0049460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177.000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c>
          <w:tcPr>
            <w:tcW w:w="1309" w:type="dxa"/>
            <w:tcBorders>
              <w:top w:val="single" w:sz="4" w:space="0" w:color="auto"/>
              <w:left w:val="single" w:sz="4" w:space="0" w:color="auto"/>
              <w:bottom w:val="single" w:sz="4" w:space="0" w:color="auto"/>
              <w:right w:val="single" w:sz="4" w:space="0" w:color="auto"/>
            </w:tcBorders>
          </w:tcPr>
          <w:p w:rsidR="00494608" w:rsidRPr="0045052D" w:rsidRDefault="001D119E"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190.000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r>
    </w:tbl>
    <w:p w:rsidR="00494608" w:rsidRPr="0045052D" w:rsidRDefault="00494608"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rPr>
                <w:rFonts w:asciiTheme="minorHAnsi" w:hAnsiTheme="minorHAnsi"/>
              </w:rPr>
            </w:pPr>
            <w:r w:rsidRPr="0045052D">
              <w:rPr>
                <w:rFonts w:asciiTheme="minorHAnsi" w:hAnsiTheme="minorHAnsi"/>
              </w:rPr>
              <w:t>0701.08.244.0007.2035</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jc w:val="both"/>
              <w:rPr>
                <w:rFonts w:asciiTheme="minorHAnsi" w:hAnsiTheme="minorHAnsi"/>
              </w:rPr>
            </w:pPr>
            <w:r w:rsidRPr="0045052D">
              <w:rPr>
                <w:rFonts w:asciiTheme="minorHAnsi" w:hAnsiTheme="minorHAnsi"/>
              </w:rPr>
              <w:t>Manutenção do Bloco de Proteção Social Especial da Média Complexidade</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6"/>
                <w:szCs w:val="16"/>
              </w:rPr>
            </w:pPr>
          </w:p>
          <w:p w:rsidR="009B6AF6" w:rsidRPr="0045052D" w:rsidRDefault="009B6AF6"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1D119E"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1D119E" w:rsidRPr="0045052D" w:rsidRDefault="001D119E"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D119E" w:rsidRPr="0045052D" w:rsidRDefault="001D119E"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center"/>
              <w:rPr>
                <w:rFonts w:asciiTheme="minorHAnsi" w:hAnsiTheme="minorHAnsi"/>
                <w:bCs/>
                <w:sz w:val="14"/>
                <w:szCs w:val="14"/>
              </w:rPr>
            </w:pPr>
            <w:r w:rsidRPr="0045052D">
              <w:rPr>
                <w:rFonts w:asciiTheme="minorHAnsi" w:hAnsiTheme="minorHAnsi"/>
                <w:bCs/>
                <w:sz w:val="14"/>
                <w:szCs w:val="14"/>
              </w:rPr>
              <w:t>0.1.29.000204</w:t>
            </w: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1D119E" w:rsidRPr="0045052D" w:rsidRDefault="001D119E" w:rsidP="00D60B46">
            <w:pPr>
              <w:rPr>
                <w:rFonts w:asciiTheme="minorHAnsi" w:hAnsiTheme="minorHAnsi"/>
                <w:b/>
                <w:bCs/>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25.000,00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25.000,00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6.000,00</w:t>
            </w: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637957">
            <w:pPr>
              <w:spacing w:line="276" w:lineRule="auto"/>
              <w:jc w:val="right"/>
              <w:rPr>
                <w:rFonts w:asciiTheme="minorHAnsi" w:hAnsiTheme="minorHAnsi"/>
                <w:sz w:val="16"/>
                <w:szCs w:val="16"/>
              </w:rPr>
            </w:pPr>
            <w:r>
              <w:rPr>
                <w:rFonts w:asciiTheme="minorHAnsi" w:hAnsiTheme="minorHAnsi"/>
                <w:sz w:val="16"/>
                <w:szCs w:val="16"/>
              </w:rPr>
              <w:t>6.000,00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637957">
            <w:pPr>
              <w:spacing w:line="276" w:lineRule="auto"/>
              <w:jc w:val="right"/>
              <w:rPr>
                <w:rFonts w:asciiTheme="minorHAnsi" w:hAnsiTheme="minorHAnsi"/>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r>
              <w:rPr>
                <w:rFonts w:asciiTheme="minorHAnsi" w:hAnsiTheme="minorHAnsi"/>
                <w:b/>
                <w:bCs/>
                <w:sz w:val="16"/>
                <w:szCs w:val="16"/>
              </w:rPr>
              <w:t>25.000,00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r>
              <w:rPr>
                <w:rFonts w:asciiTheme="minorHAnsi" w:hAnsiTheme="minorHAnsi"/>
                <w:b/>
                <w:bCs/>
                <w:sz w:val="16"/>
                <w:szCs w:val="16"/>
              </w:rPr>
              <w:t>6.000,00</w:t>
            </w: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637957">
            <w:pPr>
              <w:spacing w:line="276" w:lineRule="auto"/>
              <w:jc w:val="right"/>
              <w:rPr>
                <w:rFonts w:asciiTheme="minorHAnsi" w:hAnsiTheme="minorHAnsi"/>
                <w:b/>
                <w:bCs/>
                <w:sz w:val="16"/>
                <w:szCs w:val="16"/>
              </w:rPr>
            </w:pPr>
            <w:r>
              <w:rPr>
                <w:rFonts w:asciiTheme="minorHAnsi" w:hAnsiTheme="minorHAnsi"/>
                <w:b/>
                <w:bCs/>
                <w:sz w:val="16"/>
                <w:szCs w:val="16"/>
              </w:rPr>
              <w:t>31.000,00</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8"/>
              </w:rPr>
            </w:pPr>
          </w:p>
          <w:p w:rsidR="009B6AF6" w:rsidRPr="0045052D" w:rsidRDefault="009B6AF6"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9B6AF6" w:rsidRPr="0045052D" w:rsidRDefault="009B6AF6"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p>
          <w:p w:rsidR="009B6AF6" w:rsidRPr="0045052D" w:rsidRDefault="009B6AF6"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9B6AF6" w:rsidRPr="0045052D" w:rsidRDefault="009B6AF6"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9B6AF6" w:rsidRPr="0045052D" w:rsidRDefault="009B6AF6"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25.000,00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25.000,00</w:t>
            </w: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6.000,00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6.000,00</w:t>
            </w: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31.000,00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31.000,00</w:t>
            </w:r>
          </w:p>
        </w:tc>
      </w:tr>
    </w:tbl>
    <w:p w:rsidR="009B6AF6" w:rsidRPr="0045052D" w:rsidRDefault="009B6AF6"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rPr>
                <w:rFonts w:asciiTheme="minorHAnsi" w:hAnsiTheme="minorHAnsi"/>
              </w:rPr>
            </w:pPr>
            <w:r w:rsidRPr="0045052D">
              <w:rPr>
                <w:rFonts w:asciiTheme="minorHAnsi" w:hAnsiTheme="minorHAnsi"/>
              </w:rPr>
              <w:t>0701.08.244.0007.2036</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jc w:val="both"/>
              <w:rPr>
                <w:rFonts w:asciiTheme="minorHAnsi" w:hAnsiTheme="minorHAnsi"/>
              </w:rPr>
            </w:pPr>
            <w:r w:rsidRPr="0045052D">
              <w:rPr>
                <w:rFonts w:asciiTheme="minorHAnsi" w:hAnsiTheme="minorHAnsi"/>
              </w:rPr>
              <w:t>Manutenção da Proteção Especial de Alta Complexidade</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6"/>
                <w:szCs w:val="16"/>
              </w:rPr>
            </w:pPr>
          </w:p>
          <w:p w:rsidR="009B6AF6" w:rsidRPr="0045052D" w:rsidRDefault="009B6AF6"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r>
              <w:rPr>
                <w:rFonts w:asciiTheme="minorHAnsi" w:hAnsiTheme="minorHAnsi"/>
                <w:b/>
                <w:bCs/>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1.000,00</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8"/>
              </w:rPr>
            </w:pPr>
          </w:p>
          <w:p w:rsidR="009B6AF6" w:rsidRPr="0045052D" w:rsidRDefault="009B6AF6"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9B6AF6" w:rsidRPr="0045052D" w:rsidRDefault="009B6AF6"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p>
          <w:p w:rsidR="009B6AF6" w:rsidRPr="0045052D" w:rsidRDefault="009B6AF6"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9B6AF6" w:rsidRPr="0045052D" w:rsidRDefault="009B6AF6"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9B6AF6" w:rsidRPr="0045052D" w:rsidRDefault="009B6AF6"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1.000,00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1.000,00</w:t>
            </w:r>
          </w:p>
        </w:tc>
      </w:tr>
    </w:tbl>
    <w:p w:rsidR="009B6AF6" w:rsidRDefault="009B6AF6" w:rsidP="00B93A44">
      <w:pPr>
        <w:rPr>
          <w:rFonts w:asciiTheme="minorHAnsi" w:hAnsiTheme="minorHAnsi"/>
        </w:rPr>
      </w:pPr>
    </w:p>
    <w:p w:rsidR="009D0947" w:rsidRPr="0045052D" w:rsidRDefault="009D0947" w:rsidP="00B93A44">
      <w:pPr>
        <w:rPr>
          <w:rFonts w:asciiTheme="minorHAnsi" w:hAnsiTheme="minorHAnsi"/>
        </w:rPr>
      </w:pPr>
    </w:p>
    <w:p w:rsidR="006171DC" w:rsidRPr="0045052D" w:rsidRDefault="006171DC"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rPr>
                <w:rFonts w:asciiTheme="minorHAnsi" w:hAnsiTheme="minorHAnsi"/>
              </w:rPr>
            </w:pPr>
            <w:r w:rsidRPr="0045052D">
              <w:rPr>
                <w:rFonts w:asciiTheme="minorHAnsi" w:hAnsiTheme="minorHAnsi"/>
              </w:rPr>
              <w:lastRenderedPageBreak/>
              <w:t>0701.08.244.0007.2037</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jc w:val="both"/>
              <w:rPr>
                <w:rFonts w:asciiTheme="minorHAnsi" w:hAnsiTheme="minorHAnsi"/>
              </w:rPr>
            </w:pPr>
            <w:r w:rsidRPr="0045052D">
              <w:rPr>
                <w:rFonts w:asciiTheme="minorHAnsi" w:hAnsiTheme="minorHAnsi"/>
              </w:rPr>
              <w:t xml:space="preserve">Manutenção da Gestão </w:t>
            </w:r>
            <w:proofErr w:type="gramStart"/>
            <w:r w:rsidRPr="0045052D">
              <w:rPr>
                <w:rFonts w:asciiTheme="minorHAnsi" w:hAnsiTheme="minorHAnsi"/>
              </w:rPr>
              <w:t>do SUAS</w:t>
            </w:r>
            <w:proofErr w:type="gramEnd"/>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6"/>
                <w:szCs w:val="16"/>
              </w:rPr>
            </w:pPr>
          </w:p>
          <w:p w:rsidR="009B6AF6" w:rsidRPr="0045052D" w:rsidRDefault="009B6AF6"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6171DC" w:rsidP="00D60B46">
            <w:pPr>
              <w:spacing w:line="276" w:lineRule="auto"/>
              <w:jc w:val="center"/>
              <w:rPr>
                <w:rFonts w:asciiTheme="minorHAnsi" w:hAnsiTheme="minorHAnsi"/>
                <w:bCs/>
                <w:sz w:val="14"/>
                <w:szCs w:val="14"/>
              </w:rPr>
            </w:pPr>
            <w:r w:rsidRPr="0045052D">
              <w:rPr>
                <w:rFonts w:asciiTheme="minorHAnsi" w:hAnsiTheme="minorHAnsi"/>
                <w:bCs/>
                <w:sz w:val="14"/>
                <w:szCs w:val="14"/>
              </w:rPr>
              <w:t>0.1.29.000202</w:t>
            </w: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15.000,00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15.000,00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3143E">
            <w:pPr>
              <w:spacing w:line="276" w:lineRule="auto"/>
              <w:jc w:val="right"/>
              <w:rPr>
                <w:rFonts w:asciiTheme="minorHAnsi" w:hAnsiTheme="minorHAnsi"/>
                <w:sz w:val="16"/>
                <w:szCs w:val="16"/>
              </w:rPr>
            </w:pPr>
            <w:r>
              <w:rPr>
                <w:rFonts w:asciiTheme="minorHAnsi" w:hAnsiTheme="minorHAnsi"/>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r>
              <w:rPr>
                <w:rFonts w:asciiTheme="minorHAnsi" w:hAnsiTheme="minorHAnsi"/>
                <w:b/>
                <w:bCs/>
                <w:sz w:val="16"/>
                <w:szCs w:val="16"/>
              </w:rPr>
              <w:t>16.000,00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16.000,00</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8"/>
              </w:rPr>
            </w:pPr>
          </w:p>
          <w:p w:rsidR="009B6AF6" w:rsidRPr="0045052D" w:rsidRDefault="009B6AF6"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9B6AF6" w:rsidRPr="0045052D" w:rsidRDefault="009B6AF6"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p>
          <w:p w:rsidR="009B6AF6" w:rsidRPr="0045052D" w:rsidRDefault="009B6AF6"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9B6AF6" w:rsidRPr="0045052D" w:rsidRDefault="009B6AF6"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9B6AF6" w:rsidRPr="0045052D" w:rsidRDefault="009B6AF6"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3A2975" w:rsidRPr="0045052D" w:rsidRDefault="003A2975"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3A2975" w:rsidRPr="0045052D" w:rsidRDefault="003A2975"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3A2975" w:rsidRPr="0045052D" w:rsidRDefault="001D119E" w:rsidP="004A476D">
            <w:pPr>
              <w:spacing w:line="276" w:lineRule="auto"/>
              <w:jc w:val="right"/>
              <w:rPr>
                <w:rFonts w:asciiTheme="minorHAnsi" w:hAnsiTheme="minorHAnsi"/>
                <w:sz w:val="16"/>
                <w:szCs w:val="16"/>
              </w:rPr>
            </w:pPr>
            <w:r>
              <w:rPr>
                <w:rFonts w:asciiTheme="minorHAnsi" w:hAnsiTheme="minorHAnsi"/>
                <w:sz w:val="16"/>
                <w:szCs w:val="16"/>
              </w:rPr>
              <w:t>16.000,00</w:t>
            </w:r>
          </w:p>
        </w:tc>
        <w:tc>
          <w:tcPr>
            <w:tcW w:w="1309" w:type="dxa"/>
            <w:tcBorders>
              <w:top w:val="single" w:sz="4" w:space="0" w:color="auto"/>
              <w:left w:val="single" w:sz="4" w:space="0" w:color="auto"/>
              <w:bottom w:val="single" w:sz="4" w:space="0" w:color="auto"/>
              <w:right w:val="single" w:sz="4" w:space="0" w:color="auto"/>
            </w:tcBorders>
          </w:tcPr>
          <w:p w:rsidR="003A2975" w:rsidRPr="0045052D" w:rsidRDefault="001D119E" w:rsidP="004A476D">
            <w:pPr>
              <w:spacing w:line="276" w:lineRule="auto"/>
              <w:jc w:val="right"/>
              <w:rPr>
                <w:rFonts w:asciiTheme="minorHAnsi" w:hAnsiTheme="minorHAnsi"/>
                <w:sz w:val="16"/>
                <w:szCs w:val="16"/>
              </w:rPr>
            </w:pPr>
            <w:r>
              <w:rPr>
                <w:rFonts w:asciiTheme="minorHAnsi" w:hAnsiTheme="minorHAnsi"/>
                <w:sz w:val="16"/>
                <w:szCs w:val="16"/>
              </w:rPr>
              <w:t>17.000,00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3A2975" w:rsidRPr="0045052D" w:rsidRDefault="003A2975"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3A2975" w:rsidRPr="0045052D" w:rsidRDefault="003A2975"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3A2975" w:rsidRPr="0045052D" w:rsidRDefault="001D119E" w:rsidP="004A476D">
            <w:pPr>
              <w:spacing w:line="276" w:lineRule="auto"/>
              <w:jc w:val="right"/>
              <w:rPr>
                <w:rFonts w:asciiTheme="minorHAnsi" w:hAnsiTheme="minorHAnsi"/>
                <w:sz w:val="16"/>
                <w:szCs w:val="16"/>
              </w:rPr>
            </w:pPr>
            <w:r>
              <w:rPr>
                <w:rFonts w:asciiTheme="minorHAnsi" w:hAnsiTheme="minorHAnsi"/>
                <w:sz w:val="16"/>
                <w:szCs w:val="16"/>
              </w:rPr>
              <w:t>1.000,00</w:t>
            </w:r>
          </w:p>
        </w:tc>
        <w:tc>
          <w:tcPr>
            <w:tcW w:w="1309" w:type="dxa"/>
            <w:tcBorders>
              <w:top w:val="single" w:sz="4" w:space="0" w:color="auto"/>
              <w:left w:val="single" w:sz="4" w:space="0" w:color="auto"/>
              <w:bottom w:val="single" w:sz="4" w:space="0" w:color="auto"/>
              <w:right w:val="single" w:sz="4" w:space="0" w:color="auto"/>
            </w:tcBorders>
          </w:tcPr>
          <w:p w:rsidR="003A2975" w:rsidRPr="0045052D" w:rsidRDefault="001D119E" w:rsidP="004A476D">
            <w:pPr>
              <w:spacing w:line="276" w:lineRule="auto"/>
              <w:jc w:val="right"/>
              <w:rPr>
                <w:rFonts w:asciiTheme="minorHAnsi" w:hAnsiTheme="minorHAnsi"/>
                <w:sz w:val="16"/>
                <w:szCs w:val="16"/>
              </w:rPr>
            </w:pPr>
            <w:r>
              <w:rPr>
                <w:rFonts w:asciiTheme="minorHAnsi" w:hAnsiTheme="minorHAnsi"/>
                <w:sz w:val="16"/>
                <w:szCs w:val="16"/>
              </w:rPr>
              <w:t>1.000,00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3A2975" w:rsidRPr="0045052D" w:rsidRDefault="003A2975"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3A2975" w:rsidRPr="0045052D" w:rsidRDefault="003A2975"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3A2975" w:rsidRPr="0045052D" w:rsidRDefault="001D119E" w:rsidP="004A476D">
            <w:pPr>
              <w:spacing w:line="276" w:lineRule="auto"/>
              <w:jc w:val="right"/>
              <w:rPr>
                <w:rFonts w:asciiTheme="minorHAnsi" w:hAnsiTheme="minorHAnsi"/>
                <w:b/>
                <w:bCs/>
                <w:sz w:val="16"/>
                <w:szCs w:val="16"/>
              </w:rPr>
            </w:pPr>
            <w:r>
              <w:rPr>
                <w:rFonts w:asciiTheme="minorHAnsi" w:hAnsiTheme="minorHAnsi"/>
                <w:b/>
                <w:bCs/>
                <w:sz w:val="16"/>
                <w:szCs w:val="16"/>
              </w:rPr>
              <w:t>17.000,00</w:t>
            </w:r>
          </w:p>
        </w:tc>
        <w:tc>
          <w:tcPr>
            <w:tcW w:w="1309" w:type="dxa"/>
            <w:tcBorders>
              <w:top w:val="single" w:sz="4" w:space="0" w:color="auto"/>
              <w:left w:val="single" w:sz="4" w:space="0" w:color="auto"/>
              <w:bottom w:val="single" w:sz="4" w:space="0" w:color="auto"/>
              <w:right w:val="single" w:sz="4" w:space="0" w:color="auto"/>
            </w:tcBorders>
          </w:tcPr>
          <w:p w:rsidR="003A2975" w:rsidRPr="0045052D" w:rsidRDefault="001D119E" w:rsidP="004A476D">
            <w:pPr>
              <w:spacing w:line="276" w:lineRule="auto"/>
              <w:jc w:val="right"/>
              <w:rPr>
                <w:rFonts w:asciiTheme="minorHAnsi" w:hAnsiTheme="minorHAnsi"/>
                <w:b/>
                <w:bCs/>
                <w:sz w:val="16"/>
                <w:szCs w:val="16"/>
              </w:rPr>
            </w:pPr>
            <w:r>
              <w:rPr>
                <w:rFonts w:asciiTheme="minorHAnsi" w:hAnsiTheme="minorHAnsi"/>
                <w:b/>
                <w:bCs/>
                <w:sz w:val="16"/>
                <w:szCs w:val="16"/>
              </w:rPr>
              <w:t>18.000,00</w:t>
            </w:r>
          </w:p>
        </w:tc>
      </w:tr>
    </w:tbl>
    <w:p w:rsidR="009B6AF6" w:rsidRPr="0045052D" w:rsidRDefault="009B6AF6"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rPr>
                <w:rFonts w:asciiTheme="minorHAnsi" w:hAnsiTheme="minorHAnsi"/>
              </w:rPr>
            </w:pPr>
            <w:r w:rsidRPr="0045052D">
              <w:rPr>
                <w:rFonts w:asciiTheme="minorHAnsi" w:hAnsiTheme="minorHAnsi"/>
              </w:rPr>
              <w:t>0701.08.244.0007.2038</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jc w:val="both"/>
              <w:rPr>
                <w:rFonts w:asciiTheme="minorHAnsi" w:hAnsiTheme="minorHAnsi"/>
              </w:rPr>
            </w:pPr>
            <w:r w:rsidRPr="0045052D">
              <w:rPr>
                <w:rFonts w:asciiTheme="minorHAnsi" w:hAnsiTheme="minorHAnsi"/>
              </w:rPr>
              <w:t>Manutenção da Gestão do Programa Bolsa Família e Cadastro Único</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6"/>
                <w:szCs w:val="16"/>
              </w:rPr>
            </w:pPr>
          </w:p>
          <w:p w:rsidR="009B6AF6" w:rsidRPr="0045052D" w:rsidRDefault="009B6AF6"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6171DC" w:rsidP="00D60B46">
            <w:pPr>
              <w:spacing w:line="276" w:lineRule="auto"/>
              <w:jc w:val="center"/>
              <w:rPr>
                <w:rFonts w:asciiTheme="minorHAnsi" w:hAnsiTheme="minorHAnsi"/>
                <w:bCs/>
                <w:sz w:val="14"/>
                <w:szCs w:val="14"/>
              </w:rPr>
            </w:pPr>
            <w:r w:rsidRPr="0045052D">
              <w:rPr>
                <w:rFonts w:asciiTheme="minorHAnsi" w:hAnsiTheme="minorHAnsi"/>
                <w:bCs/>
                <w:sz w:val="14"/>
                <w:szCs w:val="14"/>
              </w:rPr>
              <w:t>0.1.29.000203</w:t>
            </w: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15.000,00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15.000,00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16.000,00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16.000,00</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8"/>
              </w:rPr>
            </w:pPr>
          </w:p>
          <w:p w:rsidR="009B6AF6" w:rsidRPr="0045052D" w:rsidRDefault="009B6AF6"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9B6AF6" w:rsidRPr="0045052D" w:rsidRDefault="009B6AF6"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p>
          <w:p w:rsidR="009B6AF6" w:rsidRPr="0045052D" w:rsidRDefault="009B6AF6"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9B6AF6" w:rsidRPr="0045052D" w:rsidRDefault="009B6AF6"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9B6AF6" w:rsidRPr="0045052D" w:rsidRDefault="009B6AF6"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16.000,00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17.000,00</w:t>
            </w: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17.000,00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18.000,00</w:t>
            </w:r>
          </w:p>
        </w:tc>
      </w:tr>
    </w:tbl>
    <w:p w:rsidR="009B6AF6" w:rsidRPr="0045052D" w:rsidRDefault="009B6AF6"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rPr>
                <w:rFonts w:asciiTheme="minorHAnsi" w:hAnsiTheme="minorHAnsi"/>
              </w:rPr>
            </w:pPr>
            <w:r w:rsidRPr="0045052D">
              <w:rPr>
                <w:rFonts w:asciiTheme="minorHAnsi" w:hAnsiTheme="minorHAnsi"/>
              </w:rPr>
              <w:t>0701.08.244.0007.2039</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jc w:val="both"/>
              <w:rPr>
                <w:rFonts w:asciiTheme="minorHAnsi" w:hAnsiTheme="minorHAnsi"/>
              </w:rPr>
            </w:pPr>
            <w:r w:rsidRPr="0045052D">
              <w:rPr>
                <w:rFonts w:asciiTheme="minorHAnsi" w:hAnsiTheme="minorHAnsi"/>
              </w:rPr>
              <w:t>Manutenção do Benefício Eventual</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6"/>
                <w:szCs w:val="16"/>
              </w:rPr>
            </w:pPr>
          </w:p>
          <w:p w:rsidR="009B6AF6" w:rsidRPr="0045052D" w:rsidRDefault="009B6AF6"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55.000,00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55.000,00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r>
              <w:rPr>
                <w:rFonts w:asciiTheme="minorHAnsi" w:hAnsiTheme="minorHAnsi"/>
                <w:b/>
                <w:bCs/>
                <w:sz w:val="16"/>
                <w:szCs w:val="16"/>
              </w:rPr>
              <w:t>55.000,00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55.000,00</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8"/>
              </w:rPr>
            </w:pPr>
          </w:p>
          <w:p w:rsidR="009B6AF6" w:rsidRPr="0045052D" w:rsidRDefault="009B6AF6"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9B6AF6" w:rsidRPr="0045052D" w:rsidRDefault="009B6AF6"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p>
          <w:p w:rsidR="009B6AF6" w:rsidRPr="0045052D" w:rsidRDefault="009B6AF6"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9B6AF6" w:rsidRPr="0045052D" w:rsidRDefault="009B6AF6"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9B6AF6" w:rsidRPr="0045052D" w:rsidRDefault="009B6AF6"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1D119E" w:rsidP="00D60B46">
            <w:pPr>
              <w:spacing w:line="276" w:lineRule="auto"/>
              <w:jc w:val="right"/>
              <w:rPr>
                <w:rFonts w:asciiTheme="minorHAnsi" w:hAnsiTheme="minorHAnsi"/>
                <w:bCs/>
                <w:sz w:val="18"/>
              </w:rPr>
            </w:pPr>
            <w:r>
              <w:rPr>
                <w:rFonts w:asciiTheme="minorHAnsi" w:hAnsiTheme="minorHAnsi"/>
                <w:bCs/>
                <w:sz w:val="18"/>
              </w:rPr>
              <w:t>60.000,00</w:t>
            </w: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1D119E" w:rsidP="00D60B46">
            <w:pPr>
              <w:spacing w:line="276" w:lineRule="auto"/>
              <w:jc w:val="right"/>
              <w:rPr>
                <w:rFonts w:asciiTheme="minorHAnsi" w:hAnsiTheme="minorHAnsi"/>
                <w:bCs/>
                <w:sz w:val="18"/>
              </w:rPr>
            </w:pPr>
            <w:r>
              <w:rPr>
                <w:rFonts w:asciiTheme="minorHAnsi" w:hAnsiTheme="minorHAnsi"/>
                <w:bCs/>
                <w:sz w:val="18"/>
              </w:rPr>
              <w:t>65.000,00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1D119E" w:rsidP="00D60B46">
            <w:pPr>
              <w:spacing w:line="276" w:lineRule="auto"/>
              <w:jc w:val="right"/>
              <w:rPr>
                <w:rFonts w:asciiTheme="minorHAnsi" w:hAnsiTheme="minorHAnsi"/>
                <w:b/>
                <w:bCs/>
                <w:sz w:val="18"/>
              </w:rPr>
            </w:pPr>
            <w:r>
              <w:rPr>
                <w:rFonts w:asciiTheme="minorHAnsi" w:hAnsiTheme="minorHAnsi"/>
                <w:b/>
                <w:bCs/>
                <w:sz w:val="18"/>
              </w:rPr>
              <w:t>60.000,00</w:t>
            </w: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1D119E" w:rsidP="00D60B46">
            <w:pPr>
              <w:spacing w:line="276" w:lineRule="auto"/>
              <w:jc w:val="right"/>
              <w:rPr>
                <w:rFonts w:asciiTheme="minorHAnsi" w:hAnsiTheme="minorHAnsi"/>
                <w:b/>
                <w:bCs/>
                <w:sz w:val="18"/>
              </w:rPr>
            </w:pPr>
            <w:r>
              <w:rPr>
                <w:rFonts w:asciiTheme="minorHAnsi" w:hAnsiTheme="minorHAnsi"/>
                <w:b/>
                <w:bCs/>
                <w:sz w:val="18"/>
              </w:rPr>
              <w:t>65.000,00</w:t>
            </w:r>
          </w:p>
        </w:tc>
      </w:tr>
    </w:tbl>
    <w:p w:rsidR="009B6AF6" w:rsidRPr="0045052D" w:rsidRDefault="009B6AF6"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rPr>
                <w:rFonts w:asciiTheme="minorHAnsi" w:hAnsiTheme="minorHAnsi"/>
              </w:rPr>
            </w:pPr>
            <w:r w:rsidRPr="0045052D">
              <w:rPr>
                <w:rFonts w:asciiTheme="minorHAnsi" w:hAnsiTheme="minorHAnsi"/>
              </w:rPr>
              <w:t>0701.08.241.0007.2040</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jc w:val="both"/>
              <w:rPr>
                <w:rFonts w:asciiTheme="minorHAnsi" w:hAnsiTheme="minorHAnsi"/>
              </w:rPr>
            </w:pPr>
            <w:r w:rsidRPr="0045052D">
              <w:rPr>
                <w:rFonts w:asciiTheme="minorHAnsi" w:hAnsiTheme="minorHAnsi"/>
              </w:rPr>
              <w:t>Programa de Atenção ao Idoso</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6"/>
                <w:szCs w:val="16"/>
              </w:rPr>
            </w:pPr>
          </w:p>
          <w:p w:rsidR="009B6AF6" w:rsidRPr="0045052D" w:rsidRDefault="009B6AF6"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0E31FB">
            <w:pPr>
              <w:spacing w:line="276" w:lineRule="auto"/>
              <w:jc w:val="right"/>
              <w:rPr>
                <w:rFonts w:asciiTheme="minorHAnsi" w:hAnsiTheme="minorHAnsi"/>
                <w:sz w:val="16"/>
                <w:szCs w:val="16"/>
              </w:rPr>
            </w:pPr>
            <w:r>
              <w:rPr>
                <w:rFonts w:asciiTheme="minorHAnsi" w:hAnsiTheme="minorHAnsi"/>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0E31FB">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0E31FB">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5.000,00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5.000,00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r>
              <w:rPr>
                <w:rFonts w:asciiTheme="minorHAnsi" w:hAnsiTheme="minorHAnsi"/>
                <w:b/>
                <w:bCs/>
                <w:sz w:val="16"/>
                <w:szCs w:val="16"/>
              </w:rPr>
              <w:t>15.000,00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15.000,00</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8"/>
              </w:rPr>
            </w:pPr>
          </w:p>
          <w:p w:rsidR="009B6AF6" w:rsidRPr="0045052D" w:rsidRDefault="009B6AF6"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9B6AF6" w:rsidRPr="0045052D" w:rsidRDefault="009B6AF6"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p>
          <w:p w:rsidR="009B6AF6" w:rsidRPr="0045052D" w:rsidRDefault="009B6AF6"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9B6AF6" w:rsidRPr="0045052D" w:rsidRDefault="009B6AF6"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9B6AF6" w:rsidRPr="0045052D" w:rsidRDefault="009B6AF6"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10.000,00</w:t>
            </w: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5.000,00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5.000,00</w:t>
            </w: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15.000,00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15.000,00</w:t>
            </w:r>
          </w:p>
        </w:tc>
      </w:tr>
    </w:tbl>
    <w:p w:rsidR="009B6AF6" w:rsidRPr="0045052D" w:rsidRDefault="009B6AF6"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rPr>
                <w:rFonts w:asciiTheme="minorHAnsi" w:hAnsiTheme="minorHAnsi"/>
              </w:rPr>
            </w:pPr>
            <w:r w:rsidRPr="0045052D">
              <w:rPr>
                <w:rFonts w:asciiTheme="minorHAnsi" w:hAnsiTheme="minorHAnsi"/>
              </w:rPr>
              <w:t>0701.08.244.0007.2041</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jc w:val="both"/>
              <w:rPr>
                <w:rFonts w:asciiTheme="minorHAnsi" w:hAnsiTheme="minorHAnsi"/>
              </w:rPr>
            </w:pPr>
            <w:r w:rsidRPr="0045052D">
              <w:rPr>
                <w:rFonts w:asciiTheme="minorHAnsi" w:hAnsiTheme="minorHAnsi"/>
              </w:rPr>
              <w:t>Manutenção do Programa BPC da Escola</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6"/>
                <w:szCs w:val="16"/>
              </w:rPr>
            </w:pPr>
          </w:p>
          <w:p w:rsidR="009B6AF6" w:rsidRPr="0045052D" w:rsidRDefault="009B6AF6"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r>
              <w:rPr>
                <w:rFonts w:asciiTheme="minorHAnsi" w:hAnsiTheme="minorHAnsi"/>
                <w:b/>
                <w:bCs/>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1.000,00</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8"/>
              </w:rPr>
            </w:pPr>
          </w:p>
          <w:p w:rsidR="009B6AF6" w:rsidRPr="0045052D" w:rsidRDefault="009B6AF6"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9B6AF6" w:rsidRPr="0045052D" w:rsidRDefault="009B6AF6"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p>
          <w:p w:rsidR="009B6AF6" w:rsidRPr="0045052D" w:rsidRDefault="009B6AF6"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9B6AF6" w:rsidRPr="0045052D" w:rsidRDefault="009B6AF6"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9B6AF6" w:rsidRPr="0045052D" w:rsidRDefault="009B6AF6"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1.000,00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1.000,00</w:t>
            </w:r>
          </w:p>
        </w:tc>
      </w:tr>
    </w:tbl>
    <w:p w:rsidR="009B6AF6" w:rsidRPr="0045052D" w:rsidRDefault="009B6AF6" w:rsidP="00B93A44">
      <w:pPr>
        <w:rPr>
          <w:rFonts w:asciiTheme="minorHAnsi" w:hAnsiTheme="minorHAnsi"/>
        </w:rPr>
      </w:pPr>
    </w:p>
    <w:p w:rsidR="003A2975" w:rsidRPr="0045052D" w:rsidRDefault="003A2975" w:rsidP="00B93A44">
      <w:pPr>
        <w:rPr>
          <w:rFonts w:asciiTheme="minorHAnsi" w:hAnsiTheme="minorHAnsi"/>
        </w:rPr>
      </w:pPr>
    </w:p>
    <w:p w:rsidR="0013143E" w:rsidRPr="0045052D" w:rsidRDefault="0013143E" w:rsidP="00B93A44">
      <w:pPr>
        <w:rPr>
          <w:rFonts w:asciiTheme="minorHAnsi" w:hAnsiTheme="minorHAnsi"/>
        </w:rPr>
      </w:pPr>
    </w:p>
    <w:tbl>
      <w:tblPr>
        <w:tblStyle w:val="Tabelacomgrade"/>
        <w:tblW w:w="10206" w:type="dxa"/>
        <w:tblInd w:w="-459" w:type="dxa"/>
        <w:tblLook w:val="04A0" w:firstRow="1" w:lastRow="0" w:firstColumn="1" w:lastColumn="0" w:noHBand="0" w:noVBand="1"/>
      </w:tblPr>
      <w:tblGrid>
        <w:gridCol w:w="10206"/>
      </w:tblGrid>
      <w:tr w:rsidR="0045052D" w:rsidRPr="0045052D" w:rsidTr="00D60B46">
        <w:tc>
          <w:tcPr>
            <w:tcW w:w="10206" w:type="dxa"/>
          </w:tcPr>
          <w:p w:rsidR="009B6AF6" w:rsidRPr="0045052D" w:rsidRDefault="009B6AF6">
            <w:pPr>
              <w:spacing w:line="256" w:lineRule="auto"/>
              <w:rPr>
                <w:rFonts w:asciiTheme="minorHAnsi" w:hAnsiTheme="minorHAnsi"/>
                <w:b/>
                <w:bCs/>
                <w:sz w:val="20"/>
                <w:lang w:eastAsia="en-US"/>
              </w:rPr>
            </w:pPr>
            <w:r w:rsidRPr="0045052D">
              <w:rPr>
                <w:rFonts w:asciiTheme="minorHAnsi" w:hAnsiTheme="minorHAnsi"/>
                <w:b/>
                <w:bCs/>
                <w:sz w:val="20"/>
                <w:lang w:eastAsia="en-US"/>
              </w:rPr>
              <w:lastRenderedPageBreak/>
              <w:t>PROGRAMA</w:t>
            </w:r>
          </w:p>
          <w:p w:rsidR="009B6AF6" w:rsidRPr="0045052D" w:rsidRDefault="009B6AF6">
            <w:pPr>
              <w:tabs>
                <w:tab w:val="left" w:pos="2700"/>
              </w:tabs>
              <w:spacing w:line="256" w:lineRule="auto"/>
              <w:rPr>
                <w:rFonts w:asciiTheme="minorHAnsi" w:hAnsiTheme="minorHAnsi"/>
                <w:sz w:val="20"/>
                <w:lang w:eastAsia="en-US"/>
              </w:rPr>
            </w:pPr>
            <w:r w:rsidRPr="0045052D">
              <w:rPr>
                <w:rFonts w:asciiTheme="minorHAnsi" w:hAnsiTheme="minorHAnsi"/>
                <w:sz w:val="20"/>
                <w:lang w:eastAsia="en-US"/>
              </w:rPr>
              <w:t>0008 – HABITAÇÃO E INTERESSE SOCIAL: COMPROMISSO COM A POPULAÇÃO</w:t>
            </w:r>
          </w:p>
        </w:tc>
      </w:tr>
      <w:tr w:rsidR="00BF713C" w:rsidRPr="00F52868" w:rsidTr="00D60B46">
        <w:tc>
          <w:tcPr>
            <w:tcW w:w="10206" w:type="dxa"/>
          </w:tcPr>
          <w:p w:rsidR="00BF713C" w:rsidRPr="00653CC7" w:rsidRDefault="00BF713C" w:rsidP="00256DEF">
            <w:pPr>
              <w:spacing w:line="256" w:lineRule="auto"/>
              <w:rPr>
                <w:rFonts w:asciiTheme="minorHAnsi" w:hAnsiTheme="minorHAnsi"/>
                <w:b/>
                <w:bCs/>
                <w:sz w:val="20"/>
                <w:lang w:eastAsia="en-US"/>
              </w:rPr>
            </w:pPr>
            <w:bookmarkStart w:id="1" w:name="_Hlk20905003"/>
            <w:r w:rsidRPr="00653CC7">
              <w:rPr>
                <w:rFonts w:asciiTheme="minorHAnsi" w:hAnsiTheme="minorHAnsi"/>
                <w:b/>
                <w:bCs/>
                <w:sz w:val="20"/>
                <w:lang w:eastAsia="en-US"/>
              </w:rPr>
              <w:t>DIAGNÓSTICO</w:t>
            </w:r>
          </w:p>
          <w:p w:rsidR="00BF713C" w:rsidRPr="00F52868" w:rsidRDefault="00BF713C" w:rsidP="00256DEF">
            <w:pPr>
              <w:spacing w:line="256" w:lineRule="auto"/>
              <w:jc w:val="both"/>
              <w:rPr>
                <w:rFonts w:asciiTheme="minorHAnsi" w:hAnsiTheme="minorHAnsi"/>
                <w:color w:val="FF0000"/>
                <w:sz w:val="20"/>
                <w:lang w:eastAsia="en-US"/>
              </w:rPr>
            </w:pPr>
            <w:r w:rsidRPr="00653CC7">
              <w:rPr>
                <w:rFonts w:asciiTheme="minorHAnsi" w:hAnsiTheme="minorHAnsi"/>
                <w:sz w:val="20"/>
                <w:szCs w:val="20"/>
                <w:lang w:eastAsia="en-US"/>
              </w:rPr>
              <w:t xml:space="preserve">A política de habitação deve trabalhar de forma articulada com as demais políticas e/ou instituições voltadas ao desenvolvimento das áreas urbanas e rurais, com o objetivo de promover </w:t>
            </w:r>
            <w:proofErr w:type="gramStart"/>
            <w:r w:rsidRPr="00653CC7">
              <w:rPr>
                <w:rFonts w:asciiTheme="minorHAnsi" w:hAnsiTheme="minorHAnsi"/>
                <w:sz w:val="20"/>
                <w:szCs w:val="20"/>
                <w:lang w:eastAsia="en-US"/>
              </w:rPr>
              <w:t>a universalização do acesso a moradia</w:t>
            </w:r>
            <w:proofErr w:type="gramEnd"/>
            <w:r w:rsidRPr="00653CC7">
              <w:rPr>
                <w:rFonts w:asciiTheme="minorHAnsi" w:hAnsiTheme="minorHAnsi"/>
                <w:sz w:val="20"/>
                <w:szCs w:val="20"/>
                <w:lang w:eastAsia="en-US"/>
              </w:rPr>
              <w:t>. O déficit de habitação no município, conforme dados do IBGE/2010 chega a aproximadamente 27 moradias, localizadas na área urbana e 35 na área rural e comunidades tradicionais. A manutenção do Fundo Municipal de Habitação e Interesse Social é importante na medida em que os recursos serão destinados exclusivamente à população de baixa renda, e também porque abrange questões relevantes como a saúde pública dessa camada da população.</w:t>
            </w:r>
            <w:bookmarkEnd w:id="1"/>
          </w:p>
        </w:tc>
      </w:tr>
      <w:tr w:rsidR="00BF713C" w:rsidRPr="0045052D" w:rsidTr="00D60B46">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DIRETRIZES</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lang w:eastAsia="en-US"/>
              </w:rPr>
              <w:t>Construção de casas populares em terreno do próprio beneficiário; construção de casas populares em terrenos doados pela prefeitura, partindo de convênios do estado e união; construção de casas populares em áreas demarcadas pelo INCRA; aluguel social; saneamento básico; melhoria e reforma de unidades habitacionais.</w:t>
            </w:r>
          </w:p>
        </w:tc>
      </w:tr>
      <w:tr w:rsidR="00BF713C" w:rsidRPr="0045052D" w:rsidTr="00D60B46">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OBJETIVOS</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szCs w:val="20"/>
                <w:lang w:eastAsia="en-US"/>
              </w:rPr>
              <w:t xml:space="preserve">Promover o acesso à moradia digna para a população de baixa renda e eliminar o déficit habitacional municipal. </w:t>
            </w:r>
            <w:proofErr w:type="gramStart"/>
            <w:r w:rsidRPr="0045052D">
              <w:rPr>
                <w:rFonts w:asciiTheme="minorHAnsi" w:hAnsiTheme="minorHAnsi"/>
                <w:sz w:val="20"/>
                <w:szCs w:val="20"/>
                <w:lang w:eastAsia="en-US"/>
              </w:rPr>
              <w:t>Implementar</w:t>
            </w:r>
            <w:proofErr w:type="gramEnd"/>
            <w:r w:rsidRPr="0045052D">
              <w:rPr>
                <w:rFonts w:asciiTheme="minorHAnsi" w:hAnsiTheme="minorHAnsi"/>
                <w:sz w:val="20"/>
                <w:szCs w:val="20"/>
                <w:lang w:eastAsia="en-US"/>
              </w:rPr>
              <w:t xml:space="preserve"> políticas e programas de investimentos e subsídios na área de saneamento básico e de melhoria e reforma de unidades habitacionais.</w:t>
            </w:r>
          </w:p>
        </w:tc>
      </w:tr>
    </w:tbl>
    <w:p w:rsidR="009B6AF6" w:rsidRPr="0045052D" w:rsidRDefault="009B6AF6" w:rsidP="009B6AF6">
      <w:pPr>
        <w:rPr>
          <w:rFonts w:asciiTheme="minorHAnsi" w:hAnsiTheme="minorHAnsi"/>
        </w:rPr>
      </w:pPr>
    </w:p>
    <w:p w:rsidR="009B6AF6" w:rsidRPr="0045052D" w:rsidRDefault="009B6AF6" w:rsidP="009B6AF6">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rPr>
                <w:rFonts w:asciiTheme="minorHAnsi" w:hAnsiTheme="minorHAnsi"/>
              </w:rPr>
            </w:pPr>
            <w:r w:rsidRPr="0045052D">
              <w:rPr>
                <w:rFonts w:asciiTheme="minorHAnsi" w:hAnsiTheme="minorHAnsi"/>
              </w:rPr>
              <w:t>0801.16.482.0008.1042</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9B6AF6" w:rsidP="00D60B46">
            <w:pPr>
              <w:snapToGrid w:val="0"/>
              <w:jc w:val="both"/>
              <w:rPr>
                <w:rFonts w:asciiTheme="minorHAnsi" w:hAnsiTheme="minorHAnsi"/>
              </w:rPr>
            </w:pPr>
            <w:r w:rsidRPr="0045052D">
              <w:rPr>
                <w:rFonts w:asciiTheme="minorHAnsi" w:hAnsiTheme="minorHAnsi"/>
              </w:rPr>
              <w:t>Construção de Casas Populares</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6"/>
                <w:szCs w:val="16"/>
              </w:rPr>
            </w:pPr>
          </w:p>
          <w:p w:rsidR="009B6AF6" w:rsidRPr="0045052D" w:rsidRDefault="009B6AF6"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30.000,00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30.000,00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r>
              <w:rPr>
                <w:rFonts w:asciiTheme="minorHAnsi" w:hAnsiTheme="minorHAnsi"/>
                <w:b/>
                <w:bCs/>
                <w:sz w:val="16"/>
                <w:szCs w:val="16"/>
              </w:rPr>
              <w:t>30.000,00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30.000,00</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8"/>
              </w:rPr>
            </w:pPr>
          </w:p>
          <w:p w:rsidR="009B6AF6" w:rsidRPr="0045052D" w:rsidRDefault="009B6AF6"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9B6AF6" w:rsidRPr="0045052D" w:rsidRDefault="009B6AF6"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p>
          <w:p w:rsidR="009B6AF6" w:rsidRPr="0045052D" w:rsidRDefault="009B6AF6"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9B6AF6" w:rsidRPr="0045052D" w:rsidRDefault="009B6AF6"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9B6AF6" w:rsidRPr="0045052D" w:rsidRDefault="009B6AF6"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right"/>
              <w:rPr>
                <w:rFonts w:asciiTheme="minorHAnsi" w:hAnsiTheme="minorHAnsi"/>
                <w:bCs/>
                <w:sz w:val="18"/>
              </w:rPr>
            </w:pP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30.000,00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30.000,00</w:t>
            </w: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30.000,00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30.000,00</w:t>
            </w:r>
          </w:p>
        </w:tc>
      </w:tr>
    </w:tbl>
    <w:p w:rsidR="009B6AF6" w:rsidRPr="0045052D" w:rsidRDefault="009B6AF6"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5C79F1" w:rsidP="00D60B46">
            <w:pPr>
              <w:snapToGrid w:val="0"/>
              <w:rPr>
                <w:rFonts w:asciiTheme="minorHAnsi" w:hAnsiTheme="minorHAnsi"/>
              </w:rPr>
            </w:pPr>
            <w:r w:rsidRPr="0045052D">
              <w:rPr>
                <w:rFonts w:asciiTheme="minorHAnsi" w:hAnsiTheme="minorHAnsi"/>
              </w:rPr>
              <w:t>0801.16.482.0008.2043</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6AF6" w:rsidRPr="0045052D" w:rsidRDefault="005C79F1" w:rsidP="00D60B46">
            <w:pPr>
              <w:snapToGrid w:val="0"/>
              <w:jc w:val="both"/>
              <w:rPr>
                <w:rFonts w:asciiTheme="minorHAnsi" w:hAnsiTheme="minorHAnsi"/>
              </w:rPr>
            </w:pPr>
            <w:r w:rsidRPr="0045052D">
              <w:rPr>
                <w:rFonts w:asciiTheme="minorHAnsi" w:hAnsiTheme="minorHAnsi"/>
              </w:rPr>
              <w:t>Manutenção do Fundo Municipal de Habitação e Interesse Social</w:t>
            </w:r>
          </w:p>
        </w:tc>
      </w:tr>
    </w:tbl>
    <w:p w:rsidR="009B6AF6" w:rsidRPr="0045052D" w:rsidRDefault="009B6AF6"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6"/>
                <w:szCs w:val="16"/>
              </w:rPr>
            </w:pPr>
          </w:p>
          <w:p w:rsidR="009B6AF6" w:rsidRPr="0045052D" w:rsidRDefault="009B6AF6"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both"/>
              <w:rPr>
                <w:rFonts w:asciiTheme="minorHAnsi" w:hAnsiTheme="minorHAnsi"/>
                <w:b/>
                <w:bCs/>
                <w:sz w:val="16"/>
                <w:szCs w:val="16"/>
              </w:rPr>
            </w:pPr>
          </w:p>
          <w:p w:rsidR="009B6AF6" w:rsidRPr="0045052D" w:rsidRDefault="009B6AF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6"/>
                <w:szCs w:val="16"/>
              </w:rPr>
            </w:pP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5.000,00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5.000,00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r>
              <w:rPr>
                <w:rFonts w:asciiTheme="minorHAnsi" w:hAnsiTheme="minorHAnsi"/>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r>
      <w:tr w:rsidR="001D119E" w:rsidRPr="0045052D" w:rsidTr="00D60B46">
        <w:tc>
          <w:tcPr>
            <w:tcW w:w="85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r>
              <w:rPr>
                <w:rFonts w:asciiTheme="minorHAnsi" w:hAnsiTheme="minorHAnsi"/>
                <w:b/>
                <w:bCs/>
                <w:sz w:val="16"/>
                <w:szCs w:val="16"/>
              </w:rPr>
              <w:t>7.000,00</w:t>
            </w: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7.000,00</w:t>
            </w:r>
          </w:p>
        </w:tc>
      </w:tr>
    </w:tbl>
    <w:p w:rsidR="009B6AF6" w:rsidRPr="0045052D" w:rsidRDefault="009B6AF6" w:rsidP="009B6AF6">
      <w:pPr>
        <w:rPr>
          <w:rFonts w:asciiTheme="minorHAnsi" w:hAnsiTheme="minorHAnsi"/>
        </w:rPr>
      </w:pPr>
    </w:p>
    <w:p w:rsidR="0013143E" w:rsidRPr="0045052D" w:rsidRDefault="0013143E" w:rsidP="009B6AF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pStyle w:val="Ttulo8"/>
              <w:spacing w:line="276" w:lineRule="auto"/>
              <w:jc w:val="center"/>
              <w:rPr>
                <w:rFonts w:asciiTheme="minorHAnsi" w:hAnsiTheme="minorHAnsi"/>
                <w:color w:val="auto"/>
                <w:sz w:val="18"/>
              </w:rPr>
            </w:pPr>
          </w:p>
          <w:p w:rsidR="009B6AF6" w:rsidRPr="0045052D" w:rsidRDefault="009B6AF6"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9B6AF6" w:rsidRPr="0045052D" w:rsidRDefault="009B6AF6"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p>
          <w:p w:rsidR="009B6AF6" w:rsidRPr="0045052D" w:rsidRDefault="009B6AF6"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9B6AF6" w:rsidRPr="0045052D" w:rsidRDefault="009B6AF6"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9B6AF6" w:rsidRPr="0045052D" w:rsidRDefault="009B6AF6"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9B6AF6" w:rsidRPr="0045052D" w:rsidRDefault="009B6AF6"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9B6AF6" w:rsidRPr="0045052D" w:rsidRDefault="009B6AF6"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9B6AF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0,00</w:t>
            </w: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0,00</w:t>
            </w: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5.000,00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5.000,00</w:t>
            </w: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sz w:val="16"/>
                <w:szCs w:val="16"/>
              </w:rPr>
            </w:pPr>
            <w:r>
              <w:rPr>
                <w:rFonts w:asciiTheme="minorHAnsi" w:hAnsiTheme="minorHAnsi"/>
                <w:sz w:val="16"/>
                <w:szCs w:val="16"/>
              </w:rPr>
              <w:t>1.000,00</w:t>
            </w:r>
          </w:p>
        </w:tc>
      </w:tr>
      <w:tr w:rsidR="001D119E" w:rsidRPr="0045052D" w:rsidTr="00D60B46">
        <w:tc>
          <w:tcPr>
            <w:tcW w:w="940"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1D119E" w:rsidRPr="0045052D" w:rsidRDefault="001D119E"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7.000,00</w:t>
            </w:r>
          </w:p>
        </w:tc>
        <w:tc>
          <w:tcPr>
            <w:tcW w:w="1309" w:type="dxa"/>
            <w:tcBorders>
              <w:top w:val="single" w:sz="4" w:space="0" w:color="auto"/>
              <w:left w:val="single" w:sz="4" w:space="0" w:color="auto"/>
              <w:bottom w:val="single" w:sz="4" w:space="0" w:color="auto"/>
              <w:right w:val="single" w:sz="4" w:space="0" w:color="auto"/>
            </w:tcBorders>
          </w:tcPr>
          <w:p w:rsidR="001D119E" w:rsidRPr="0045052D" w:rsidRDefault="001D119E" w:rsidP="001D119E">
            <w:pPr>
              <w:spacing w:line="276" w:lineRule="auto"/>
              <w:jc w:val="right"/>
              <w:rPr>
                <w:rFonts w:asciiTheme="minorHAnsi" w:hAnsiTheme="minorHAnsi"/>
                <w:b/>
                <w:bCs/>
                <w:sz w:val="16"/>
                <w:szCs w:val="16"/>
              </w:rPr>
            </w:pPr>
            <w:r>
              <w:rPr>
                <w:rFonts w:asciiTheme="minorHAnsi" w:hAnsiTheme="minorHAnsi"/>
                <w:b/>
                <w:bCs/>
                <w:sz w:val="16"/>
                <w:szCs w:val="16"/>
              </w:rPr>
              <w:t>7.000,00</w:t>
            </w:r>
          </w:p>
        </w:tc>
      </w:tr>
    </w:tbl>
    <w:p w:rsidR="009B6AF6" w:rsidRPr="0045052D" w:rsidRDefault="009B6AF6"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tbl>
      <w:tblPr>
        <w:tblStyle w:val="Tabelacomgrade"/>
        <w:tblW w:w="10206" w:type="dxa"/>
        <w:tblInd w:w="-459" w:type="dxa"/>
        <w:tblLook w:val="04A0" w:firstRow="1" w:lastRow="0" w:firstColumn="1" w:lastColumn="0" w:noHBand="0" w:noVBand="1"/>
      </w:tblPr>
      <w:tblGrid>
        <w:gridCol w:w="10206"/>
      </w:tblGrid>
      <w:tr w:rsidR="0045052D" w:rsidRPr="0045052D" w:rsidTr="00D60B46">
        <w:tc>
          <w:tcPr>
            <w:tcW w:w="10206" w:type="dxa"/>
          </w:tcPr>
          <w:p w:rsidR="005C79F1" w:rsidRPr="0045052D" w:rsidRDefault="005C79F1">
            <w:pPr>
              <w:spacing w:line="256" w:lineRule="auto"/>
              <w:rPr>
                <w:rFonts w:asciiTheme="minorHAnsi" w:hAnsiTheme="minorHAnsi"/>
                <w:b/>
                <w:bCs/>
                <w:sz w:val="20"/>
                <w:lang w:eastAsia="en-US"/>
              </w:rPr>
            </w:pPr>
            <w:r w:rsidRPr="0045052D">
              <w:rPr>
                <w:rFonts w:asciiTheme="minorHAnsi" w:hAnsiTheme="minorHAnsi"/>
                <w:b/>
                <w:bCs/>
                <w:sz w:val="20"/>
                <w:lang w:eastAsia="en-US"/>
              </w:rPr>
              <w:lastRenderedPageBreak/>
              <w:t>PROGRAMA</w:t>
            </w:r>
          </w:p>
          <w:p w:rsidR="005C79F1" w:rsidRPr="0045052D" w:rsidRDefault="005C79F1">
            <w:pPr>
              <w:tabs>
                <w:tab w:val="left" w:pos="2700"/>
              </w:tabs>
              <w:spacing w:line="256" w:lineRule="auto"/>
              <w:rPr>
                <w:rFonts w:asciiTheme="minorHAnsi" w:hAnsiTheme="minorHAnsi"/>
                <w:sz w:val="20"/>
                <w:lang w:eastAsia="en-US"/>
              </w:rPr>
            </w:pPr>
            <w:r w:rsidRPr="0045052D">
              <w:rPr>
                <w:rFonts w:asciiTheme="minorHAnsi" w:hAnsiTheme="minorHAnsi"/>
                <w:sz w:val="20"/>
                <w:lang w:eastAsia="en-US"/>
              </w:rPr>
              <w:t>0009 – INFRAESTUTURA PARA TODOS</w:t>
            </w:r>
          </w:p>
        </w:tc>
      </w:tr>
      <w:tr w:rsidR="00BF713C" w:rsidRPr="00F52868" w:rsidTr="00D60B46">
        <w:tc>
          <w:tcPr>
            <w:tcW w:w="10206" w:type="dxa"/>
          </w:tcPr>
          <w:p w:rsidR="00BF713C" w:rsidRPr="00653CC7" w:rsidRDefault="00BF713C" w:rsidP="00256DEF">
            <w:pPr>
              <w:spacing w:line="256" w:lineRule="auto"/>
              <w:rPr>
                <w:rFonts w:asciiTheme="minorHAnsi" w:hAnsiTheme="minorHAnsi"/>
                <w:b/>
                <w:bCs/>
                <w:sz w:val="20"/>
                <w:lang w:eastAsia="en-US"/>
              </w:rPr>
            </w:pPr>
            <w:r w:rsidRPr="00653CC7">
              <w:rPr>
                <w:rFonts w:asciiTheme="minorHAnsi" w:hAnsiTheme="minorHAnsi"/>
                <w:b/>
                <w:bCs/>
                <w:sz w:val="20"/>
                <w:lang w:eastAsia="en-US"/>
              </w:rPr>
              <w:t>DIAGNÓSTICO</w:t>
            </w:r>
          </w:p>
          <w:p w:rsidR="00BF713C" w:rsidRPr="00F52868" w:rsidRDefault="00BF713C" w:rsidP="00320FFA">
            <w:pPr>
              <w:spacing w:line="256" w:lineRule="auto"/>
              <w:jc w:val="both"/>
              <w:rPr>
                <w:rFonts w:asciiTheme="minorHAnsi" w:hAnsiTheme="minorHAnsi"/>
                <w:color w:val="FF0000"/>
                <w:sz w:val="20"/>
                <w:lang w:eastAsia="en-US"/>
              </w:rPr>
            </w:pPr>
            <w:r w:rsidRPr="00653CC7">
              <w:rPr>
                <w:rFonts w:asciiTheme="minorHAnsi" w:hAnsiTheme="minorHAnsi"/>
                <w:sz w:val="20"/>
                <w:lang w:eastAsia="en-US"/>
              </w:rPr>
              <w:t>O município de Paulo Lopes possui 44</w:t>
            </w:r>
            <w:r w:rsidR="00320FFA">
              <w:rPr>
                <w:rFonts w:asciiTheme="minorHAnsi" w:hAnsiTheme="minorHAnsi"/>
                <w:sz w:val="20"/>
                <w:lang w:eastAsia="en-US"/>
              </w:rPr>
              <w:t>9,67 km² de extensão e com 7.569</w:t>
            </w:r>
            <w:r w:rsidRPr="00653CC7">
              <w:rPr>
                <w:rFonts w:asciiTheme="minorHAnsi" w:hAnsiTheme="minorHAnsi"/>
                <w:sz w:val="20"/>
                <w:lang w:eastAsia="en-US"/>
              </w:rPr>
              <w:t xml:space="preserve"> </w:t>
            </w:r>
            <w:r w:rsidR="00320FFA">
              <w:rPr>
                <w:rFonts w:asciiTheme="minorHAnsi" w:hAnsiTheme="minorHAnsi"/>
                <w:sz w:val="20"/>
                <w:lang w:eastAsia="en-US"/>
              </w:rPr>
              <w:t xml:space="preserve">habitantes – segundo estimativa do </w:t>
            </w:r>
            <w:bookmarkStart w:id="2" w:name="_GoBack"/>
            <w:bookmarkEnd w:id="2"/>
            <w:r w:rsidR="00320FFA">
              <w:rPr>
                <w:rFonts w:asciiTheme="minorHAnsi" w:hAnsiTheme="minorHAnsi"/>
                <w:sz w:val="20"/>
                <w:lang w:eastAsia="en-US"/>
              </w:rPr>
              <w:t>IBGE de 2020</w:t>
            </w:r>
            <w:r w:rsidRPr="00653CC7">
              <w:rPr>
                <w:rFonts w:asciiTheme="minorHAnsi" w:hAnsiTheme="minorHAnsi"/>
                <w:sz w:val="20"/>
                <w:lang w:eastAsia="en-US"/>
              </w:rPr>
              <w:t xml:space="preserve">. Também possui, aproximadamente, 2.000 construções, vias urbanas pavimentadas e vias rurais não pavimentadas. A coleta de lixo é realizada pelo município, mas o destino final é realizado no Município de </w:t>
            </w:r>
            <w:proofErr w:type="spellStart"/>
            <w:r w:rsidRPr="00653CC7">
              <w:rPr>
                <w:rFonts w:asciiTheme="minorHAnsi" w:hAnsiTheme="minorHAnsi"/>
                <w:sz w:val="20"/>
                <w:lang w:eastAsia="en-US"/>
              </w:rPr>
              <w:t>Biguaçú</w:t>
            </w:r>
            <w:proofErr w:type="spellEnd"/>
            <w:r w:rsidRPr="00653CC7">
              <w:rPr>
                <w:rFonts w:asciiTheme="minorHAnsi" w:hAnsiTheme="minorHAnsi"/>
                <w:sz w:val="20"/>
                <w:lang w:eastAsia="en-US"/>
              </w:rPr>
              <w:t>. Há necessidade de manter e melhorar a iluminação pública existente, ampliar e melhorar os serviços de limpeza pública, pavimentação de mais ruas e sinalização das mesmas, bem como, a manutenção das existentes. Há necessidade da instalação do serviço de saneamento básico no município.</w:t>
            </w:r>
          </w:p>
        </w:tc>
      </w:tr>
      <w:tr w:rsidR="00BF713C" w:rsidRPr="0045052D" w:rsidTr="00D60B46">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DIRETRIZES</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lang w:eastAsia="en-US"/>
              </w:rPr>
              <w:t>Realização de coleta de lixo; ampliação dos serviços de manutenção e limpeza pública; manutenção dos serviços de iluminação pública em parceria com a CERPALO; manutenção e conservação de ruas pavimentadas e não pavimentadas; manutenção da rede d´água dos bairros não atendidos pela CASAN e busca de convênios para a instalação do saneamento básico no município.</w:t>
            </w:r>
          </w:p>
        </w:tc>
      </w:tr>
      <w:tr w:rsidR="00BF713C" w:rsidRPr="0045052D" w:rsidTr="00D60B46">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OBJETIVOS</w:t>
            </w:r>
          </w:p>
          <w:p w:rsidR="00BF713C" w:rsidRPr="0045052D" w:rsidRDefault="00BF713C" w:rsidP="00256DEF">
            <w:pPr>
              <w:spacing w:line="256" w:lineRule="auto"/>
              <w:rPr>
                <w:rFonts w:asciiTheme="minorHAnsi" w:hAnsiTheme="minorHAnsi"/>
                <w:sz w:val="20"/>
                <w:lang w:eastAsia="en-US"/>
              </w:rPr>
            </w:pPr>
            <w:r w:rsidRPr="0045052D">
              <w:rPr>
                <w:rFonts w:asciiTheme="minorHAnsi" w:hAnsiTheme="minorHAnsi"/>
                <w:bCs/>
                <w:sz w:val="20"/>
                <w:lang w:eastAsia="en-US"/>
              </w:rPr>
              <w:t>Realizar coleta de lixo; ampliar os serviços manutenção de limpeza pública; manter e ampliar os serviços de iluminação pública, pavimentar ruas, manter a rede d´água do município, criar condições para instalação dos serviços de saneamento básico.</w:t>
            </w:r>
          </w:p>
        </w:tc>
      </w:tr>
    </w:tbl>
    <w:p w:rsidR="005C79F1" w:rsidRPr="0045052D" w:rsidRDefault="005C79F1" w:rsidP="005C79F1">
      <w:pPr>
        <w:rPr>
          <w:rFonts w:asciiTheme="minorHAnsi" w:hAnsiTheme="minorHAnsi"/>
        </w:rPr>
      </w:pPr>
    </w:p>
    <w:p w:rsidR="005C79F1" w:rsidRPr="0045052D" w:rsidRDefault="005C79F1" w:rsidP="005C79F1">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rPr>
                <w:rFonts w:asciiTheme="minorHAnsi" w:hAnsiTheme="minorHAnsi"/>
              </w:rPr>
            </w:pPr>
            <w:r w:rsidRPr="0045052D">
              <w:rPr>
                <w:rFonts w:asciiTheme="minorHAnsi" w:hAnsiTheme="minorHAnsi"/>
              </w:rPr>
              <w:t>0901.15.451.0009.2044</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jc w:val="both"/>
              <w:rPr>
                <w:rFonts w:asciiTheme="minorHAnsi" w:hAnsiTheme="minorHAnsi"/>
              </w:rPr>
            </w:pPr>
            <w:r w:rsidRPr="0045052D">
              <w:rPr>
                <w:rFonts w:asciiTheme="minorHAnsi" w:hAnsiTheme="minorHAnsi"/>
              </w:rPr>
              <w:t>Manutenção e Melhoria da Iluminação Pública</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1135"/>
        <w:gridCol w:w="850"/>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6"/>
                <w:szCs w:val="16"/>
              </w:rPr>
            </w:pPr>
          </w:p>
          <w:p w:rsidR="005C79F1" w:rsidRPr="0045052D" w:rsidRDefault="005C79F1"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E83072">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1135"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r w:rsidRPr="0045052D">
              <w:rPr>
                <w:rFonts w:asciiTheme="minorHAnsi" w:hAnsiTheme="minorHAnsi"/>
                <w:bCs/>
                <w:sz w:val="14"/>
                <w:szCs w:val="14"/>
              </w:rPr>
              <w:t>0.1.17.000000</w:t>
            </w:r>
          </w:p>
        </w:tc>
        <w:tc>
          <w:tcPr>
            <w:tcW w:w="85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r>
      <w:tr w:rsidR="0045052D" w:rsidRPr="0045052D" w:rsidTr="00E83072">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135"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85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E83072">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135"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85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E83072">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135"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85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E83072">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sz w:val="16"/>
                <w:szCs w:val="16"/>
              </w:rPr>
            </w:pPr>
            <w:r>
              <w:rPr>
                <w:rFonts w:asciiTheme="minorHAnsi" w:hAnsiTheme="minorHAnsi"/>
                <w:sz w:val="16"/>
                <w:szCs w:val="16"/>
              </w:rPr>
              <w:t>65.000,00</w:t>
            </w:r>
          </w:p>
        </w:tc>
        <w:tc>
          <w:tcPr>
            <w:tcW w:w="1135" w:type="dxa"/>
            <w:tcBorders>
              <w:top w:val="single" w:sz="4" w:space="0" w:color="auto"/>
              <w:left w:val="single" w:sz="4" w:space="0" w:color="auto"/>
              <w:bottom w:val="single" w:sz="4" w:space="0" w:color="auto"/>
              <w:right w:val="single" w:sz="4" w:space="0" w:color="auto"/>
            </w:tcBorders>
          </w:tcPr>
          <w:p w:rsidR="005C79F1" w:rsidRPr="0045052D" w:rsidRDefault="007D4EE9" w:rsidP="007D4EE9">
            <w:pPr>
              <w:spacing w:line="276" w:lineRule="auto"/>
              <w:jc w:val="right"/>
              <w:rPr>
                <w:rFonts w:asciiTheme="minorHAnsi" w:hAnsiTheme="minorHAnsi"/>
                <w:sz w:val="16"/>
                <w:szCs w:val="16"/>
              </w:rPr>
            </w:pPr>
            <w:r>
              <w:rPr>
                <w:rFonts w:asciiTheme="minorHAnsi" w:hAnsiTheme="minorHAnsi"/>
                <w:sz w:val="16"/>
                <w:szCs w:val="16"/>
              </w:rPr>
              <w:t>1.121.000,00</w:t>
            </w:r>
          </w:p>
        </w:tc>
        <w:tc>
          <w:tcPr>
            <w:tcW w:w="85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sz w:val="16"/>
                <w:szCs w:val="16"/>
              </w:rPr>
            </w:pPr>
            <w:r>
              <w:rPr>
                <w:rFonts w:asciiTheme="minorHAnsi" w:hAnsiTheme="minorHAnsi"/>
                <w:sz w:val="16"/>
                <w:szCs w:val="16"/>
              </w:rPr>
              <w:t>1.186.000,00</w:t>
            </w:r>
          </w:p>
        </w:tc>
      </w:tr>
      <w:tr w:rsidR="0045052D" w:rsidRPr="0045052D" w:rsidTr="00E83072">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135"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sz w:val="16"/>
                <w:szCs w:val="16"/>
              </w:rPr>
            </w:pPr>
            <w:r>
              <w:rPr>
                <w:rFonts w:asciiTheme="minorHAnsi" w:hAnsiTheme="minorHAnsi"/>
                <w:sz w:val="16"/>
                <w:szCs w:val="16"/>
              </w:rPr>
              <w:t>20.000,00</w:t>
            </w:r>
          </w:p>
        </w:tc>
        <w:tc>
          <w:tcPr>
            <w:tcW w:w="85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sz w:val="16"/>
                <w:szCs w:val="16"/>
              </w:rPr>
            </w:pPr>
            <w:r>
              <w:rPr>
                <w:rFonts w:asciiTheme="minorHAnsi" w:hAnsiTheme="minorHAnsi"/>
                <w:sz w:val="16"/>
                <w:szCs w:val="16"/>
              </w:rPr>
              <w:t>20.000,00</w:t>
            </w:r>
          </w:p>
        </w:tc>
      </w:tr>
      <w:tr w:rsidR="0045052D" w:rsidRPr="0045052D" w:rsidTr="00E83072">
        <w:tc>
          <w:tcPr>
            <w:tcW w:w="85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
                <w:bCs/>
                <w:sz w:val="16"/>
                <w:szCs w:val="16"/>
              </w:rPr>
            </w:pPr>
            <w:r>
              <w:rPr>
                <w:rFonts w:asciiTheme="minorHAnsi" w:hAnsiTheme="minorHAnsi"/>
                <w:b/>
                <w:bCs/>
                <w:sz w:val="16"/>
                <w:szCs w:val="16"/>
              </w:rPr>
              <w:t>65.000,00</w:t>
            </w:r>
          </w:p>
        </w:tc>
        <w:tc>
          <w:tcPr>
            <w:tcW w:w="1135"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
                <w:bCs/>
                <w:sz w:val="16"/>
                <w:szCs w:val="16"/>
              </w:rPr>
            </w:pPr>
            <w:r>
              <w:rPr>
                <w:rFonts w:asciiTheme="minorHAnsi" w:hAnsiTheme="minorHAnsi"/>
                <w:b/>
                <w:bCs/>
                <w:sz w:val="16"/>
                <w:szCs w:val="16"/>
              </w:rPr>
              <w:t>1.141.000,00</w:t>
            </w:r>
          </w:p>
        </w:tc>
        <w:tc>
          <w:tcPr>
            <w:tcW w:w="85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1.206.000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8"/>
              </w:rPr>
            </w:pPr>
          </w:p>
          <w:p w:rsidR="005C79F1" w:rsidRPr="0045052D" w:rsidRDefault="005C79F1"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5C79F1" w:rsidRPr="0045052D" w:rsidRDefault="005C79F1"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p>
          <w:p w:rsidR="005C79F1" w:rsidRPr="0045052D" w:rsidRDefault="005C79F1"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5C79F1" w:rsidRPr="0045052D" w:rsidRDefault="005C79F1"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5C79F1" w:rsidRPr="0045052D" w:rsidRDefault="005C79F1"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Cs/>
                <w:sz w:val="18"/>
              </w:rPr>
            </w:pPr>
            <w:r>
              <w:rPr>
                <w:rFonts w:asciiTheme="minorHAnsi" w:hAnsiTheme="minorHAnsi"/>
                <w:bCs/>
                <w:sz w:val="18"/>
              </w:rPr>
              <w:t>1.269.000,00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Cs/>
                <w:sz w:val="18"/>
              </w:rPr>
            </w:pPr>
            <w:r>
              <w:rPr>
                <w:rFonts w:asciiTheme="minorHAnsi" w:hAnsiTheme="minorHAnsi"/>
                <w:bCs/>
                <w:sz w:val="18"/>
              </w:rPr>
              <w:t>1.357.000,00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Cs/>
                <w:sz w:val="18"/>
              </w:rPr>
            </w:pPr>
            <w:r>
              <w:rPr>
                <w:rFonts w:asciiTheme="minorHAnsi" w:hAnsiTheme="minorHAnsi"/>
                <w:bCs/>
                <w:sz w:val="18"/>
              </w:rPr>
              <w:t>22.000,00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Cs/>
                <w:sz w:val="18"/>
              </w:rPr>
            </w:pPr>
            <w:r>
              <w:rPr>
                <w:rFonts w:asciiTheme="minorHAnsi" w:hAnsiTheme="minorHAnsi"/>
                <w:bCs/>
                <w:sz w:val="18"/>
              </w:rPr>
              <w:t>24.000,00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1.291.000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1.381.000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r>
    </w:tbl>
    <w:p w:rsidR="005C79F1" w:rsidRPr="0045052D" w:rsidRDefault="005C79F1"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rPr>
                <w:rFonts w:asciiTheme="minorHAnsi" w:hAnsiTheme="minorHAnsi"/>
              </w:rPr>
            </w:pPr>
            <w:r w:rsidRPr="0045052D">
              <w:rPr>
                <w:rFonts w:asciiTheme="minorHAnsi" w:hAnsiTheme="minorHAnsi"/>
              </w:rPr>
              <w:t>0901.15.451.0009.2045</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jc w:val="both"/>
              <w:rPr>
                <w:rFonts w:asciiTheme="minorHAnsi" w:hAnsiTheme="minorHAnsi"/>
              </w:rPr>
            </w:pPr>
            <w:r w:rsidRPr="0045052D">
              <w:rPr>
                <w:rFonts w:asciiTheme="minorHAnsi" w:hAnsiTheme="minorHAnsi"/>
              </w:rPr>
              <w:t>Manutenção da Limpeza Pública</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6"/>
                <w:szCs w:val="16"/>
              </w:rPr>
            </w:pPr>
          </w:p>
          <w:p w:rsidR="005C79F1" w:rsidRPr="0045052D" w:rsidRDefault="005C79F1"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7D4EE9" w:rsidRPr="0045052D" w:rsidTr="00D60B46">
        <w:tc>
          <w:tcPr>
            <w:tcW w:w="850" w:type="dxa"/>
            <w:tcBorders>
              <w:top w:val="single" w:sz="4" w:space="0" w:color="auto"/>
              <w:left w:val="single" w:sz="4" w:space="0" w:color="auto"/>
              <w:bottom w:val="single" w:sz="4" w:space="0" w:color="auto"/>
              <w:right w:val="single" w:sz="4" w:space="0" w:color="auto"/>
            </w:tcBorders>
            <w:hideMark/>
          </w:tcPr>
          <w:p w:rsidR="007D4EE9" w:rsidRPr="0045052D" w:rsidRDefault="007D4EE9"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7D4EE9" w:rsidRPr="0045052D" w:rsidRDefault="007D4EE9"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r>
              <w:rPr>
                <w:rFonts w:asciiTheme="minorHAnsi" w:hAnsiTheme="minorHAnsi"/>
                <w:sz w:val="16"/>
                <w:szCs w:val="16"/>
              </w:rPr>
              <w:t>760.000,00</w:t>
            </w: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7D4EE9" w:rsidRPr="0045052D" w:rsidRDefault="007D4EE9" w:rsidP="00E669F5">
            <w:pPr>
              <w:spacing w:line="276" w:lineRule="auto"/>
              <w:jc w:val="right"/>
              <w:rPr>
                <w:rFonts w:asciiTheme="minorHAnsi" w:hAnsiTheme="minorHAnsi"/>
                <w:sz w:val="16"/>
                <w:szCs w:val="16"/>
              </w:rPr>
            </w:pPr>
            <w:r>
              <w:rPr>
                <w:rFonts w:asciiTheme="minorHAnsi" w:hAnsiTheme="minorHAnsi"/>
                <w:sz w:val="16"/>
                <w:szCs w:val="16"/>
              </w:rPr>
              <w:t>760.000,00</w:t>
            </w:r>
          </w:p>
        </w:tc>
      </w:tr>
      <w:tr w:rsidR="007D4EE9" w:rsidRPr="0045052D" w:rsidTr="00D60B46">
        <w:tc>
          <w:tcPr>
            <w:tcW w:w="850" w:type="dxa"/>
            <w:tcBorders>
              <w:top w:val="single" w:sz="4" w:space="0" w:color="auto"/>
              <w:left w:val="single" w:sz="4" w:space="0" w:color="auto"/>
              <w:bottom w:val="single" w:sz="4" w:space="0" w:color="auto"/>
              <w:right w:val="single" w:sz="4" w:space="0" w:color="auto"/>
            </w:tcBorders>
            <w:hideMark/>
          </w:tcPr>
          <w:p w:rsidR="007D4EE9" w:rsidRPr="0045052D" w:rsidRDefault="007D4EE9"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7D4EE9" w:rsidRPr="0045052D" w:rsidRDefault="007D4EE9"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7D4EE9" w:rsidRPr="0045052D" w:rsidRDefault="007D4EE9" w:rsidP="00E669F5">
            <w:pPr>
              <w:spacing w:line="276" w:lineRule="auto"/>
              <w:jc w:val="right"/>
              <w:rPr>
                <w:rFonts w:asciiTheme="minorHAnsi" w:hAnsiTheme="minorHAnsi"/>
                <w:sz w:val="16"/>
                <w:szCs w:val="16"/>
              </w:rPr>
            </w:pPr>
          </w:p>
        </w:tc>
      </w:tr>
      <w:tr w:rsidR="007D4EE9" w:rsidRPr="0045052D" w:rsidTr="00D60B46">
        <w:tc>
          <w:tcPr>
            <w:tcW w:w="850"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7D4EE9" w:rsidRPr="0045052D" w:rsidRDefault="007D4EE9"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b/>
                <w:bCs/>
                <w:sz w:val="16"/>
                <w:szCs w:val="16"/>
              </w:rPr>
            </w:pPr>
            <w:r>
              <w:rPr>
                <w:rFonts w:asciiTheme="minorHAnsi" w:hAnsiTheme="minorHAnsi"/>
                <w:b/>
                <w:bCs/>
                <w:sz w:val="16"/>
                <w:szCs w:val="16"/>
              </w:rPr>
              <w:t>760.000,00</w:t>
            </w: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D4EE9" w:rsidRPr="0045052D" w:rsidRDefault="007D4EE9" w:rsidP="00E669F5">
            <w:pPr>
              <w:spacing w:line="276" w:lineRule="auto"/>
              <w:jc w:val="right"/>
              <w:rPr>
                <w:rFonts w:asciiTheme="minorHAnsi" w:hAnsiTheme="minorHAnsi"/>
                <w:b/>
                <w:bCs/>
                <w:sz w:val="16"/>
                <w:szCs w:val="16"/>
              </w:rPr>
            </w:pPr>
            <w:r>
              <w:rPr>
                <w:rFonts w:asciiTheme="minorHAnsi" w:hAnsiTheme="minorHAnsi"/>
                <w:b/>
                <w:bCs/>
                <w:sz w:val="16"/>
                <w:szCs w:val="16"/>
              </w:rPr>
              <w:t>760.000,00</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8"/>
              </w:rPr>
            </w:pPr>
          </w:p>
          <w:p w:rsidR="005C79F1" w:rsidRPr="0045052D" w:rsidRDefault="005C79F1"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5C79F1" w:rsidRPr="0045052D" w:rsidRDefault="005C79F1"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p>
          <w:p w:rsidR="005C79F1" w:rsidRPr="0045052D" w:rsidRDefault="005C79F1"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5C79F1" w:rsidRPr="0045052D" w:rsidRDefault="005C79F1"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5C79F1" w:rsidRPr="0045052D" w:rsidRDefault="005C79F1"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Cs/>
                <w:sz w:val="18"/>
              </w:rPr>
            </w:pPr>
            <w:r>
              <w:rPr>
                <w:rFonts w:asciiTheme="minorHAnsi" w:hAnsiTheme="minorHAnsi"/>
                <w:bCs/>
                <w:sz w:val="18"/>
              </w:rPr>
              <w:t>813.000,00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Cs/>
                <w:sz w:val="18"/>
              </w:rPr>
            </w:pPr>
            <w:r>
              <w:rPr>
                <w:rFonts w:asciiTheme="minorHAnsi" w:hAnsiTheme="minorHAnsi"/>
                <w:bCs/>
                <w:sz w:val="18"/>
              </w:rPr>
              <w:t>870.000,00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
                <w:bCs/>
                <w:sz w:val="18"/>
              </w:rPr>
            </w:pPr>
            <w:r>
              <w:rPr>
                <w:rFonts w:asciiTheme="minorHAnsi" w:hAnsiTheme="minorHAnsi"/>
                <w:b/>
                <w:bCs/>
                <w:sz w:val="18"/>
              </w:rPr>
              <w:t>813.000,00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
                <w:bCs/>
                <w:sz w:val="18"/>
              </w:rPr>
            </w:pPr>
            <w:r>
              <w:rPr>
                <w:rFonts w:asciiTheme="minorHAnsi" w:hAnsiTheme="minorHAnsi"/>
                <w:b/>
                <w:bCs/>
                <w:sz w:val="18"/>
              </w:rPr>
              <w:t>870.000,00</w:t>
            </w:r>
          </w:p>
        </w:tc>
      </w:tr>
    </w:tbl>
    <w:p w:rsidR="005C79F1" w:rsidRPr="0045052D" w:rsidRDefault="005C79F1"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DB50EC" w:rsidP="00D60B46">
            <w:pPr>
              <w:snapToGrid w:val="0"/>
              <w:rPr>
                <w:rFonts w:asciiTheme="minorHAnsi" w:hAnsiTheme="minorHAnsi"/>
              </w:rPr>
            </w:pPr>
            <w:r w:rsidRPr="0045052D">
              <w:rPr>
                <w:rFonts w:asciiTheme="minorHAnsi" w:hAnsiTheme="minorHAnsi"/>
              </w:rPr>
              <w:t>0901.26.782.0009.1046</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jc w:val="both"/>
              <w:rPr>
                <w:rFonts w:asciiTheme="minorHAnsi" w:hAnsiTheme="minorHAnsi"/>
              </w:rPr>
            </w:pPr>
            <w:r w:rsidRPr="0045052D">
              <w:rPr>
                <w:rFonts w:asciiTheme="minorHAnsi" w:hAnsiTheme="minorHAnsi"/>
              </w:rPr>
              <w:t>Pavimentação de Ruas</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1135"/>
        <w:gridCol w:w="849"/>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6"/>
                <w:szCs w:val="16"/>
              </w:rPr>
            </w:pPr>
          </w:p>
          <w:p w:rsidR="005C79F1" w:rsidRPr="0045052D" w:rsidRDefault="005C79F1"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126EFE">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r w:rsidRPr="0045052D">
              <w:rPr>
                <w:rFonts w:asciiTheme="minorHAnsi" w:hAnsiTheme="minorHAnsi"/>
                <w:bCs/>
                <w:sz w:val="14"/>
                <w:szCs w:val="14"/>
              </w:rPr>
              <w:t>0.1.24.001102</w:t>
            </w: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r w:rsidRPr="0045052D">
              <w:rPr>
                <w:rFonts w:asciiTheme="minorHAnsi" w:hAnsiTheme="minorHAnsi"/>
                <w:bCs/>
                <w:sz w:val="14"/>
                <w:szCs w:val="14"/>
              </w:rPr>
              <w:t>0.1.24.001113</w:t>
            </w:r>
          </w:p>
        </w:tc>
        <w:tc>
          <w:tcPr>
            <w:tcW w:w="1135"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r w:rsidRPr="0045052D">
              <w:rPr>
                <w:rFonts w:asciiTheme="minorHAnsi" w:hAnsiTheme="minorHAnsi"/>
                <w:bCs/>
                <w:sz w:val="14"/>
                <w:szCs w:val="14"/>
              </w:rPr>
              <w:t>0.1.90.000000</w:t>
            </w:r>
          </w:p>
        </w:tc>
        <w:tc>
          <w:tcPr>
            <w:tcW w:w="84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r>
      <w:tr w:rsidR="0045052D" w:rsidRPr="0045052D" w:rsidTr="00126EFE">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135"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84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126EFE">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135"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84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126EFE">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135"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84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126EFE">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135"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84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126EFE">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sz w:val="16"/>
                <w:szCs w:val="16"/>
              </w:rPr>
            </w:pPr>
            <w:r>
              <w:rPr>
                <w:rFonts w:asciiTheme="minorHAnsi" w:hAnsiTheme="minorHAnsi"/>
                <w:sz w:val="16"/>
                <w:szCs w:val="16"/>
              </w:rPr>
              <w:t>100.000,00</w:t>
            </w: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sz w:val="16"/>
                <w:szCs w:val="16"/>
              </w:rPr>
            </w:pPr>
            <w:r>
              <w:rPr>
                <w:rFonts w:asciiTheme="minorHAnsi" w:hAnsiTheme="minorHAnsi"/>
                <w:sz w:val="16"/>
                <w:szCs w:val="16"/>
              </w:rPr>
              <w:t>801.000,00</w:t>
            </w: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7D4EE9" w:rsidP="00126EFE">
            <w:pPr>
              <w:spacing w:line="276" w:lineRule="auto"/>
              <w:jc w:val="right"/>
              <w:rPr>
                <w:rFonts w:asciiTheme="minorHAnsi" w:hAnsiTheme="minorHAnsi"/>
                <w:sz w:val="16"/>
                <w:szCs w:val="16"/>
              </w:rPr>
            </w:pPr>
            <w:r>
              <w:rPr>
                <w:rFonts w:asciiTheme="minorHAnsi" w:hAnsiTheme="minorHAnsi"/>
                <w:sz w:val="16"/>
                <w:szCs w:val="16"/>
              </w:rPr>
              <w:t>500.000,00</w:t>
            </w:r>
          </w:p>
        </w:tc>
        <w:tc>
          <w:tcPr>
            <w:tcW w:w="1135"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sz w:val="16"/>
                <w:szCs w:val="16"/>
              </w:rPr>
            </w:pPr>
            <w:r>
              <w:rPr>
                <w:rFonts w:asciiTheme="minorHAnsi" w:hAnsiTheme="minorHAnsi"/>
                <w:sz w:val="16"/>
                <w:szCs w:val="16"/>
              </w:rPr>
              <w:t>2.720.000,00</w:t>
            </w:r>
          </w:p>
        </w:tc>
        <w:tc>
          <w:tcPr>
            <w:tcW w:w="84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sz w:val="16"/>
                <w:szCs w:val="16"/>
              </w:rPr>
            </w:pPr>
            <w:r>
              <w:rPr>
                <w:rFonts w:asciiTheme="minorHAnsi" w:hAnsiTheme="minorHAnsi"/>
                <w:sz w:val="16"/>
                <w:szCs w:val="16"/>
              </w:rPr>
              <w:t>4.121.000,00</w:t>
            </w:r>
          </w:p>
        </w:tc>
      </w:tr>
      <w:tr w:rsidR="0045052D" w:rsidRPr="0045052D" w:rsidTr="00126EFE">
        <w:tc>
          <w:tcPr>
            <w:tcW w:w="85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7D4EE9">
            <w:pPr>
              <w:spacing w:line="276" w:lineRule="auto"/>
              <w:jc w:val="right"/>
              <w:rPr>
                <w:rFonts w:asciiTheme="minorHAnsi" w:hAnsiTheme="minorHAnsi"/>
                <w:b/>
                <w:bCs/>
                <w:sz w:val="16"/>
                <w:szCs w:val="16"/>
              </w:rPr>
            </w:pPr>
            <w:r>
              <w:rPr>
                <w:rFonts w:asciiTheme="minorHAnsi" w:hAnsiTheme="minorHAnsi"/>
                <w:b/>
                <w:bCs/>
                <w:sz w:val="16"/>
                <w:szCs w:val="16"/>
              </w:rPr>
              <w:t>100.000,00</w:t>
            </w: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
                <w:bCs/>
                <w:sz w:val="16"/>
                <w:szCs w:val="16"/>
              </w:rPr>
            </w:pPr>
            <w:r>
              <w:rPr>
                <w:rFonts w:asciiTheme="minorHAnsi" w:hAnsiTheme="minorHAnsi"/>
                <w:b/>
                <w:bCs/>
                <w:sz w:val="16"/>
                <w:szCs w:val="16"/>
              </w:rPr>
              <w:t>801.000,00</w:t>
            </w: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
                <w:bCs/>
                <w:sz w:val="16"/>
                <w:szCs w:val="16"/>
              </w:rPr>
            </w:pPr>
            <w:r>
              <w:rPr>
                <w:rFonts w:asciiTheme="minorHAnsi" w:hAnsiTheme="minorHAnsi"/>
                <w:b/>
                <w:bCs/>
                <w:sz w:val="16"/>
                <w:szCs w:val="16"/>
              </w:rPr>
              <w:t>500.000,00</w:t>
            </w:r>
          </w:p>
        </w:tc>
        <w:tc>
          <w:tcPr>
            <w:tcW w:w="1135"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
                <w:bCs/>
                <w:sz w:val="16"/>
                <w:szCs w:val="16"/>
              </w:rPr>
            </w:pPr>
            <w:r>
              <w:rPr>
                <w:rFonts w:asciiTheme="minorHAnsi" w:hAnsiTheme="minorHAnsi"/>
                <w:b/>
                <w:bCs/>
                <w:sz w:val="16"/>
                <w:szCs w:val="16"/>
              </w:rPr>
              <w:t>2.720.000,00</w:t>
            </w:r>
          </w:p>
        </w:tc>
        <w:tc>
          <w:tcPr>
            <w:tcW w:w="84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
                <w:bCs/>
                <w:sz w:val="16"/>
                <w:szCs w:val="16"/>
              </w:rPr>
            </w:pPr>
            <w:r>
              <w:rPr>
                <w:rFonts w:asciiTheme="minorHAnsi" w:hAnsiTheme="minorHAnsi"/>
                <w:b/>
                <w:bCs/>
                <w:sz w:val="16"/>
                <w:szCs w:val="16"/>
              </w:rPr>
              <w:t>4.121.000,00</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8"/>
              </w:rPr>
            </w:pPr>
          </w:p>
          <w:p w:rsidR="005C79F1" w:rsidRPr="0045052D" w:rsidRDefault="005C79F1"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5C79F1" w:rsidRPr="0045052D" w:rsidRDefault="005C79F1"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p>
          <w:p w:rsidR="005C79F1" w:rsidRPr="0045052D" w:rsidRDefault="005C79F1"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5C79F1" w:rsidRPr="0045052D" w:rsidRDefault="005C79F1"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5C79F1" w:rsidRPr="0045052D" w:rsidRDefault="005C79F1"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7D4EE9" w:rsidP="00126EFE">
            <w:pPr>
              <w:spacing w:line="276" w:lineRule="auto"/>
              <w:jc w:val="right"/>
              <w:rPr>
                <w:rFonts w:asciiTheme="minorHAnsi" w:hAnsiTheme="minorHAnsi"/>
                <w:bCs/>
                <w:sz w:val="18"/>
              </w:rPr>
            </w:pPr>
            <w:r>
              <w:rPr>
                <w:rFonts w:asciiTheme="minorHAnsi" w:hAnsiTheme="minorHAnsi"/>
                <w:bCs/>
                <w:sz w:val="18"/>
              </w:rPr>
              <w:t>1.401.000,00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Cs/>
                <w:sz w:val="18"/>
              </w:rPr>
            </w:pPr>
            <w:r>
              <w:rPr>
                <w:rFonts w:asciiTheme="minorHAnsi" w:hAnsiTheme="minorHAnsi"/>
                <w:bCs/>
                <w:sz w:val="18"/>
              </w:rPr>
              <w:t>1.401.000,00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
                <w:bCs/>
                <w:sz w:val="18"/>
              </w:rPr>
            </w:pPr>
            <w:r>
              <w:rPr>
                <w:rFonts w:asciiTheme="minorHAnsi" w:hAnsiTheme="minorHAnsi"/>
                <w:b/>
                <w:bCs/>
                <w:sz w:val="18"/>
              </w:rPr>
              <w:t>1.401.000,00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7D4EE9" w:rsidP="00D60B46">
            <w:pPr>
              <w:spacing w:line="276" w:lineRule="auto"/>
              <w:jc w:val="right"/>
              <w:rPr>
                <w:rFonts w:asciiTheme="minorHAnsi" w:hAnsiTheme="minorHAnsi"/>
                <w:b/>
                <w:bCs/>
                <w:sz w:val="18"/>
              </w:rPr>
            </w:pPr>
            <w:r>
              <w:rPr>
                <w:rFonts w:asciiTheme="minorHAnsi" w:hAnsiTheme="minorHAnsi"/>
                <w:b/>
                <w:bCs/>
                <w:sz w:val="18"/>
              </w:rPr>
              <w:t>1.401.000,00</w:t>
            </w:r>
          </w:p>
        </w:tc>
      </w:tr>
    </w:tbl>
    <w:p w:rsidR="005C79F1" w:rsidRPr="0045052D" w:rsidRDefault="005C79F1"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rPr>
                <w:rFonts w:asciiTheme="minorHAnsi" w:hAnsiTheme="minorHAnsi"/>
              </w:rPr>
            </w:pPr>
            <w:r w:rsidRPr="0045052D">
              <w:rPr>
                <w:rFonts w:asciiTheme="minorHAnsi" w:hAnsiTheme="minorHAnsi"/>
              </w:rPr>
              <w:t>0901.26.782.0009.1047</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jc w:val="both"/>
              <w:rPr>
                <w:rFonts w:asciiTheme="minorHAnsi" w:hAnsiTheme="minorHAnsi"/>
              </w:rPr>
            </w:pPr>
            <w:r w:rsidRPr="0045052D">
              <w:rPr>
                <w:rFonts w:asciiTheme="minorHAnsi" w:hAnsiTheme="minorHAnsi"/>
              </w:rPr>
              <w:t>Aquisição de Equipamentos Rodoviários</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6"/>
                <w:szCs w:val="16"/>
              </w:rPr>
            </w:pPr>
          </w:p>
          <w:p w:rsidR="005C79F1" w:rsidRPr="0045052D" w:rsidRDefault="005C79F1"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126EFE" w:rsidP="00D60B46">
            <w:pPr>
              <w:spacing w:line="276" w:lineRule="auto"/>
              <w:jc w:val="center"/>
              <w:rPr>
                <w:rFonts w:asciiTheme="minorHAnsi" w:hAnsiTheme="minorHAnsi"/>
                <w:bCs/>
                <w:sz w:val="14"/>
                <w:szCs w:val="14"/>
              </w:rPr>
            </w:pPr>
            <w:r w:rsidRPr="0045052D">
              <w:rPr>
                <w:rFonts w:asciiTheme="minorHAnsi" w:hAnsiTheme="minorHAnsi"/>
                <w:bCs/>
                <w:sz w:val="14"/>
                <w:szCs w:val="14"/>
              </w:rPr>
              <w:t>0.1.90.000000</w:t>
            </w: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39369F" w:rsidRPr="0045052D" w:rsidRDefault="0039369F"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39369F" w:rsidRPr="0045052D" w:rsidRDefault="0039369F"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39369F" w:rsidRPr="0045052D" w:rsidRDefault="007D4EE9" w:rsidP="00D60B46">
            <w:pPr>
              <w:spacing w:line="276" w:lineRule="auto"/>
              <w:jc w:val="right"/>
              <w:rPr>
                <w:rFonts w:asciiTheme="minorHAnsi" w:hAnsiTheme="minorHAnsi"/>
                <w:sz w:val="16"/>
                <w:szCs w:val="16"/>
              </w:rPr>
            </w:pPr>
            <w:r>
              <w:rPr>
                <w:rFonts w:asciiTheme="minorHAnsi" w:hAnsiTheme="minorHAnsi"/>
                <w:sz w:val="16"/>
                <w:szCs w:val="16"/>
              </w:rPr>
              <w:t>120.000,00</w:t>
            </w:r>
          </w:p>
        </w:tc>
        <w:tc>
          <w:tcPr>
            <w:tcW w:w="992" w:type="dxa"/>
            <w:tcBorders>
              <w:top w:val="single" w:sz="4" w:space="0" w:color="auto"/>
              <w:left w:val="single" w:sz="4" w:space="0" w:color="auto"/>
              <w:bottom w:val="single" w:sz="4" w:space="0" w:color="auto"/>
              <w:right w:val="single" w:sz="4" w:space="0" w:color="auto"/>
            </w:tcBorders>
          </w:tcPr>
          <w:p w:rsidR="0039369F" w:rsidRPr="0045052D" w:rsidRDefault="007D4EE9" w:rsidP="00D60B46">
            <w:pPr>
              <w:spacing w:line="276" w:lineRule="auto"/>
              <w:jc w:val="right"/>
              <w:rPr>
                <w:rFonts w:asciiTheme="minorHAnsi" w:hAnsiTheme="minorHAnsi"/>
                <w:sz w:val="16"/>
                <w:szCs w:val="16"/>
              </w:rPr>
            </w:pPr>
            <w:r>
              <w:rPr>
                <w:rFonts w:asciiTheme="minorHAnsi" w:hAnsiTheme="minorHAnsi"/>
                <w:sz w:val="16"/>
                <w:szCs w:val="16"/>
              </w:rPr>
              <w:t>430.000,00</w:t>
            </w:r>
          </w:p>
        </w:tc>
        <w:tc>
          <w:tcPr>
            <w:tcW w:w="993" w:type="dxa"/>
            <w:tcBorders>
              <w:top w:val="single" w:sz="4" w:space="0" w:color="auto"/>
              <w:left w:val="single" w:sz="4" w:space="0" w:color="auto"/>
              <w:bottom w:val="single" w:sz="4" w:space="0" w:color="auto"/>
              <w:right w:val="single" w:sz="4" w:space="0" w:color="auto"/>
            </w:tcBorders>
          </w:tcPr>
          <w:p w:rsidR="0039369F" w:rsidRPr="0045052D" w:rsidRDefault="0039369F"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39369F" w:rsidRPr="0045052D" w:rsidRDefault="0039369F"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39369F" w:rsidRPr="0045052D" w:rsidRDefault="0039369F"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39369F" w:rsidRPr="0045052D" w:rsidRDefault="007D4EE9" w:rsidP="004A476D">
            <w:pPr>
              <w:spacing w:line="276" w:lineRule="auto"/>
              <w:jc w:val="right"/>
              <w:rPr>
                <w:rFonts w:asciiTheme="minorHAnsi" w:hAnsiTheme="minorHAnsi"/>
                <w:sz w:val="16"/>
                <w:szCs w:val="16"/>
              </w:rPr>
            </w:pPr>
            <w:r>
              <w:rPr>
                <w:rFonts w:asciiTheme="minorHAnsi" w:hAnsiTheme="minorHAnsi"/>
                <w:sz w:val="16"/>
                <w:szCs w:val="16"/>
              </w:rPr>
              <w:t>550.000,00</w:t>
            </w: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tcPr>
          <w:p w:rsidR="0039369F" w:rsidRPr="0045052D" w:rsidRDefault="0039369F"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39369F" w:rsidRPr="0045052D" w:rsidRDefault="0039369F"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39369F" w:rsidRPr="0045052D" w:rsidRDefault="007D4EE9" w:rsidP="0039369F">
            <w:pPr>
              <w:spacing w:line="276" w:lineRule="auto"/>
              <w:jc w:val="right"/>
              <w:rPr>
                <w:rFonts w:asciiTheme="minorHAnsi" w:hAnsiTheme="minorHAnsi"/>
                <w:b/>
                <w:bCs/>
                <w:sz w:val="16"/>
                <w:szCs w:val="16"/>
              </w:rPr>
            </w:pPr>
            <w:r>
              <w:rPr>
                <w:rFonts w:asciiTheme="minorHAnsi" w:hAnsiTheme="minorHAnsi"/>
                <w:b/>
                <w:bCs/>
                <w:sz w:val="16"/>
                <w:szCs w:val="16"/>
              </w:rPr>
              <w:t>120.000,00</w:t>
            </w:r>
          </w:p>
        </w:tc>
        <w:tc>
          <w:tcPr>
            <w:tcW w:w="992" w:type="dxa"/>
            <w:tcBorders>
              <w:top w:val="single" w:sz="4" w:space="0" w:color="auto"/>
              <w:left w:val="single" w:sz="4" w:space="0" w:color="auto"/>
              <w:bottom w:val="single" w:sz="4" w:space="0" w:color="auto"/>
              <w:right w:val="single" w:sz="4" w:space="0" w:color="auto"/>
            </w:tcBorders>
          </w:tcPr>
          <w:p w:rsidR="0039369F" w:rsidRPr="0045052D" w:rsidRDefault="007D4EE9" w:rsidP="00D60B46">
            <w:pPr>
              <w:spacing w:line="276" w:lineRule="auto"/>
              <w:jc w:val="right"/>
              <w:rPr>
                <w:rFonts w:asciiTheme="minorHAnsi" w:hAnsiTheme="minorHAnsi"/>
                <w:b/>
                <w:bCs/>
                <w:sz w:val="16"/>
                <w:szCs w:val="16"/>
              </w:rPr>
            </w:pPr>
            <w:r>
              <w:rPr>
                <w:rFonts w:asciiTheme="minorHAnsi" w:hAnsiTheme="minorHAnsi"/>
                <w:b/>
                <w:bCs/>
                <w:sz w:val="16"/>
                <w:szCs w:val="16"/>
              </w:rPr>
              <w:t>430.000,00</w:t>
            </w:r>
          </w:p>
        </w:tc>
        <w:tc>
          <w:tcPr>
            <w:tcW w:w="993" w:type="dxa"/>
            <w:tcBorders>
              <w:top w:val="single" w:sz="4" w:space="0" w:color="auto"/>
              <w:left w:val="single" w:sz="4" w:space="0" w:color="auto"/>
              <w:bottom w:val="single" w:sz="4" w:space="0" w:color="auto"/>
              <w:right w:val="single" w:sz="4" w:space="0" w:color="auto"/>
            </w:tcBorders>
          </w:tcPr>
          <w:p w:rsidR="0039369F" w:rsidRPr="0045052D" w:rsidRDefault="0039369F"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39369F" w:rsidRPr="0045052D" w:rsidRDefault="0039369F"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39369F" w:rsidRPr="0045052D" w:rsidRDefault="0039369F"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9369F" w:rsidRPr="0045052D" w:rsidRDefault="007D4EE9" w:rsidP="004A476D">
            <w:pPr>
              <w:spacing w:line="276" w:lineRule="auto"/>
              <w:jc w:val="right"/>
              <w:rPr>
                <w:rFonts w:asciiTheme="minorHAnsi" w:hAnsiTheme="minorHAnsi"/>
                <w:b/>
                <w:bCs/>
                <w:sz w:val="16"/>
                <w:szCs w:val="16"/>
              </w:rPr>
            </w:pPr>
            <w:r>
              <w:rPr>
                <w:rFonts w:asciiTheme="minorHAnsi" w:hAnsiTheme="minorHAnsi"/>
                <w:b/>
                <w:bCs/>
                <w:sz w:val="16"/>
                <w:szCs w:val="16"/>
              </w:rPr>
              <w:t>550.000,00</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8"/>
              </w:rPr>
            </w:pPr>
          </w:p>
          <w:p w:rsidR="005C79F1" w:rsidRPr="0045052D" w:rsidRDefault="005C79F1"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5C79F1" w:rsidRPr="0045052D" w:rsidRDefault="005C79F1"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p>
          <w:p w:rsidR="005C79F1" w:rsidRPr="0045052D" w:rsidRDefault="005C79F1"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5C79F1" w:rsidRPr="0045052D" w:rsidRDefault="005C79F1"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5C79F1" w:rsidRPr="0045052D" w:rsidRDefault="005C79F1"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39369F" w:rsidRPr="0045052D" w:rsidRDefault="0039369F"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39369F" w:rsidRPr="0045052D" w:rsidRDefault="0039369F"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39369F" w:rsidRPr="0045052D" w:rsidRDefault="007D4EE9" w:rsidP="004A476D">
            <w:pPr>
              <w:spacing w:line="276" w:lineRule="auto"/>
              <w:jc w:val="right"/>
              <w:rPr>
                <w:rFonts w:asciiTheme="minorHAnsi" w:hAnsiTheme="minorHAnsi"/>
                <w:sz w:val="16"/>
                <w:szCs w:val="16"/>
              </w:rPr>
            </w:pPr>
            <w:r>
              <w:rPr>
                <w:rFonts w:asciiTheme="minorHAnsi" w:hAnsiTheme="minorHAnsi"/>
                <w:sz w:val="16"/>
                <w:szCs w:val="16"/>
              </w:rPr>
              <w:t>130.000,00</w:t>
            </w:r>
          </w:p>
        </w:tc>
        <w:tc>
          <w:tcPr>
            <w:tcW w:w="1309" w:type="dxa"/>
            <w:tcBorders>
              <w:top w:val="single" w:sz="4" w:space="0" w:color="auto"/>
              <w:left w:val="single" w:sz="4" w:space="0" w:color="auto"/>
              <w:bottom w:val="single" w:sz="4" w:space="0" w:color="auto"/>
              <w:right w:val="single" w:sz="4" w:space="0" w:color="auto"/>
            </w:tcBorders>
          </w:tcPr>
          <w:p w:rsidR="0039369F" w:rsidRPr="0045052D" w:rsidRDefault="007D4EE9" w:rsidP="004A476D">
            <w:pPr>
              <w:spacing w:line="276" w:lineRule="auto"/>
              <w:jc w:val="right"/>
              <w:rPr>
                <w:rFonts w:asciiTheme="minorHAnsi" w:hAnsiTheme="minorHAnsi"/>
                <w:sz w:val="16"/>
                <w:szCs w:val="16"/>
              </w:rPr>
            </w:pPr>
            <w:r>
              <w:rPr>
                <w:rFonts w:asciiTheme="minorHAnsi" w:hAnsiTheme="minorHAnsi"/>
                <w:sz w:val="16"/>
                <w:szCs w:val="16"/>
              </w:rPr>
              <w:t>140.000,00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39369F" w:rsidRPr="0045052D" w:rsidRDefault="0039369F"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39369F" w:rsidRPr="0045052D" w:rsidRDefault="0039369F"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39369F" w:rsidRPr="0045052D" w:rsidRDefault="007D4EE9" w:rsidP="004A476D">
            <w:pPr>
              <w:spacing w:line="276" w:lineRule="auto"/>
              <w:jc w:val="right"/>
              <w:rPr>
                <w:rFonts w:asciiTheme="minorHAnsi" w:hAnsiTheme="minorHAnsi"/>
                <w:b/>
                <w:bCs/>
                <w:sz w:val="16"/>
                <w:szCs w:val="16"/>
              </w:rPr>
            </w:pPr>
            <w:r>
              <w:rPr>
                <w:rFonts w:asciiTheme="minorHAnsi" w:hAnsiTheme="minorHAnsi"/>
                <w:b/>
                <w:bCs/>
                <w:sz w:val="16"/>
                <w:szCs w:val="16"/>
              </w:rPr>
              <w:t>130.000,00</w:t>
            </w:r>
          </w:p>
        </w:tc>
        <w:tc>
          <w:tcPr>
            <w:tcW w:w="1309" w:type="dxa"/>
            <w:tcBorders>
              <w:top w:val="single" w:sz="4" w:space="0" w:color="auto"/>
              <w:left w:val="single" w:sz="4" w:space="0" w:color="auto"/>
              <w:bottom w:val="single" w:sz="4" w:space="0" w:color="auto"/>
              <w:right w:val="single" w:sz="4" w:space="0" w:color="auto"/>
            </w:tcBorders>
          </w:tcPr>
          <w:p w:rsidR="0039369F" w:rsidRPr="0045052D" w:rsidRDefault="007D4EE9" w:rsidP="004A476D">
            <w:pPr>
              <w:spacing w:line="276" w:lineRule="auto"/>
              <w:jc w:val="right"/>
              <w:rPr>
                <w:rFonts w:asciiTheme="minorHAnsi" w:hAnsiTheme="minorHAnsi"/>
                <w:b/>
                <w:bCs/>
                <w:sz w:val="16"/>
                <w:szCs w:val="16"/>
              </w:rPr>
            </w:pPr>
            <w:r>
              <w:rPr>
                <w:rFonts w:asciiTheme="minorHAnsi" w:hAnsiTheme="minorHAnsi"/>
                <w:b/>
                <w:bCs/>
                <w:sz w:val="16"/>
                <w:szCs w:val="16"/>
              </w:rPr>
              <w:t>140.000,00</w:t>
            </w:r>
          </w:p>
        </w:tc>
      </w:tr>
    </w:tbl>
    <w:p w:rsidR="005C79F1" w:rsidRPr="0045052D" w:rsidRDefault="005C79F1" w:rsidP="00B93A44">
      <w:pPr>
        <w:rPr>
          <w:rFonts w:asciiTheme="minorHAnsi" w:hAnsiTheme="minorHAnsi"/>
        </w:rPr>
      </w:pPr>
    </w:p>
    <w:p w:rsidR="005C79F1" w:rsidRPr="0045052D" w:rsidRDefault="005C79F1"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rPr>
                <w:rFonts w:asciiTheme="minorHAnsi" w:hAnsiTheme="minorHAnsi"/>
              </w:rPr>
            </w:pPr>
            <w:r w:rsidRPr="0045052D">
              <w:rPr>
                <w:rFonts w:asciiTheme="minorHAnsi" w:hAnsiTheme="minorHAnsi"/>
              </w:rPr>
              <w:lastRenderedPageBreak/>
              <w:t>0901.26.782.0009.1048</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jc w:val="both"/>
              <w:rPr>
                <w:rFonts w:asciiTheme="minorHAnsi" w:hAnsiTheme="minorHAnsi"/>
              </w:rPr>
            </w:pPr>
            <w:r w:rsidRPr="0045052D">
              <w:rPr>
                <w:rFonts w:asciiTheme="minorHAnsi" w:hAnsiTheme="minorHAnsi"/>
              </w:rPr>
              <w:t>Construção de Pontes</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6"/>
                <w:szCs w:val="16"/>
              </w:rPr>
            </w:pPr>
          </w:p>
          <w:p w:rsidR="005C79F1" w:rsidRPr="0045052D" w:rsidRDefault="005C79F1"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7D4EE9" w:rsidRPr="0045052D" w:rsidTr="00D60B46">
        <w:tc>
          <w:tcPr>
            <w:tcW w:w="850" w:type="dxa"/>
            <w:tcBorders>
              <w:top w:val="single" w:sz="4" w:space="0" w:color="auto"/>
              <w:left w:val="single" w:sz="4" w:space="0" w:color="auto"/>
              <w:bottom w:val="single" w:sz="4" w:space="0" w:color="auto"/>
              <w:right w:val="single" w:sz="4" w:space="0" w:color="auto"/>
            </w:tcBorders>
            <w:hideMark/>
          </w:tcPr>
          <w:p w:rsidR="007D4EE9" w:rsidRPr="0045052D" w:rsidRDefault="007D4EE9"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7D4EE9" w:rsidRPr="0045052D" w:rsidRDefault="007D4EE9"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88586C">
            <w:pPr>
              <w:spacing w:line="276" w:lineRule="auto"/>
              <w:jc w:val="right"/>
              <w:rPr>
                <w:rFonts w:asciiTheme="minorHAnsi" w:hAnsiTheme="minorHAnsi"/>
                <w:sz w:val="16"/>
                <w:szCs w:val="16"/>
              </w:rPr>
            </w:pPr>
            <w:r>
              <w:rPr>
                <w:rFonts w:asciiTheme="minorHAnsi" w:hAnsiTheme="minorHAnsi"/>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7D4EE9" w:rsidRPr="0045052D" w:rsidRDefault="007D4EE9" w:rsidP="00E669F5">
            <w:pPr>
              <w:spacing w:line="276" w:lineRule="auto"/>
              <w:jc w:val="right"/>
              <w:rPr>
                <w:rFonts w:asciiTheme="minorHAnsi" w:hAnsiTheme="minorHAnsi"/>
                <w:sz w:val="16"/>
                <w:szCs w:val="16"/>
              </w:rPr>
            </w:pPr>
            <w:r>
              <w:rPr>
                <w:rFonts w:asciiTheme="minorHAnsi" w:hAnsiTheme="minorHAnsi"/>
                <w:sz w:val="16"/>
                <w:szCs w:val="16"/>
              </w:rPr>
              <w:t>50.000,00</w:t>
            </w:r>
          </w:p>
        </w:tc>
      </w:tr>
      <w:tr w:rsidR="007D4EE9" w:rsidRPr="0045052D" w:rsidTr="00D60B46">
        <w:tc>
          <w:tcPr>
            <w:tcW w:w="850"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7D4EE9" w:rsidRPr="0045052D" w:rsidRDefault="007D4EE9"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88586C">
            <w:pPr>
              <w:spacing w:line="276" w:lineRule="auto"/>
              <w:jc w:val="right"/>
              <w:rPr>
                <w:rFonts w:asciiTheme="minorHAnsi" w:hAnsiTheme="minorHAnsi"/>
                <w:b/>
                <w:bCs/>
                <w:sz w:val="16"/>
                <w:szCs w:val="16"/>
              </w:rPr>
            </w:pPr>
            <w:r>
              <w:rPr>
                <w:rFonts w:asciiTheme="minorHAnsi" w:hAnsiTheme="minorHAnsi"/>
                <w:b/>
                <w:bCs/>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D4EE9" w:rsidRPr="0045052D" w:rsidRDefault="007D4EE9" w:rsidP="00E669F5">
            <w:pPr>
              <w:spacing w:line="276" w:lineRule="auto"/>
              <w:jc w:val="right"/>
              <w:rPr>
                <w:rFonts w:asciiTheme="minorHAnsi" w:hAnsiTheme="minorHAnsi"/>
                <w:b/>
                <w:bCs/>
                <w:sz w:val="16"/>
                <w:szCs w:val="16"/>
              </w:rPr>
            </w:pPr>
            <w:r>
              <w:rPr>
                <w:rFonts w:asciiTheme="minorHAnsi" w:hAnsiTheme="minorHAnsi"/>
                <w:b/>
                <w:bCs/>
                <w:sz w:val="16"/>
                <w:szCs w:val="16"/>
              </w:rPr>
              <w:t>50.000,00</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8"/>
              </w:rPr>
            </w:pPr>
          </w:p>
          <w:p w:rsidR="005C79F1" w:rsidRPr="0045052D" w:rsidRDefault="005C79F1"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5C79F1" w:rsidRPr="0045052D" w:rsidRDefault="005C79F1"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p>
          <w:p w:rsidR="005C79F1" w:rsidRPr="0045052D" w:rsidRDefault="005C79F1"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5C79F1" w:rsidRPr="0045052D" w:rsidRDefault="005C79F1"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5C79F1" w:rsidRPr="0045052D" w:rsidRDefault="005C79F1"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39369F" w:rsidRPr="0045052D" w:rsidRDefault="0039369F"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39369F" w:rsidRPr="0045052D" w:rsidRDefault="0039369F"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39369F" w:rsidRPr="0045052D" w:rsidRDefault="007D4EE9" w:rsidP="004A476D">
            <w:pPr>
              <w:spacing w:line="276" w:lineRule="auto"/>
              <w:jc w:val="right"/>
              <w:rPr>
                <w:rFonts w:asciiTheme="minorHAnsi" w:hAnsiTheme="minorHAnsi"/>
                <w:sz w:val="16"/>
                <w:szCs w:val="16"/>
              </w:rPr>
            </w:pPr>
            <w:r>
              <w:rPr>
                <w:rFonts w:asciiTheme="minorHAnsi" w:hAnsiTheme="minorHAnsi"/>
                <w:sz w:val="16"/>
                <w:szCs w:val="16"/>
              </w:rPr>
              <w:t>55.000,00</w:t>
            </w:r>
          </w:p>
        </w:tc>
        <w:tc>
          <w:tcPr>
            <w:tcW w:w="1309" w:type="dxa"/>
            <w:tcBorders>
              <w:top w:val="single" w:sz="4" w:space="0" w:color="auto"/>
              <w:left w:val="single" w:sz="4" w:space="0" w:color="auto"/>
              <w:bottom w:val="single" w:sz="4" w:space="0" w:color="auto"/>
              <w:right w:val="single" w:sz="4" w:space="0" w:color="auto"/>
            </w:tcBorders>
          </w:tcPr>
          <w:p w:rsidR="0039369F" w:rsidRPr="0045052D" w:rsidRDefault="007D4EE9" w:rsidP="004A476D">
            <w:pPr>
              <w:spacing w:line="276" w:lineRule="auto"/>
              <w:jc w:val="right"/>
              <w:rPr>
                <w:rFonts w:asciiTheme="minorHAnsi" w:hAnsiTheme="minorHAnsi"/>
                <w:sz w:val="16"/>
                <w:szCs w:val="16"/>
              </w:rPr>
            </w:pPr>
            <w:r>
              <w:rPr>
                <w:rFonts w:asciiTheme="minorHAnsi" w:hAnsiTheme="minorHAnsi"/>
                <w:sz w:val="16"/>
                <w:szCs w:val="16"/>
              </w:rPr>
              <w:t>60.000,00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39369F" w:rsidRPr="0045052D" w:rsidRDefault="0039369F"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39369F" w:rsidRPr="0045052D" w:rsidRDefault="0039369F"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39369F" w:rsidRPr="0045052D" w:rsidRDefault="007D4EE9" w:rsidP="004A476D">
            <w:pPr>
              <w:spacing w:line="276" w:lineRule="auto"/>
              <w:jc w:val="right"/>
              <w:rPr>
                <w:rFonts w:asciiTheme="minorHAnsi" w:hAnsiTheme="minorHAnsi"/>
                <w:b/>
                <w:bCs/>
                <w:sz w:val="16"/>
                <w:szCs w:val="16"/>
              </w:rPr>
            </w:pPr>
            <w:r>
              <w:rPr>
                <w:rFonts w:asciiTheme="minorHAnsi" w:hAnsiTheme="minorHAnsi"/>
                <w:b/>
                <w:bCs/>
                <w:sz w:val="16"/>
                <w:szCs w:val="16"/>
              </w:rPr>
              <w:t>55.000,00</w:t>
            </w:r>
          </w:p>
        </w:tc>
        <w:tc>
          <w:tcPr>
            <w:tcW w:w="1309" w:type="dxa"/>
            <w:tcBorders>
              <w:top w:val="single" w:sz="4" w:space="0" w:color="auto"/>
              <w:left w:val="single" w:sz="4" w:space="0" w:color="auto"/>
              <w:bottom w:val="single" w:sz="4" w:space="0" w:color="auto"/>
              <w:right w:val="single" w:sz="4" w:space="0" w:color="auto"/>
            </w:tcBorders>
          </w:tcPr>
          <w:p w:rsidR="0039369F" w:rsidRPr="0045052D" w:rsidRDefault="007D4EE9" w:rsidP="004A476D">
            <w:pPr>
              <w:spacing w:line="276" w:lineRule="auto"/>
              <w:jc w:val="right"/>
              <w:rPr>
                <w:rFonts w:asciiTheme="minorHAnsi" w:hAnsiTheme="minorHAnsi"/>
                <w:b/>
                <w:bCs/>
                <w:sz w:val="16"/>
                <w:szCs w:val="16"/>
              </w:rPr>
            </w:pPr>
            <w:r>
              <w:rPr>
                <w:rFonts w:asciiTheme="minorHAnsi" w:hAnsiTheme="minorHAnsi"/>
                <w:b/>
                <w:bCs/>
                <w:sz w:val="16"/>
                <w:szCs w:val="16"/>
              </w:rPr>
              <w:t>60.000,00</w:t>
            </w:r>
          </w:p>
        </w:tc>
      </w:tr>
    </w:tbl>
    <w:p w:rsidR="005C79F1" w:rsidRPr="0045052D" w:rsidRDefault="005C79F1"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rPr>
                <w:rFonts w:asciiTheme="minorHAnsi" w:hAnsiTheme="minorHAnsi"/>
              </w:rPr>
            </w:pPr>
            <w:r w:rsidRPr="0045052D">
              <w:rPr>
                <w:rFonts w:asciiTheme="minorHAnsi" w:hAnsiTheme="minorHAnsi"/>
              </w:rPr>
              <w:t>0901.26.782.0009.2049</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jc w:val="both"/>
              <w:rPr>
                <w:rFonts w:asciiTheme="minorHAnsi" w:hAnsiTheme="minorHAnsi"/>
              </w:rPr>
            </w:pPr>
            <w:r w:rsidRPr="0045052D">
              <w:rPr>
                <w:rFonts w:asciiTheme="minorHAnsi" w:hAnsiTheme="minorHAnsi"/>
              </w:rPr>
              <w:t>Sinalização de Vias Públicas</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6"/>
                <w:szCs w:val="16"/>
              </w:rPr>
            </w:pPr>
          </w:p>
          <w:p w:rsidR="005C79F1" w:rsidRPr="0045052D" w:rsidRDefault="005C79F1"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7D4EE9" w:rsidRPr="0045052D" w:rsidTr="00D60B46">
        <w:tc>
          <w:tcPr>
            <w:tcW w:w="850" w:type="dxa"/>
            <w:tcBorders>
              <w:top w:val="single" w:sz="4" w:space="0" w:color="auto"/>
              <w:left w:val="single" w:sz="4" w:space="0" w:color="auto"/>
              <w:bottom w:val="single" w:sz="4" w:space="0" w:color="auto"/>
              <w:right w:val="single" w:sz="4" w:space="0" w:color="auto"/>
            </w:tcBorders>
            <w:hideMark/>
          </w:tcPr>
          <w:p w:rsidR="007D4EE9" w:rsidRPr="0045052D" w:rsidRDefault="007D4EE9"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7D4EE9" w:rsidRPr="0045052D" w:rsidRDefault="007D4EE9"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r>
              <w:rPr>
                <w:rFonts w:asciiTheme="minorHAnsi" w:hAnsiTheme="minorHAnsi"/>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7D4EE9" w:rsidRPr="0045052D" w:rsidRDefault="007D4EE9" w:rsidP="00E669F5">
            <w:pPr>
              <w:spacing w:line="276" w:lineRule="auto"/>
              <w:jc w:val="right"/>
              <w:rPr>
                <w:rFonts w:asciiTheme="minorHAnsi" w:hAnsiTheme="minorHAnsi"/>
                <w:sz w:val="16"/>
                <w:szCs w:val="16"/>
              </w:rPr>
            </w:pPr>
            <w:r>
              <w:rPr>
                <w:rFonts w:asciiTheme="minorHAnsi" w:hAnsiTheme="minorHAnsi"/>
                <w:sz w:val="16"/>
                <w:szCs w:val="16"/>
              </w:rPr>
              <w:t>10.000,00</w:t>
            </w:r>
          </w:p>
        </w:tc>
      </w:tr>
      <w:tr w:rsidR="007D4EE9" w:rsidRPr="0045052D" w:rsidTr="00D60B46">
        <w:tc>
          <w:tcPr>
            <w:tcW w:w="850"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7D4EE9" w:rsidRPr="0045052D" w:rsidRDefault="007D4EE9"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b/>
                <w:bCs/>
                <w:sz w:val="16"/>
                <w:szCs w:val="16"/>
              </w:rPr>
            </w:pPr>
            <w:r>
              <w:rPr>
                <w:rFonts w:asciiTheme="minorHAnsi" w:hAnsiTheme="minorHAnsi"/>
                <w:b/>
                <w:bCs/>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D4EE9" w:rsidRPr="0045052D" w:rsidRDefault="007D4EE9" w:rsidP="00E669F5">
            <w:pPr>
              <w:spacing w:line="276" w:lineRule="auto"/>
              <w:jc w:val="right"/>
              <w:rPr>
                <w:rFonts w:asciiTheme="minorHAnsi" w:hAnsiTheme="minorHAnsi"/>
                <w:b/>
                <w:bCs/>
                <w:sz w:val="16"/>
                <w:szCs w:val="16"/>
              </w:rPr>
            </w:pPr>
            <w:r>
              <w:rPr>
                <w:rFonts w:asciiTheme="minorHAnsi" w:hAnsiTheme="minorHAnsi"/>
                <w:b/>
                <w:bCs/>
                <w:sz w:val="16"/>
                <w:szCs w:val="16"/>
              </w:rPr>
              <w:t>10.000,00</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8"/>
              </w:rPr>
            </w:pPr>
          </w:p>
          <w:p w:rsidR="005C79F1" w:rsidRPr="0045052D" w:rsidRDefault="005C79F1"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5C79F1" w:rsidRPr="0045052D" w:rsidRDefault="005C79F1"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p>
          <w:p w:rsidR="005C79F1" w:rsidRPr="0045052D" w:rsidRDefault="005C79F1"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5C79F1" w:rsidRPr="0045052D" w:rsidRDefault="005C79F1"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5C79F1" w:rsidRPr="0045052D" w:rsidRDefault="005C79F1"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7D4EE9" w:rsidRPr="0045052D" w:rsidTr="00D60B46">
        <w:tc>
          <w:tcPr>
            <w:tcW w:w="940"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7D4EE9" w:rsidRPr="0045052D" w:rsidRDefault="007D4EE9" w:rsidP="00E669F5">
            <w:pPr>
              <w:spacing w:line="276" w:lineRule="auto"/>
              <w:jc w:val="right"/>
              <w:rPr>
                <w:rFonts w:asciiTheme="minorHAnsi" w:hAnsiTheme="minorHAnsi"/>
                <w:sz w:val="16"/>
                <w:szCs w:val="16"/>
              </w:rPr>
            </w:pPr>
            <w:r>
              <w:rPr>
                <w:rFonts w:asciiTheme="minorHAnsi" w:hAnsiTheme="minorHAnsi"/>
                <w:sz w:val="16"/>
                <w:szCs w:val="16"/>
              </w:rPr>
              <w:t>10.000,00</w:t>
            </w:r>
          </w:p>
        </w:tc>
        <w:tc>
          <w:tcPr>
            <w:tcW w:w="1309" w:type="dxa"/>
            <w:tcBorders>
              <w:top w:val="single" w:sz="4" w:space="0" w:color="auto"/>
              <w:left w:val="single" w:sz="4" w:space="0" w:color="auto"/>
              <w:bottom w:val="single" w:sz="4" w:space="0" w:color="auto"/>
              <w:right w:val="single" w:sz="4" w:space="0" w:color="auto"/>
            </w:tcBorders>
          </w:tcPr>
          <w:p w:rsidR="007D4EE9" w:rsidRPr="0045052D" w:rsidRDefault="007D4EE9" w:rsidP="00E669F5">
            <w:pPr>
              <w:spacing w:line="276" w:lineRule="auto"/>
              <w:jc w:val="right"/>
              <w:rPr>
                <w:rFonts w:asciiTheme="minorHAnsi" w:hAnsiTheme="minorHAnsi"/>
                <w:sz w:val="16"/>
                <w:szCs w:val="16"/>
              </w:rPr>
            </w:pPr>
            <w:r>
              <w:rPr>
                <w:rFonts w:asciiTheme="minorHAnsi" w:hAnsiTheme="minorHAnsi"/>
                <w:sz w:val="16"/>
                <w:szCs w:val="16"/>
              </w:rPr>
              <w:t>10.000,00</w:t>
            </w:r>
          </w:p>
        </w:tc>
      </w:tr>
      <w:tr w:rsidR="007D4EE9" w:rsidRPr="0045052D" w:rsidTr="00D60B46">
        <w:tc>
          <w:tcPr>
            <w:tcW w:w="940"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7D4EE9" w:rsidRPr="0045052D" w:rsidRDefault="007D4EE9"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7D4EE9" w:rsidRPr="0045052D" w:rsidRDefault="007D4EE9" w:rsidP="00E669F5">
            <w:pPr>
              <w:spacing w:line="276" w:lineRule="auto"/>
              <w:jc w:val="right"/>
              <w:rPr>
                <w:rFonts w:asciiTheme="minorHAnsi" w:hAnsiTheme="minorHAnsi"/>
                <w:b/>
                <w:bCs/>
                <w:sz w:val="16"/>
                <w:szCs w:val="16"/>
              </w:rPr>
            </w:pPr>
            <w:r>
              <w:rPr>
                <w:rFonts w:asciiTheme="minorHAnsi" w:hAnsiTheme="minorHAnsi"/>
                <w:b/>
                <w:bCs/>
                <w:sz w:val="16"/>
                <w:szCs w:val="16"/>
              </w:rPr>
              <w:t>10.000,00</w:t>
            </w:r>
          </w:p>
        </w:tc>
        <w:tc>
          <w:tcPr>
            <w:tcW w:w="1309" w:type="dxa"/>
            <w:tcBorders>
              <w:top w:val="single" w:sz="4" w:space="0" w:color="auto"/>
              <w:left w:val="single" w:sz="4" w:space="0" w:color="auto"/>
              <w:bottom w:val="single" w:sz="4" w:space="0" w:color="auto"/>
              <w:right w:val="single" w:sz="4" w:space="0" w:color="auto"/>
            </w:tcBorders>
          </w:tcPr>
          <w:p w:rsidR="007D4EE9" w:rsidRPr="0045052D" w:rsidRDefault="007D4EE9" w:rsidP="00E669F5">
            <w:pPr>
              <w:spacing w:line="276" w:lineRule="auto"/>
              <w:jc w:val="right"/>
              <w:rPr>
                <w:rFonts w:asciiTheme="minorHAnsi" w:hAnsiTheme="minorHAnsi"/>
                <w:b/>
                <w:bCs/>
                <w:sz w:val="16"/>
                <w:szCs w:val="16"/>
              </w:rPr>
            </w:pPr>
            <w:r>
              <w:rPr>
                <w:rFonts w:asciiTheme="minorHAnsi" w:hAnsiTheme="minorHAnsi"/>
                <w:b/>
                <w:bCs/>
                <w:sz w:val="16"/>
                <w:szCs w:val="16"/>
              </w:rPr>
              <w:t>10.000,00</w:t>
            </w:r>
          </w:p>
        </w:tc>
      </w:tr>
    </w:tbl>
    <w:p w:rsidR="005C79F1" w:rsidRPr="0045052D" w:rsidRDefault="005C79F1"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rPr>
                <w:rFonts w:asciiTheme="minorHAnsi" w:hAnsiTheme="minorHAnsi"/>
              </w:rPr>
            </w:pPr>
            <w:r w:rsidRPr="0045052D">
              <w:rPr>
                <w:rFonts w:asciiTheme="minorHAnsi" w:hAnsiTheme="minorHAnsi"/>
              </w:rPr>
              <w:t>0901.15.451.0009.2050</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jc w:val="both"/>
              <w:rPr>
                <w:rFonts w:asciiTheme="minorHAnsi" w:hAnsiTheme="minorHAnsi"/>
              </w:rPr>
            </w:pPr>
            <w:r w:rsidRPr="0045052D">
              <w:rPr>
                <w:rFonts w:asciiTheme="minorHAnsi" w:hAnsiTheme="minorHAnsi"/>
              </w:rPr>
              <w:t>Saneamento Básico</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6"/>
                <w:szCs w:val="16"/>
              </w:rPr>
            </w:pPr>
          </w:p>
          <w:p w:rsidR="005C79F1" w:rsidRPr="0045052D" w:rsidRDefault="005C79F1"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sz w:val="16"/>
                <w:szCs w:val="16"/>
              </w:rPr>
            </w:pPr>
          </w:p>
        </w:tc>
      </w:tr>
      <w:tr w:rsidR="0087700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7700D" w:rsidRPr="0045052D" w:rsidRDefault="0087700D"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87700D" w:rsidRPr="0045052D" w:rsidRDefault="0087700D"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88586C">
            <w:pPr>
              <w:spacing w:line="276" w:lineRule="auto"/>
              <w:jc w:val="right"/>
              <w:rPr>
                <w:rFonts w:asciiTheme="minorHAnsi" w:hAnsiTheme="minorHAnsi"/>
                <w:sz w:val="16"/>
                <w:szCs w:val="16"/>
              </w:rPr>
            </w:pPr>
            <w:r>
              <w:rPr>
                <w:rFonts w:asciiTheme="minorHAnsi" w:hAnsiTheme="minorHAnsi"/>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7700D" w:rsidRPr="0045052D" w:rsidRDefault="0087700D" w:rsidP="00E669F5">
            <w:pPr>
              <w:spacing w:line="276" w:lineRule="auto"/>
              <w:jc w:val="right"/>
              <w:rPr>
                <w:rFonts w:asciiTheme="minorHAnsi" w:hAnsiTheme="minorHAnsi"/>
                <w:sz w:val="16"/>
                <w:szCs w:val="16"/>
              </w:rPr>
            </w:pPr>
            <w:r>
              <w:rPr>
                <w:rFonts w:asciiTheme="minorHAnsi" w:hAnsiTheme="minorHAnsi"/>
                <w:sz w:val="16"/>
                <w:szCs w:val="16"/>
              </w:rPr>
              <w:t>10.000,00</w:t>
            </w:r>
          </w:p>
        </w:tc>
      </w:tr>
      <w:tr w:rsidR="0087700D" w:rsidRPr="0045052D" w:rsidTr="00D60B46">
        <w:tc>
          <w:tcPr>
            <w:tcW w:w="850"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87700D" w:rsidRPr="0045052D" w:rsidRDefault="0087700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88586C">
            <w:pPr>
              <w:spacing w:line="276" w:lineRule="auto"/>
              <w:jc w:val="right"/>
              <w:rPr>
                <w:rFonts w:asciiTheme="minorHAnsi" w:hAnsiTheme="minorHAnsi"/>
                <w:b/>
                <w:bCs/>
                <w:sz w:val="16"/>
                <w:szCs w:val="16"/>
              </w:rPr>
            </w:pPr>
            <w:r>
              <w:rPr>
                <w:rFonts w:asciiTheme="minorHAnsi" w:hAnsiTheme="minorHAnsi"/>
                <w:b/>
                <w:bCs/>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7700D" w:rsidRPr="0045052D" w:rsidRDefault="0087700D" w:rsidP="00E669F5">
            <w:pPr>
              <w:spacing w:line="276" w:lineRule="auto"/>
              <w:jc w:val="right"/>
              <w:rPr>
                <w:rFonts w:asciiTheme="minorHAnsi" w:hAnsiTheme="minorHAnsi"/>
                <w:b/>
                <w:bCs/>
                <w:sz w:val="16"/>
                <w:szCs w:val="16"/>
              </w:rPr>
            </w:pPr>
            <w:r>
              <w:rPr>
                <w:rFonts w:asciiTheme="minorHAnsi" w:hAnsiTheme="minorHAnsi"/>
                <w:b/>
                <w:bCs/>
                <w:sz w:val="16"/>
                <w:szCs w:val="16"/>
              </w:rPr>
              <w:t>10.000,00</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8"/>
              </w:rPr>
            </w:pPr>
          </w:p>
          <w:p w:rsidR="005C79F1" w:rsidRPr="0045052D" w:rsidRDefault="005C79F1"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5C79F1" w:rsidRPr="0045052D" w:rsidRDefault="005C79F1"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p>
          <w:p w:rsidR="005C79F1" w:rsidRPr="0045052D" w:rsidRDefault="005C79F1"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5C79F1" w:rsidRPr="0045052D" w:rsidRDefault="005C79F1"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5C79F1" w:rsidRPr="0045052D" w:rsidRDefault="005C79F1"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right"/>
              <w:rPr>
                <w:rFonts w:asciiTheme="minorHAnsi" w:hAnsiTheme="minorHAnsi"/>
                <w:bCs/>
                <w:sz w:val="18"/>
              </w:rPr>
            </w:pPr>
          </w:p>
        </w:tc>
      </w:tr>
      <w:tr w:rsidR="0087700D" w:rsidRPr="0045052D" w:rsidTr="00D60B46">
        <w:tc>
          <w:tcPr>
            <w:tcW w:w="940"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87700D" w:rsidRPr="0045052D" w:rsidRDefault="0087700D" w:rsidP="00E669F5">
            <w:pPr>
              <w:spacing w:line="276" w:lineRule="auto"/>
              <w:jc w:val="right"/>
              <w:rPr>
                <w:rFonts w:asciiTheme="minorHAnsi" w:hAnsiTheme="minorHAnsi"/>
                <w:sz w:val="16"/>
                <w:szCs w:val="16"/>
              </w:rPr>
            </w:pPr>
            <w:r>
              <w:rPr>
                <w:rFonts w:asciiTheme="minorHAnsi" w:hAnsiTheme="minorHAnsi"/>
                <w:sz w:val="16"/>
                <w:szCs w:val="16"/>
              </w:rPr>
              <w:t>10.000,00</w:t>
            </w:r>
          </w:p>
        </w:tc>
        <w:tc>
          <w:tcPr>
            <w:tcW w:w="1309" w:type="dxa"/>
            <w:tcBorders>
              <w:top w:val="single" w:sz="4" w:space="0" w:color="auto"/>
              <w:left w:val="single" w:sz="4" w:space="0" w:color="auto"/>
              <w:bottom w:val="single" w:sz="4" w:space="0" w:color="auto"/>
              <w:right w:val="single" w:sz="4" w:space="0" w:color="auto"/>
            </w:tcBorders>
          </w:tcPr>
          <w:p w:rsidR="0087700D" w:rsidRPr="0045052D" w:rsidRDefault="0087700D" w:rsidP="00E669F5">
            <w:pPr>
              <w:spacing w:line="276" w:lineRule="auto"/>
              <w:jc w:val="right"/>
              <w:rPr>
                <w:rFonts w:asciiTheme="minorHAnsi" w:hAnsiTheme="minorHAnsi"/>
                <w:sz w:val="16"/>
                <w:szCs w:val="16"/>
              </w:rPr>
            </w:pPr>
            <w:r>
              <w:rPr>
                <w:rFonts w:asciiTheme="minorHAnsi" w:hAnsiTheme="minorHAnsi"/>
                <w:sz w:val="16"/>
                <w:szCs w:val="16"/>
              </w:rPr>
              <w:t>10.000,00</w:t>
            </w:r>
          </w:p>
        </w:tc>
      </w:tr>
      <w:tr w:rsidR="0087700D" w:rsidRPr="0045052D" w:rsidTr="00D60B46">
        <w:tc>
          <w:tcPr>
            <w:tcW w:w="940"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87700D" w:rsidRPr="0045052D" w:rsidRDefault="0087700D" w:rsidP="00E669F5">
            <w:pPr>
              <w:spacing w:line="276" w:lineRule="auto"/>
              <w:jc w:val="right"/>
              <w:rPr>
                <w:rFonts w:asciiTheme="minorHAnsi" w:hAnsiTheme="minorHAnsi"/>
                <w:b/>
                <w:bCs/>
                <w:sz w:val="16"/>
                <w:szCs w:val="16"/>
              </w:rPr>
            </w:pPr>
            <w:r>
              <w:rPr>
                <w:rFonts w:asciiTheme="minorHAnsi" w:hAnsiTheme="minorHAnsi"/>
                <w:b/>
                <w:bCs/>
                <w:sz w:val="16"/>
                <w:szCs w:val="16"/>
              </w:rPr>
              <w:t>10.000,00</w:t>
            </w:r>
          </w:p>
        </w:tc>
        <w:tc>
          <w:tcPr>
            <w:tcW w:w="1309" w:type="dxa"/>
            <w:tcBorders>
              <w:top w:val="single" w:sz="4" w:space="0" w:color="auto"/>
              <w:left w:val="single" w:sz="4" w:space="0" w:color="auto"/>
              <w:bottom w:val="single" w:sz="4" w:space="0" w:color="auto"/>
              <w:right w:val="single" w:sz="4" w:space="0" w:color="auto"/>
            </w:tcBorders>
          </w:tcPr>
          <w:p w:rsidR="0087700D" w:rsidRPr="0045052D" w:rsidRDefault="0087700D" w:rsidP="00E669F5">
            <w:pPr>
              <w:spacing w:line="276" w:lineRule="auto"/>
              <w:jc w:val="right"/>
              <w:rPr>
                <w:rFonts w:asciiTheme="minorHAnsi" w:hAnsiTheme="minorHAnsi"/>
                <w:b/>
                <w:bCs/>
                <w:sz w:val="16"/>
                <w:szCs w:val="16"/>
              </w:rPr>
            </w:pPr>
            <w:r>
              <w:rPr>
                <w:rFonts w:asciiTheme="minorHAnsi" w:hAnsiTheme="minorHAnsi"/>
                <w:b/>
                <w:bCs/>
                <w:sz w:val="16"/>
                <w:szCs w:val="16"/>
              </w:rPr>
              <w:t>10.000,00</w:t>
            </w:r>
          </w:p>
        </w:tc>
      </w:tr>
    </w:tbl>
    <w:p w:rsidR="005C79F1" w:rsidRPr="0045052D" w:rsidRDefault="005C79F1"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rPr>
                <w:rFonts w:asciiTheme="minorHAnsi" w:hAnsiTheme="minorHAnsi"/>
              </w:rPr>
            </w:pPr>
            <w:r w:rsidRPr="0045052D">
              <w:rPr>
                <w:rFonts w:asciiTheme="minorHAnsi" w:hAnsiTheme="minorHAnsi"/>
              </w:rPr>
              <w:t>0901.26.782.0009.2051</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jc w:val="both"/>
              <w:rPr>
                <w:rFonts w:asciiTheme="minorHAnsi" w:hAnsiTheme="minorHAnsi"/>
              </w:rPr>
            </w:pPr>
            <w:r w:rsidRPr="0045052D">
              <w:rPr>
                <w:rFonts w:asciiTheme="minorHAnsi" w:hAnsiTheme="minorHAnsi"/>
              </w:rPr>
              <w:t>Manutenção da Secretaria de Obras</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6"/>
                <w:szCs w:val="16"/>
              </w:rPr>
            </w:pPr>
          </w:p>
          <w:p w:rsidR="005C79F1" w:rsidRPr="0045052D" w:rsidRDefault="005C79F1"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r w:rsidRPr="0045052D">
              <w:rPr>
                <w:rFonts w:asciiTheme="minorHAnsi" w:hAnsiTheme="minorHAnsi"/>
                <w:bCs/>
                <w:sz w:val="14"/>
                <w:szCs w:val="14"/>
              </w:rPr>
              <w:t>0.1.16.000000</w:t>
            </w: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r>
      <w:tr w:rsidR="0087700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7700D" w:rsidRPr="0045052D" w:rsidRDefault="0087700D"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87700D" w:rsidRPr="0045052D" w:rsidRDefault="0087700D"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r>
              <w:rPr>
                <w:rFonts w:asciiTheme="minorHAnsi" w:hAnsiTheme="minorHAnsi"/>
                <w:sz w:val="16"/>
                <w:szCs w:val="16"/>
              </w:rPr>
              <w:t>854.000,00</w:t>
            </w: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7700D" w:rsidRPr="0045052D" w:rsidRDefault="0087700D" w:rsidP="00E669F5">
            <w:pPr>
              <w:spacing w:line="276" w:lineRule="auto"/>
              <w:jc w:val="right"/>
              <w:rPr>
                <w:rFonts w:asciiTheme="minorHAnsi" w:hAnsiTheme="minorHAnsi"/>
                <w:sz w:val="16"/>
                <w:szCs w:val="16"/>
              </w:rPr>
            </w:pPr>
            <w:r>
              <w:rPr>
                <w:rFonts w:asciiTheme="minorHAnsi" w:hAnsiTheme="minorHAnsi"/>
                <w:sz w:val="16"/>
                <w:szCs w:val="16"/>
              </w:rPr>
              <w:t>854.000,00</w:t>
            </w:r>
          </w:p>
        </w:tc>
      </w:tr>
      <w:tr w:rsidR="0087700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7700D" w:rsidRPr="0045052D" w:rsidRDefault="0087700D"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87700D" w:rsidRPr="0045052D" w:rsidRDefault="0087700D"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7700D" w:rsidRPr="0045052D" w:rsidRDefault="0087700D" w:rsidP="00E669F5">
            <w:pPr>
              <w:spacing w:line="276" w:lineRule="auto"/>
              <w:jc w:val="right"/>
              <w:rPr>
                <w:rFonts w:asciiTheme="minorHAnsi" w:hAnsiTheme="minorHAnsi"/>
                <w:sz w:val="16"/>
                <w:szCs w:val="16"/>
              </w:rPr>
            </w:pPr>
            <w:r>
              <w:rPr>
                <w:rFonts w:asciiTheme="minorHAnsi" w:hAnsiTheme="minorHAnsi"/>
                <w:sz w:val="16"/>
                <w:szCs w:val="16"/>
              </w:rPr>
              <w:t>0,00</w:t>
            </w:r>
          </w:p>
        </w:tc>
      </w:tr>
      <w:tr w:rsidR="0087700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7700D" w:rsidRPr="0045052D" w:rsidRDefault="0087700D"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87700D" w:rsidRPr="0045052D" w:rsidRDefault="0087700D"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7700D" w:rsidRPr="0045052D" w:rsidRDefault="0087700D" w:rsidP="00E669F5">
            <w:pPr>
              <w:spacing w:line="276" w:lineRule="auto"/>
              <w:jc w:val="right"/>
              <w:rPr>
                <w:rFonts w:asciiTheme="minorHAnsi" w:hAnsiTheme="minorHAnsi"/>
                <w:sz w:val="16"/>
                <w:szCs w:val="16"/>
              </w:rPr>
            </w:pPr>
            <w:r>
              <w:rPr>
                <w:rFonts w:asciiTheme="minorHAnsi" w:hAnsiTheme="minorHAnsi"/>
                <w:sz w:val="16"/>
                <w:szCs w:val="16"/>
              </w:rPr>
              <w:t>0,00</w:t>
            </w:r>
          </w:p>
        </w:tc>
      </w:tr>
      <w:tr w:rsidR="0087700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7700D" w:rsidRPr="0045052D" w:rsidRDefault="0087700D"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87700D" w:rsidRPr="0045052D" w:rsidRDefault="0087700D"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r>
              <w:rPr>
                <w:rFonts w:asciiTheme="minorHAnsi" w:hAnsiTheme="minorHAnsi"/>
                <w:sz w:val="16"/>
                <w:szCs w:val="16"/>
              </w:rPr>
              <w:t>550.000,00</w:t>
            </w: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r>
              <w:rPr>
                <w:rFonts w:asciiTheme="minorHAnsi" w:hAnsiTheme="minorHAnsi"/>
                <w:sz w:val="16"/>
                <w:szCs w:val="16"/>
              </w:rPr>
              <w:t>13.000,00</w:t>
            </w:r>
          </w:p>
        </w:tc>
        <w:tc>
          <w:tcPr>
            <w:tcW w:w="993"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r>
              <w:rPr>
                <w:rFonts w:asciiTheme="minorHAnsi" w:hAnsiTheme="minorHAnsi"/>
                <w:sz w:val="16"/>
                <w:szCs w:val="16"/>
              </w:rPr>
              <w:t>563.000,00</w:t>
            </w:r>
          </w:p>
        </w:tc>
      </w:tr>
      <w:tr w:rsidR="0087700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87700D" w:rsidRPr="0045052D" w:rsidRDefault="0087700D"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87700D" w:rsidRPr="0045052D" w:rsidRDefault="0087700D"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r>
              <w:rPr>
                <w:rFonts w:asciiTheme="minorHAnsi" w:hAnsiTheme="minorHAnsi"/>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sz w:val="16"/>
                <w:szCs w:val="16"/>
              </w:rPr>
            </w:pPr>
            <w:r>
              <w:rPr>
                <w:rFonts w:asciiTheme="minorHAnsi" w:hAnsiTheme="minorHAnsi"/>
                <w:sz w:val="16"/>
                <w:szCs w:val="16"/>
              </w:rPr>
              <w:t>10.000,00</w:t>
            </w:r>
          </w:p>
        </w:tc>
      </w:tr>
      <w:tr w:rsidR="0087700D" w:rsidRPr="0045052D" w:rsidTr="00D60B46">
        <w:tc>
          <w:tcPr>
            <w:tcW w:w="850"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center"/>
              <w:rPr>
                <w:rFonts w:asciiTheme="minorHAnsi" w:hAnsiTheme="minorHAnsi"/>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87700D" w:rsidRPr="0045052D" w:rsidRDefault="0087700D" w:rsidP="00D60B46">
            <w:pPr>
              <w:spacing w:line="276" w:lineRule="auto"/>
              <w:jc w:val="center"/>
              <w:rPr>
                <w:rFonts w:asciiTheme="minorHAnsi" w:hAnsiTheme="minorHAnsi"/>
                <w:bCs/>
                <w:sz w:val="16"/>
                <w:szCs w:val="16"/>
              </w:rPr>
            </w:pPr>
            <w:r w:rsidRPr="0045052D">
              <w:rPr>
                <w:rFonts w:asciiTheme="minorHAnsi" w:hAnsiTheme="minorHAnsi"/>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bCs/>
                <w:sz w:val="16"/>
                <w:szCs w:val="16"/>
              </w:rPr>
            </w:pPr>
            <w:r>
              <w:rPr>
                <w:rFonts w:asciiTheme="minorHAnsi" w:hAnsiTheme="minorHAnsi"/>
                <w:bCs/>
                <w:sz w:val="16"/>
                <w:szCs w:val="16"/>
              </w:rPr>
              <w:fldChar w:fldCharType="begin"/>
            </w:r>
            <w:r>
              <w:rPr>
                <w:rFonts w:asciiTheme="minorHAnsi" w:hAnsiTheme="minorHAnsi"/>
                <w:bCs/>
                <w:sz w:val="16"/>
                <w:szCs w:val="16"/>
              </w:rPr>
              <w:instrText xml:space="preserve"> =SUM(ABOVE) </w:instrText>
            </w:r>
            <w:r>
              <w:rPr>
                <w:rFonts w:asciiTheme="minorHAnsi" w:hAnsiTheme="minorHAnsi"/>
                <w:bCs/>
                <w:sz w:val="16"/>
                <w:szCs w:val="16"/>
              </w:rPr>
              <w:fldChar w:fldCharType="separate"/>
            </w:r>
            <w:r>
              <w:rPr>
                <w:rFonts w:asciiTheme="minorHAnsi" w:hAnsiTheme="minorHAnsi"/>
                <w:bCs/>
                <w:noProof/>
                <w:sz w:val="16"/>
                <w:szCs w:val="16"/>
              </w:rPr>
              <w:t>1.414.000</w:t>
            </w:r>
            <w:r>
              <w:rPr>
                <w:rFonts w:asciiTheme="minorHAnsi" w:hAnsiTheme="minorHAnsi"/>
                <w:bCs/>
                <w:sz w:val="16"/>
                <w:szCs w:val="16"/>
              </w:rPr>
              <w:fldChar w:fldCharType="end"/>
            </w:r>
            <w:proofErr w:type="gramStart"/>
            <w:r>
              <w:rPr>
                <w:rFonts w:asciiTheme="minorHAnsi" w:hAnsiTheme="minorHAnsi"/>
                <w:bCs/>
                <w:sz w:val="16"/>
                <w:szCs w:val="16"/>
              </w:rPr>
              <w:t>,</w:t>
            </w:r>
            <w:proofErr w:type="gramEnd"/>
            <w:r>
              <w:rPr>
                <w:rFonts w:asciiTheme="minorHAnsi" w:hAnsiTheme="minorHAnsi"/>
                <w:bCs/>
                <w:sz w:val="16"/>
                <w:szCs w:val="16"/>
              </w:rPr>
              <w:t>00</w:t>
            </w: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bCs/>
                <w:sz w:val="16"/>
                <w:szCs w:val="16"/>
              </w:rPr>
            </w:pPr>
            <w:r>
              <w:rPr>
                <w:rFonts w:asciiTheme="minorHAnsi" w:hAnsiTheme="minorHAnsi"/>
                <w:bCs/>
                <w:sz w:val="16"/>
                <w:szCs w:val="16"/>
              </w:rPr>
              <w:t>13.000,00</w:t>
            </w:r>
          </w:p>
        </w:tc>
        <w:tc>
          <w:tcPr>
            <w:tcW w:w="993"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7700D" w:rsidRPr="0045052D" w:rsidRDefault="0087700D" w:rsidP="00D60B46">
            <w:pPr>
              <w:spacing w:line="276" w:lineRule="auto"/>
              <w:jc w:val="right"/>
              <w:rPr>
                <w:rFonts w:asciiTheme="minorHAnsi" w:hAnsiTheme="minorHAnsi"/>
                <w:bCs/>
                <w:sz w:val="16"/>
                <w:szCs w:val="16"/>
              </w:rPr>
            </w:pPr>
            <w:r>
              <w:rPr>
                <w:rFonts w:asciiTheme="minorHAnsi" w:hAnsiTheme="minorHAnsi"/>
                <w:bCs/>
                <w:sz w:val="16"/>
                <w:szCs w:val="16"/>
              </w:rPr>
              <w:fldChar w:fldCharType="begin"/>
            </w:r>
            <w:r>
              <w:rPr>
                <w:rFonts w:asciiTheme="minorHAnsi" w:hAnsiTheme="minorHAnsi"/>
                <w:bCs/>
                <w:sz w:val="16"/>
                <w:szCs w:val="16"/>
              </w:rPr>
              <w:instrText xml:space="preserve"> =SUM(ABOVE) </w:instrText>
            </w:r>
            <w:r>
              <w:rPr>
                <w:rFonts w:asciiTheme="minorHAnsi" w:hAnsiTheme="minorHAnsi"/>
                <w:bCs/>
                <w:sz w:val="16"/>
                <w:szCs w:val="16"/>
              </w:rPr>
              <w:fldChar w:fldCharType="separate"/>
            </w:r>
            <w:r>
              <w:rPr>
                <w:rFonts w:asciiTheme="minorHAnsi" w:hAnsiTheme="minorHAnsi"/>
                <w:bCs/>
                <w:noProof/>
                <w:sz w:val="16"/>
                <w:szCs w:val="16"/>
              </w:rPr>
              <w:t>1.427.000</w:t>
            </w:r>
            <w:r>
              <w:rPr>
                <w:rFonts w:asciiTheme="minorHAnsi" w:hAnsiTheme="minorHAnsi"/>
                <w:bCs/>
                <w:sz w:val="16"/>
                <w:szCs w:val="16"/>
              </w:rPr>
              <w:fldChar w:fldCharType="end"/>
            </w:r>
            <w:proofErr w:type="gramStart"/>
            <w:r>
              <w:rPr>
                <w:rFonts w:asciiTheme="minorHAnsi" w:hAnsiTheme="minorHAnsi"/>
                <w:bCs/>
                <w:sz w:val="16"/>
                <w:szCs w:val="16"/>
              </w:rPr>
              <w:t>,</w:t>
            </w:r>
            <w:proofErr w:type="gramEnd"/>
            <w:r>
              <w:rPr>
                <w:rFonts w:asciiTheme="minorHAnsi" w:hAnsiTheme="minorHAnsi"/>
                <w:bCs/>
                <w:sz w:val="16"/>
                <w:szCs w:val="16"/>
              </w:rPr>
              <w:t>00</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8"/>
              </w:rPr>
            </w:pPr>
          </w:p>
          <w:p w:rsidR="005C79F1" w:rsidRPr="0045052D" w:rsidRDefault="005C79F1"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5C79F1" w:rsidRPr="0045052D" w:rsidRDefault="005C79F1"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p>
          <w:p w:rsidR="005C79F1" w:rsidRPr="0045052D" w:rsidRDefault="005C79F1"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5C79F1" w:rsidRPr="0045052D" w:rsidRDefault="005C79F1"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5C79F1" w:rsidRPr="0045052D" w:rsidRDefault="005C79F1"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87700D" w:rsidP="00D60B46">
            <w:pPr>
              <w:spacing w:line="276" w:lineRule="auto"/>
              <w:jc w:val="right"/>
              <w:rPr>
                <w:rFonts w:asciiTheme="minorHAnsi" w:hAnsiTheme="minorHAnsi"/>
                <w:bCs/>
                <w:sz w:val="18"/>
              </w:rPr>
            </w:pPr>
            <w:r>
              <w:rPr>
                <w:rFonts w:asciiTheme="minorHAnsi" w:hAnsiTheme="minorHAnsi"/>
                <w:bCs/>
                <w:sz w:val="18"/>
              </w:rPr>
              <w:t>914.000,00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87700D" w:rsidP="00D60B46">
            <w:pPr>
              <w:spacing w:line="276" w:lineRule="auto"/>
              <w:jc w:val="right"/>
              <w:rPr>
                <w:rFonts w:asciiTheme="minorHAnsi" w:hAnsiTheme="minorHAnsi"/>
                <w:bCs/>
                <w:sz w:val="18"/>
              </w:rPr>
            </w:pPr>
            <w:r>
              <w:rPr>
                <w:rFonts w:asciiTheme="minorHAnsi" w:hAnsiTheme="minorHAnsi"/>
                <w:bCs/>
                <w:sz w:val="18"/>
              </w:rPr>
              <w:t>978.000,00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87700D"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87700D"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87700D"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87700D"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Cs/>
                <w:sz w:val="18"/>
              </w:rPr>
            </w:pPr>
            <w:r>
              <w:rPr>
                <w:rFonts w:asciiTheme="minorHAnsi" w:hAnsiTheme="minorHAnsi"/>
                <w:bCs/>
                <w:sz w:val="18"/>
              </w:rPr>
              <w:t>602.000,00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Cs/>
                <w:sz w:val="18"/>
              </w:rPr>
            </w:pPr>
            <w:r>
              <w:rPr>
                <w:rFonts w:asciiTheme="minorHAnsi" w:hAnsiTheme="minorHAnsi"/>
                <w:bCs/>
                <w:sz w:val="18"/>
              </w:rPr>
              <w:t>645.000,00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Cs/>
                <w:sz w:val="18"/>
              </w:rPr>
            </w:pPr>
            <w:r>
              <w:rPr>
                <w:rFonts w:asciiTheme="minorHAnsi" w:hAnsiTheme="minorHAnsi"/>
                <w:bCs/>
                <w:sz w:val="18"/>
              </w:rPr>
              <w:t>11.000,00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Cs/>
                <w:sz w:val="18"/>
              </w:rPr>
            </w:pPr>
            <w:r>
              <w:rPr>
                <w:rFonts w:asciiTheme="minorHAnsi" w:hAnsiTheme="minorHAnsi"/>
                <w:bCs/>
                <w:sz w:val="18"/>
              </w:rPr>
              <w:t>12.000,00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1.527.000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1.635.000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r>
    </w:tbl>
    <w:p w:rsidR="005C79F1" w:rsidRPr="0045052D" w:rsidRDefault="005C79F1"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rPr>
                <w:rFonts w:asciiTheme="minorHAnsi" w:hAnsiTheme="minorHAnsi"/>
              </w:rPr>
            </w:pPr>
            <w:r w:rsidRPr="0045052D">
              <w:rPr>
                <w:rFonts w:asciiTheme="minorHAnsi" w:hAnsiTheme="minorHAnsi"/>
              </w:rPr>
              <w:t>0901.15.511.0009.2052</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9F1" w:rsidRPr="0045052D" w:rsidRDefault="005C79F1" w:rsidP="00D60B46">
            <w:pPr>
              <w:snapToGrid w:val="0"/>
              <w:jc w:val="both"/>
              <w:rPr>
                <w:rFonts w:asciiTheme="minorHAnsi" w:hAnsiTheme="minorHAnsi"/>
              </w:rPr>
            </w:pPr>
            <w:r w:rsidRPr="0045052D">
              <w:rPr>
                <w:rFonts w:asciiTheme="minorHAnsi" w:hAnsiTheme="minorHAnsi"/>
              </w:rPr>
              <w:t>Manutenção da Rede d´agua</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6"/>
                <w:szCs w:val="16"/>
              </w:rPr>
            </w:pPr>
          </w:p>
          <w:p w:rsidR="005C79F1" w:rsidRPr="0045052D" w:rsidRDefault="005C79F1"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b/>
                <w:bCs/>
                <w:sz w:val="16"/>
                <w:szCs w:val="16"/>
              </w:rPr>
            </w:pPr>
          </w:p>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6"/>
                <w:szCs w:val="16"/>
              </w:rPr>
            </w:pPr>
          </w:p>
        </w:tc>
      </w:tr>
      <w:tr w:rsidR="00B861F8" w:rsidRPr="0045052D" w:rsidTr="00D60B46">
        <w:tc>
          <w:tcPr>
            <w:tcW w:w="850"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r>
              <w:rPr>
                <w:rFonts w:asciiTheme="minorHAnsi" w:hAnsiTheme="minorHAnsi"/>
                <w:sz w:val="16"/>
                <w:szCs w:val="16"/>
              </w:rPr>
              <w:t>78.000,00</w:t>
            </w: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sz w:val="16"/>
                <w:szCs w:val="16"/>
              </w:rPr>
            </w:pPr>
            <w:r>
              <w:rPr>
                <w:rFonts w:asciiTheme="minorHAnsi" w:hAnsiTheme="minorHAnsi"/>
                <w:sz w:val="16"/>
                <w:szCs w:val="16"/>
              </w:rPr>
              <w:t>78.000,00</w:t>
            </w:r>
          </w:p>
        </w:tc>
      </w:tr>
      <w:tr w:rsidR="00B861F8" w:rsidRPr="0045052D" w:rsidTr="00D60B46">
        <w:tc>
          <w:tcPr>
            <w:tcW w:w="850"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sz w:val="16"/>
                <w:szCs w:val="16"/>
              </w:rPr>
            </w:pPr>
            <w:r>
              <w:rPr>
                <w:rFonts w:asciiTheme="minorHAnsi" w:hAnsiTheme="minorHAnsi"/>
                <w:sz w:val="16"/>
                <w:szCs w:val="16"/>
              </w:rPr>
              <w:t>0,00</w:t>
            </w:r>
          </w:p>
        </w:tc>
      </w:tr>
      <w:tr w:rsidR="00B861F8" w:rsidRPr="0045052D" w:rsidTr="00D60B46">
        <w:tc>
          <w:tcPr>
            <w:tcW w:w="850"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sz w:val="16"/>
                <w:szCs w:val="16"/>
              </w:rPr>
            </w:pPr>
            <w:r>
              <w:rPr>
                <w:rFonts w:asciiTheme="minorHAnsi" w:hAnsiTheme="minorHAnsi"/>
                <w:sz w:val="16"/>
                <w:szCs w:val="16"/>
              </w:rPr>
              <w:t>0,00</w:t>
            </w:r>
          </w:p>
        </w:tc>
      </w:tr>
      <w:tr w:rsidR="00B861F8" w:rsidRPr="0045052D" w:rsidTr="00D60B46">
        <w:tc>
          <w:tcPr>
            <w:tcW w:w="850"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r>
              <w:rPr>
                <w:rFonts w:asciiTheme="minorHAnsi" w:hAnsiTheme="minorHAnsi"/>
                <w:sz w:val="16"/>
                <w:szCs w:val="16"/>
              </w:rPr>
              <w:t>15.000,00</w:t>
            </w: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sz w:val="16"/>
                <w:szCs w:val="16"/>
              </w:rPr>
            </w:pPr>
            <w:r>
              <w:rPr>
                <w:rFonts w:asciiTheme="minorHAnsi" w:hAnsiTheme="minorHAnsi"/>
                <w:sz w:val="16"/>
                <w:szCs w:val="16"/>
              </w:rPr>
              <w:t>15.000,00</w:t>
            </w:r>
          </w:p>
        </w:tc>
      </w:tr>
      <w:tr w:rsidR="00B861F8" w:rsidRPr="0045052D" w:rsidTr="00D60B46">
        <w:tc>
          <w:tcPr>
            <w:tcW w:w="850"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r>
              <w:rPr>
                <w:rFonts w:asciiTheme="minorHAnsi" w:hAnsiTheme="minorHAnsi"/>
                <w:sz w:val="16"/>
                <w:szCs w:val="16"/>
              </w:rPr>
              <w:t>2.000,00</w:t>
            </w: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sz w:val="16"/>
                <w:szCs w:val="16"/>
              </w:rPr>
            </w:pPr>
            <w:r>
              <w:rPr>
                <w:rFonts w:asciiTheme="minorHAnsi" w:hAnsiTheme="minorHAnsi"/>
                <w:sz w:val="16"/>
                <w:szCs w:val="16"/>
              </w:rPr>
              <w:t>2.000,00</w:t>
            </w:r>
          </w:p>
        </w:tc>
      </w:tr>
      <w:tr w:rsidR="00B861F8" w:rsidRPr="0045052D" w:rsidTr="00D60B46">
        <w:tc>
          <w:tcPr>
            <w:tcW w:w="850"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95.000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95.000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r>
    </w:tbl>
    <w:p w:rsidR="005C79F1" w:rsidRPr="0045052D" w:rsidRDefault="005C79F1" w:rsidP="005C79F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pStyle w:val="Ttulo8"/>
              <w:spacing w:line="276" w:lineRule="auto"/>
              <w:jc w:val="center"/>
              <w:rPr>
                <w:rFonts w:asciiTheme="minorHAnsi" w:hAnsiTheme="minorHAnsi"/>
                <w:color w:val="auto"/>
                <w:sz w:val="18"/>
              </w:rPr>
            </w:pPr>
          </w:p>
          <w:p w:rsidR="005C79F1" w:rsidRPr="0045052D" w:rsidRDefault="005C79F1"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5C79F1" w:rsidRPr="0045052D" w:rsidRDefault="005C79F1"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p>
          <w:p w:rsidR="005C79F1" w:rsidRPr="0045052D" w:rsidRDefault="005C79F1"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5C79F1" w:rsidRPr="0045052D" w:rsidRDefault="005C79F1"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5C79F1" w:rsidRPr="0045052D" w:rsidRDefault="005C79F1"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5C79F1" w:rsidRPr="0045052D" w:rsidRDefault="005C79F1"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5C79F1"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Cs/>
                <w:sz w:val="18"/>
              </w:rPr>
            </w:pPr>
            <w:r>
              <w:rPr>
                <w:rFonts w:asciiTheme="minorHAnsi" w:hAnsiTheme="minorHAnsi"/>
                <w:bCs/>
                <w:sz w:val="18"/>
              </w:rPr>
              <w:t>83.000,00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Cs/>
                <w:sz w:val="18"/>
              </w:rPr>
            </w:pPr>
            <w:r>
              <w:rPr>
                <w:rFonts w:asciiTheme="minorHAnsi" w:hAnsiTheme="minorHAnsi"/>
                <w:bCs/>
                <w:sz w:val="18"/>
              </w:rPr>
              <w:t>89.000,00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Cs/>
                <w:sz w:val="18"/>
              </w:rPr>
            </w:pPr>
            <w:r>
              <w:rPr>
                <w:rFonts w:asciiTheme="minorHAnsi" w:hAnsiTheme="minorHAnsi"/>
                <w:bCs/>
                <w:sz w:val="18"/>
              </w:rPr>
              <w:t>16.000,00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Cs/>
                <w:sz w:val="18"/>
              </w:rPr>
            </w:pPr>
            <w:r>
              <w:rPr>
                <w:rFonts w:asciiTheme="minorHAnsi" w:hAnsiTheme="minorHAnsi"/>
                <w:bCs/>
                <w:sz w:val="18"/>
              </w:rPr>
              <w:t>17.000,00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Cs/>
                <w:sz w:val="18"/>
              </w:rPr>
            </w:pPr>
            <w:r>
              <w:rPr>
                <w:rFonts w:asciiTheme="minorHAnsi" w:hAnsiTheme="minorHAnsi"/>
                <w:bCs/>
                <w:sz w:val="18"/>
              </w:rPr>
              <w:t>2.000,00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Cs/>
                <w:sz w:val="18"/>
              </w:rPr>
            </w:pPr>
            <w:r>
              <w:rPr>
                <w:rFonts w:asciiTheme="minorHAnsi" w:hAnsiTheme="minorHAnsi"/>
                <w:bCs/>
                <w:sz w:val="18"/>
              </w:rPr>
              <w:t>2.000,00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5C79F1" w:rsidRPr="0045052D" w:rsidRDefault="005C79F1"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101.000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c>
          <w:tcPr>
            <w:tcW w:w="1309" w:type="dxa"/>
            <w:tcBorders>
              <w:top w:val="single" w:sz="4" w:space="0" w:color="auto"/>
              <w:left w:val="single" w:sz="4" w:space="0" w:color="auto"/>
              <w:bottom w:val="single" w:sz="4" w:space="0" w:color="auto"/>
              <w:right w:val="single" w:sz="4" w:space="0" w:color="auto"/>
            </w:tcBorders>
          </w:tcPr>
          <w:p w:rsidR="005C79F1" w:rsidRPr="0045052D" w:rsidRDefault="00B861F8"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108.000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r>
    </w:tbl>
    <w:p w:rsidR="005C79F1" w:rsidRPr="0045052D" w:rsidRDefault="005C79F1" w:rsidP="00B93A44">
      <w:pPr>
        <w:rPr>
          <w:rFonts w:asciiTheme="minorHAnsi" w:hAnsiTheme="minorHAnsi"/>
        </w:rPr>
      </w:pPr>
    </w:p>
    <w:p w:rsidR="00083627" w:rsidRPr="0045052D" w:rsidRDefault="00083627"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B46" w:rsidRPr="0045052D" w:rsidRDefault="00D60B46" w:rsidP="00D60B46">
            <w:pPr>
              <w:snapToGrid w:val="0"/>
              <w:rPr>
                <w:rFonts w:asciiTheme="minorHAnsi" w:hAnsiTheme="minorHAnsi"/>
              </w:rPr>
            </w:pPr>
            <w:r w:rsidRPr="0045052D">
              <w:rPr>
                <w:rFonts w:asciiTheme="minorHAnsi" w:hAnsiTheme="minorHAnsi"/>
              </w:rPr>
              <w:lastRenderedPageBreak/>
              <w:t>0901.15.451.0009.2053</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B46" w:rsidRPr="0045052D" w:rsidRDefault="00D60B46" w:rsidP="00D60B46">
            <w:pPr>
              <w:snapToGrid w:val="0"/>
              <w:jc w:val="both"/>
              <w:rPr>
                <w:rFonts w:asciiTheme="minorHAnsi" w:hAnsiTheme="minorHAnsi"/>
              </w:rPr>
            </w:pPr>
            <w:r w:rsidRPr="0045052D">
              <w:rPr>
                <w:rFonts w:asciiTheme="minorHAnsi" w:hAnsiTheme="minorHAnsi"/>
              </w:rPr>
              <w:t>Manutenção do Saneamento Básico</w:t>
            </w:r>
          </w:p>
        </w:tc>
      </w:tr>
    </w:tbl>
    <w:p w:rsidR="00D60B46" w:rsidRPr="0045052D" w:rsidRDefault="00D60B46" w:rsidP="00D60B4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pStyle w:val="Ttulo8"/>
              <w:spacing w:line="276" w:lineRule="auto"/>
              <w:jc w:val="center"/>
              <w:rPr>
                <w:rFonts w:asciiTheme="minorHAnsi" w:hAnsiTheme="minorHAnsi"/>
                <w:color w:val="auto"/>
                <w:sz w:val="16"/>
                <w:szCs w:val="16"/>
              </w:rPr>
            </w:pPr>
          </w:p>
          <w:p w:rsidR="00D60B46" w:rsidRPr="0045052D" w:rsidRDefault="00D60B46"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r>
      <w:tr w:rsidR="00B861F8" w:rsidRPr="0045052D" w:rsidTr="00D60B46">
        <w:tc>
          <w:tcPr>
            <w:tcW w:w="850"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r>
              <w:rPr>
                <w:rFonts w:asciiTheme="minorHAnsi" w:hAnsiTheme="minorHAnsi"/>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sz w:val="16"/>
                <w:szCs w:val="16"/>
              </w:rPr>
            </w:pPr>
            <w:r>
              <w:rPr>
                <w:rFonts w:asciiTheme="minorHAnsi" w:hAnsiTheme="minorHAnsi"/>
                <w:sz w:val="16"/>
                <w:szCs w:val="16"/>
              </w:rPr>
              <w:t>1.000,00</w:t>
            </w:r>
          </w:p>
        </w:tc>
      </w:tr>
      <w:tr w:rsidR="00B861F8" w:rsidRPr="0045052D" w:rsidTr="00D60B46">
        <w:tc>
          <w:tcPr>
            <w:tcW w:w="850"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083627">
            <w:pPr>
              <w:spacing w:line="276" w:lineRule="auto"/>
              <w:jc w:val="right"/>
              <w:rPr>
                <w:rFonts w:asciiTheme="minorHAnsi" w:hAnsiTheme="minorHAnsi"/>
                <w:sz w:val="16"/>
                <w:szCs w:val="16"/>
              </w:rPr>
            </w:pPr>
            <w:r>
              <w:rPr>
                <w:rFonts w:asciiTheme="minorHAnsi" w:hAnsiTheme="minorHAnsi"/>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sz w:val="16"/>
                <w:szCs w:val="16"/>
              </w:rPr>
            </w:pPr>
            <w:r>
              <w:rPr>
                <w:rFonts w:asciiTheme="minorHAnsi" w:hAnsiTheme="minorHAnsi"/>
                <w:sz w:val="16"/>
                <w:szCs w:val="16"/>
              </w:rPr>
              <w:t>1.000,00</w:t>
            </w:r>
          </w:p>
        </w:tc>
      </w:tr>
      <w:tr w:rsidR="00B861F8" w:rsidRPr="0045052D" w:rsidTr="00D60B46">
        <w:tc>
          <w:tcPr>
            <w:tcW w:w="850"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B861F8" w:rsidRPr="0045052D" w:rsidRDefault="00B861F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b/>
                <w:bCs/>
                <w:sz w:val="16"/>
                <w:szCs w:val="16"/>
              </w:rPr>
            </w:pPr>
            <w:r>
              <w:rPr>
                <w:rFonts w:asciiTheme="minorHAnsi" w:hAnsiTheme="minorHAnsi"/>
                <w:b/>
                <w:bCs/>
                <w:sz w:val="16"/>
                <w:szCs w:val="16"/>
              </w:rPr>
              <w:t>2.000,00</w:t>
            </w: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b/>
                <w:bCs/>
                <w:sz w:val="16"/>
                <w:szCs w:val="16"/>
              </w:rPr>
            </w:pPr>
            <w:r>
              <w:rPr>
                <w:rFonts w:asciiTheme="minorHAnsi" w:hAnsiTheme="minorHAnsi"/>
                <w:b/>
                <w:bCs/>
                <w:sz w:val="16"/>
                <w:szCs w:val="16"/>
              </w:rPr>
              <w:t>2.000,00</w:t>
            </w:r>
          </w:p>
        </w:tc>
      </w:tr>
    </w:tbl>
    <w:p w:rsidR="00D60B46" w:rsidRPr="0045052D" w:rsidRDefault="00D60B46" w:rsidP="00D60B4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pStyle w:val="Ttulo8"/>
              <w:spacing w:line="276" w:lineRule="auto"/>
              <w:jc w:val="center"/>
              <w:rPr>
                <w:rFonts w:asciiTheme="minorHAnsi" w:hAnsiTheme="minorHAnsi"/>
                <w:color w:val="auto"/>
                <w:sz w:val="18"/>
              </w:rPr>
            </w:pPr>
          </w:p>
          <w:p w:rsidR="00D60B46" w:rsidRPr="0045052D" w:rsidRDefault="00D60B46"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D60B46" w:rsidRPr="0045052D" w:rsidRDefault="00D60B46"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8"/>
              </w:rPr>
            </w:pPr>
          </w:p>
          <w:p w:rsidR="00D60B46" w:rsidRPr="0045052D" w:rsidRDefault="00D60B46"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D60B46" w:rsidRPr="0045052D" w:rsidRDefault="00D60B46"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D60B46" w:rsidRPr="0045052D" w:rsidRDefault="00D60B46"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D60B4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D60B4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r>
      <w:tr w:rsidR="00B861F8" w:rsidRPr="0045052D" w:rsidTr="00D60B46">
        <w:tc>
          <w:tcPr>
            <w:tcW w:w="940"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sz w:val="16"/>
                <w:szCs w:val="16"/>
              </w:rPr>
            </w:pPr>
            <w:r>
              <w:rPr>
                <w:rFonts w:asciiTheme="minorHAnsi" w:hAnsiTheme="minorHAnsi"/>
                <w:sz w:val="16"/>
                <w:szCs w:val="16"/>
              </w:rPr>
              <w:t>1.000,00</w:t>
            </w:r>
          </w:p>
        </w:tc>
        <w:tc>
          <w:tcPr>
            <w:tcW w:w="1309"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sz w:val="16"/>
                <w:szCs w:val="16"/>
              </w:rPr>
            </w:pPr>
            <w:r>
              <w:rPr>
                <w:rFonts w:asciiTheme="minorHAnsi" w:hAnsiTheme="minorHAnsi"/>
                <w:sz w:val="16"/>
                <w:szCs w:val="16"/>
              </w:rPr>
              <w:t>1.000,00</w:t>
            </w:r>
          </w:p>
        </w:tc>
      </w:tr>
      <w:tr w:rsidR="00B861F8" w:rsidRPr="0045052D" w:rsidTr="00D60B46">
        <w:tc>
          <w:tcPr>
            <w:tcW w:w="940"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sz w:val="16"/>
                <w:szCs w:val="16"/>
              </w:rPr>
            </w:pPr>
            <w:r>
              <w:rPr>
                <w:rFonts w:asciiTheme="minorHAnsi" w:hAnsiTheme="minorHAnsi"/>
                <w:sz w:val="16"/>
                <w:szCs w:val="16"/>
              </w:rPr>
              <w:t>1.000,00</w:t>
            </w:r>
          </w:p>
        </w:tc>
        <w:tc>
          <w:tcPr>
            <w:tcW w:w="1309"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sz w:val="16"/>
                <w:szCs w:val="16"/>
              </w:rPr>
            </w:pPr>
            <w:r>
              <w:rPr>
                <w:rFonts w:asciiTheme="minorHAnsi" w:hAnsiTheme="minorHAnsi"/>
                <w:sz w:val="16"/>
                <w:szCs w:val="16"/>
              </w:rPr>
              <w:t>1.000,00</w:t>
            </w:r>
          </w:p>
        </w:tc>
      </w:tr>
      <w:tr w:rsidR="00B861F8" w:rsidRPr="0045052D" w:rsidTr="00D60B46">
        <w:tc>
          <w:tcPr>
            <w:tcW w:w="940"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b/>
                <w:bCs/>
                <w:sz w:val="16"/>
                <w:szCs w:val="16"/>
              </w:rPr>
            </w:pPr>
            <w:r>
              <w:rPr>
                <w:rFonts w:asciiTheme="minorHAnsi" w:hAnsiTheme="minorHAnsi"/>
                <w:b/>
                <w:bCs/>
                <w:sz w:val="16"/>
                <w:szCs w:val="16"/>
              </w:rPr>
              <w:t>2.000,00</w:t>
            </w:r>
          </w:p>
        </w:tc>
        <w:tc>
          <w:tcPr>
            <w:tcW w:w="1309"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b/>
                <w:bCs/>
                <w:sz w:val="16"/>
                <w:szCs w:val="16"/>
              </w:rPr>
            </w:pPr>
            <w:r>
              <w:rPr>
                <w:rFonts w:asciiTheme="minorHAnsi" w:hAnsiTheme="minorHAnsi"/>
                <w:b/>
                <w:bCs/>
                <w:sz w:val="16"/>
                <w:szCs w:val="16"/>
              </w:rPr>
              <w:t>2.000,00</w:t>
            </w:r>
          </w:p>
        </w:tc>
      </w:tr>
    </w:tbl>
    <w:p w:rsidR="00D60B46" w:rsidRPr="0045052D" w:rsidRDefault="00D60B46"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B46" w:rsidRPr="0045052D" w:rsidRDefault="00D60B46" w:rsidP="00D60B46">
            <w:pPr>
              <w:snapToGrid w:val="0"/>
              <w:rPr>
                <w:rFonts w:asciiTheme="minorHAnsi" w:hAnsiTheme="minorHAnsi"/>
              </w:rPr>
            </w:pPr>
            <w:r w:rsidRPr="0045052D">
              <w:rPr>
                <w:rFonts w:asciiTheme="minorHAnsi" w:hAnsiTheme="minorHAnsi"/>
              </w:rPr>
              <w:t>0901.15.451.0009.2054</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B46" w:rsidRPr="0045052D" w:rsidRDefault="00D60B46" w:rsidP="00D60B46">
            <w:pPr>
              <w:snapToGrid w:val="0"/>
              <w:jc w:val="both"/>
              <w:rPr>
                <w:rFonts w:asciiTheme="minorHAnsi" w:hAnsiTheme="minorHAnsi"/>
              </w:rPr>
            </w:pPr>
            <w:r w:rsidRPr="0045052D">
              <w:rPr>
                <w:rFonts w:asciiTheme="minorHAnsi" w:hAnsiTheme="minorHAnsi"/>
              </w:rPr>
              <w:t>Instalação de Câmaras de Segurança</w:t>
            </w:r>
          </w:p>
        </w:tc>
      </w:tr>
    </w:tbl>
    <w:p w:rsidR="00D60B46" w:rsidRPr="0045052D" w:rsidRDefault="00D60B46" w:rsidP="00D60B4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pStyle w:val="Ttulo8"/>
              <w:spacing w:line="276" w:lineRule="auto"/>
              <w:jc w:val="center"/>
              <w:rPr>
                <w:rFonts w:asciiTheme="minorHAnsi" w:hAnsiTheme="minorHAnsi"/>
                <w:color w:val="auto"/>
                <w:sz w:val="16"/>
                <w:szCs w:val="16"/>
              </w:rPr>
            </w:pPr>
          </w:p>
          <w:p w:rsidR="00D60B46" w:rsidRPr="0045052D" w:rsidRDefault="00D60B46"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r w:rsidRPr="0045052D">
              <w:rPr>
                <w:rFonts w:asciiTheme="minorHAnsi" w:hAnsiTheme="minorHAnsi"/>
                <w:bCs/>
                <w:sz w:val="14"/>
                <w:szCs w:val="14"/>
              </w:rPr>
              <w:t>0.1.24.001114</w:t>
            </w: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B861F8" w:rsidP="00D60B46">
            <w:pPr>
              <w:spacing w:line="276" w:lineRule="auto"/>
              <w:jc w:val="right"/>
              <w:rPr>
                <w:rFonts w:asciiTheme="minorHAnsi" w:hAnsiTheme="minorHAnsi"/>
                <w:sz w:val="16"/>
                <w:szCs w:val="16"/>
              </w:rPr>
            </w:pPr>
            <w:r>
              <w:rPr>
                <w:rFonts w:asciiTheme="minorHAnsi" w:hAnsiTheme="minorHAnsi"/>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B861F8" w:rsidP="00D60B46">
            <w:pPr>
              <w:spacing w:line="276" w:lineRule="auto"/>
              <w:jc w:val="right"/>
              <w:rPr>
                <w:rFonts w:asciiTheme="minorHAnsi" w:hAnsiTheme="minorHAnsi"/>
                <w:sz w:val="16"/>
                <w:szCs w:val="16"/>
              </w:rPr>
            </w:pPr>
            <w:r>
              <w:rPr>
                <w:rFonts w:asciiTheme="minorHAnsi" w:hAnsiTheme="minorHAnsi"/>
                <w:sz w:val="16"/>
                <w:szCs w:val="16"/>
              </w:rPr>
              <w:t>1.000,00</w:t>
            </w: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B861F8" w:rsidP="00D60B46">
            <w:pPr>
              <w:spacing w:line="276" w:lineRule="auto"/>
              <w:jc w:val="right"/>
              <w:rPr>
                <w:rFonts w:asciiTheme="minorHAnsi" w:hAnsiTheme="minorHAnsi"/>
                <w:sz w:val="16"/>
                <w:szCs w:val="16"/>
              </w:rPr>
            </w:pPr>
            <w:r>
              <w:rPr>
                <w:rFonts w:asciiTheme="minorHAnsi" w:hAnsiTheme="minorHAnsi"/>
                <w:sz w:val="16"/>
                <w:szCs w:val="16"/>
              </w:rPr>
              <w:t>4.000,00</w:t>
            </w: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B861F8" w:rsidP="00D60B46">
            <w:pPr>
              <w:spacing w:line="276" w:lineRule="auto"/>
              <w:jc w:val="right"/>
              <w:rPr>
                <w:rFonts w:asciiTheme="minorHAnsi" w:hAnsiTheme="minorHAnsi"/>
                <w:sz w:val="16"/>
                <w:szCs w:val="16"/>
              </w:rPr>
            </w:pPr>
            <w:r>
              <w:rPr>
                <w:rFonts w:asciiTheme="minorHAnsi" w:hAnsiTheme="minorHAnsi"/>
                <w:sz w:val="16"/>
                <w:szCs w:val="16"/>
              </w:rPr>
              <w:t>50.000,00</w:t>
            </w: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B861F8" w:rsidP="00D60B46">
            <w:pPr>
              <w:spacing w:line="276" w:lineRule="auto"/>
              <w:jc w:val="right"/>
              <w:rPr>
                <w:rFonts w:asciiTheme="minorHAnsi" w:hAnsiTheme="minorHAnsi"/>
                <w:sz w:val="16"/>
                <w:szCs w:val="16"/>
              </w:rPr>
            </w:pPr>
            <w:r>
              <w:rPr>
                <w:rFonts w:asciiTheme="minorHAnsi" w:hAnsiTheme="minorHAnsi"/>
                <w:sz w:val="16"/>
                <w:szCs w:val="16"/>
              </w:rPr>
              <w:t>54.000,00</w:t>
            </w: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B861F8" w:rsidP="00D60B46">
            <w:pPr>
              <w:spacing w:line="276" w:lineRule="auto"/>
              <w:jc w:val="right"/>
              <w:rPr>
                <w:rFonts w:asciiTheme="minorHAnsi" w:hAnsiTheme="minorHAnsi"/>
                <w:b/>
                <w:bCs/>
                <w:sz w:val="16"/>
                <w:szCs w:val="16"/>
              </w:rPr>
            </w:pPr>
            <w:r>
              <w:rPr>
                <w:rFonts w:asciiTheme="minorHAnsi" w:hAnsiTheme="minorHAnsi"/>
                <w:b/>
                <w:bCs/>
                <w:sz w:val="16"/>
                <w:szCs w:val="16"/>
              </w:rPr>
              <w:t>5.000,00</w:t>
            </w: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B861F8" w:rsidP="00D60B46">
            <w:pPr>
              <w:spacing w:line="276" w:lineRule="auto"/>
              <w:jc w:val="right"/>
              <w:rPr>
                <w:rFonts w:asciiTheme="minorHAnsi" w:hAnsiTheme="minorHAnsi"/>
                <w:b/>
                <w:bCs/>
                <w:sz w:val="16"/>
                <w:szCs w:val="16"/>
              </w:rPr>
            </w:pPr>
            <w:r>
              <w:rPr>
                <w:rFonts w:asciiTheme="minorHAnsi" w:hAnsiTheme="minorHAnsi"/>
                <w:b/>
                <w:bCs/>
                <w:sz w:val="16"/>
                <w:szCs w:val="16"/>
              </w:rPr>
              <w:t>50.000,00</w:t>
            </w: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B861F8" w:rsidP="00D60B46">
            <w:pPr>
              <w:spacing w:line="276" w:lineRule="auto"/>
              <w:jc w:val="right"/>
              <w:rPr>
                <w:rFonts w:asciiTheme="minorHAnsi" w:hAnsiTheme="minorHAnsi"/>
                <w:b/>
                <w:bCs/>
                <w:sz w:val="16"/>
                <w:szCs w:val="16"/>
              </w:rPr>
            </w:pPr>
            <w:r>
              <w:rPr>
                <w:rFonts w:asciiTheme="minorHAnsi" w:hAnsiTheme="minorHAnsi"/>
                <w:b/>
                <w:bCs/>
                <w:sz w:val="16"/>
                <w:szCs w:val="16"/>
              </w:rPr>
              <w:t>55.000,00</w:t>
            </w:r>
          </w:p>
        </w:tc>
      </w:tr>
    </w:tbl>
    <w:p w:rsidR="00D60B46" w:rsidRPr="0045052D" w:rsidRDefault="00D60B46" w:rsidP="00D60B4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pStyle w:val="Ttulo8"/>
              <w:spacing w:line="276" w:lineRule="auto"/>
              <w:jc w:val="center"/>
              <w:rPr>
                <w:rFonts w:asciiTheme="minorHAnsi" w:hAnsiTheme="minorHAnsi"/>
                <w:color w:val="auto"/>
                <w:sz w:val="18"/>
              </w:rPr>
            </w:pPr>
          </w:p>
          <w:p w:rsidR="00D60B46" w:rsidRPr="0045052D" w:rsidRDefault="00D60B46"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D60B46" w:rsidRPr="0045052D" w:rsidRDefault="00D60B46"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8"/>
              </w:rPr>
            </w:pPr>
          </w:p>
          <w:p w:rsidR="00D60B46" w:rsidRPr="0045052D" w:rsidRDefault="00D60B46"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D60B46" w:rsidRPr="0045052D" w:rsidRDefault="00D60B46"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D60B46" w:rsidRPr="0045052D" w:rsidRDefault="00D60B46"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D60B4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D60B4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r>
      <w:tr w:rsidR="00B861F8" w:rsidRPr="0045052D" w:rsidTr="00D60B46">
        <w:tc>
          <w:tcPr>
            <w:tcW w:w="940"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sz w:val="16"/>
                <w:szCs w:val="16"/>
              </w:rPr>
            </w:pPr>
          </w:p>
        </w:tc>
        <w:tc>
          <w:tcPr>
            <w:tcW w:w="1309"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sz w:val="16"/>
                <w:szCs w:val="16"/>
              </w:rPr>
            </w:pPr>
          </w:p>
        </w:tc>
      </w:tr>
      <w:tr w:rsidR="00B861F8" w:rsidRPr="0045052D" w:rsidTr="00D60B46">
        <w:tc>
          <w:tcPr>
            <w:tcW w:w="940"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sz w:val="16"/>
                <w:szCs w:val="16"/>
              </w:rPr>
            </w:pPr>
          </w:p>
        </w:tc>
        <w:tc>
          <w:tcPr>
            <w:tcW w:w="1309"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sz w:val="16"/>
                <w:szCs w:val="16"/>
              </w:rPr>
            </w:pPr>
          </w:p>
        </w:tc>
      </w:tr>
      <w:tr w:rsidR="00B861F8" w:rsidRPr="0045052D" w:rsidTr="00D60B46">
        <w:tc>
          <w:tcPr>
            <w:tcW w:w="940"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B861F8" w:rsidRPr="0045052D" w:rsidRDefault="00B861F8"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b/>
                <w:bCs/>
                <w:sz w:val="16"/>
                <w:szCs w:val="16"/>
              </w:rPr>
            </w:pPr>
            <w:r>
              <w:rPr>
                <w:rFonts w:asciiTheme="minorHAnsi" w:hAnsiTheme="minorHAnsi"/>
                <w:b/>
                <w:bCs/>
                <w:sz w:val="16"/>
                <w:szCs w:val="16"/>
              </w:rPr>
              <w:t>0,00</w:t>
            </w:r>
          </w:p>
        </w:tc>
        <w:tc>
          <w:tcPr>
            <w:tcW w:w="1309" w:type="dxa"/>
            <w:tcBorders>
              <w:top w:val="single" w:sz="4" w:space="0" w:color="auto"/>
              <w:left w:val="single" w:sz="4" w:space="0" w:color="auto"/>
              <w:bottom w:val="single" w:sz="4" w:space="0" w:color="auto"/>
              <w:right w:val="single" w:sz="4" w:space="0" w:color="auto"/>
            </w:tcBorders>
          </w:tcPr>
          <w:p w:rsidR="00B861F8" w:rsidRPr="0045052D" w:rsidRDefault="00B861F8" w:rsidP="00E669F5">
            <w:pPr>
              <w:spacing w:line="276" w:lineRule="auto"/>
              <w:jc w:val="right"/>
              <w:rPr>
                <w:rFonts w:asciiTheme="minorHAnsi" w:hAnsiTheme="minorHAnsi"/>
                <w:b/>
                <w:bCs/>
                <w:sz w:val="16"/>
                <w:szCs w:val="16"/>
              </w:rPr>
            </w:pPr>
            <w:r>
              <w:rPr>
                <w:rFonts w:asciiTheme="minorHAnsi" w:hAnsiTheme="minorHAnsi"/>
                <w:b/>
                <w:bCs/>
                <w:sz w:val="16"/>
                <w:szCs w:val="16"/>
              </w:rPr>
              <w:t>0,00</w:t>
            </w:r>
          </w:p>
        </w:tc>
      </w:tr>
    </w:tbl>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083627" w:rsidRPr="0045052D" w:rsidRDefault="00083627"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tbl>
      <w:tblPr>
        <w:tblStyle w:val="Tabelacomgrade"/>
        <w:tblW w:w="10206" w:type="dxa"/>
        <w:tblInd w:w="-459" w:type="dxa"/>
        <w:tblLook w:val="04A0" w:firstRow="1" w:lastRow="0" w:firstColumn="1" w:lastColumn="0" w:noHBand="0" w:noVBand="1"/>
      </w:tblPr>
      <w:tblGrid>
        <w:gridCol w:w="10206"/>
      </w:tblGrid>
      <w:tr w:rsidR="0045052D" w:rsidRPr="0045052D" w:rsidTr="00D60B46">
        <w:tc>
          <w:tcPr>
            <w:tcW w:w="10206" w:type="dxa"/>
          </w:tcPr>
          <w:p w:rsidR="00D60B46" w:rsidRPr="0045052D" w:rsidRDefault="00D60B46">
            <w:pPr>
              <w:spacing w:line="256" w:lineRule="auto"/>
              <w:rPr>
                <w:rFonts w:asciiTheme="minorHAnsi" w:hAnsiTheme="minorHAnsi"/>
                <w:b/>
                <w:bCs/>
                <w:sz w:val="20"/>
                <w:lang w:eastAsia="en-US"/>
              </w:rPr>
            </w:pPr>
            <w:r w:rsidRPr="0045052D">
              <w:rPr>
                <w:rFonts w:asciiTheme="minorHAnsi" w:hAnsiTheme="minorHAnsi"/>
                <w:b/>
                <w:bCs/>
                <w:sz w:val="20"/>
                <w:lang w:eastAsia="en-US"/>
              </w:rPr>
              <w:lastRenderedPageBreak/>
              <w:t>PROGRAMA</w:t>
            </w:r>
          </w:p>
          <w:p w:rsidR="00D60B46" w:rsidRPr="0045052D" w:rsidRDefault="00D60B46">
            <w:pPr>
              <w:tabs>
                <w:tab w:val="left" w:pos="2700"/>
              </w:tabs>
              <w:spacing w:line="256" w:lineRule="auto"/>
              <w:rPr>
                <w:rFonts w:asciiTheme="minorHAnsi" w:hAnsiTheme="minorHAnsi"/>
                <w:sz w:val="20"/>
                <w:lang w:eastAsia="en-US"/>
              </w:rPr>
            </w:pPr>
            <w:proofErr w:type="gramStart"/>
            <w:r w:rsidRPr="0045052D">
              <w:rPr>
                <w:rFonts w:asciiTheme="minorHAnsi" w:hAnsiTheme="minorHAnsi"/>
                <w:sz w:val="20"/>
                <w:lang w:eastAsia="en-US"/>
              </w:rPr>
              <w:t>0010 – AGRICULTURA FORTE – DESENVOLVIMENTO</w:t>
            </w:r>
            <w:proofErr w:type="gramEnd"/>
            <w:r w:rsidRPr="0045052D">
              <w:rPr>
                <w:rFonts w:asciiTheme="minorHAnsi" w:hAnsiTheme="minorHAnsi"/>
                <w:sz w:val="20"/>
                <w:lang w:eastAsia="en-US"/>
              </w:rPr>
              <w:t xml:space="preserve"> SUSTENTÁVEL</w:t>
            </w:r>
          </w:p>
        </w:tc>
      </w:tr>
      <w:tr w:rsidR="00BF713C" w:rsidRPr="0045052D" w:rsidTr="00D60B46">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DIAGNÓSTICO</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szCs w:val="20"/>
                <w:lang w:eastAsia="en-US"/>
              </w:rPr>
              <w:t xml:space="preserve">O município de Paulo Lopes possui 59% de sua extensão territorial dentro da Unidade de Proteção Integral Parque Estadual da Serra do Tabuleiro. Beleza cênica ímpar, com morros, encostas, planícies, rios, praia. Possuidor das principais nascentes responsáveis pelo abastecimento públicos das duas metrópoles do entorno: Florianópolis e Tubarão. </w:t>
            </w:r>
            <w:proofErr w:type="gramStart"/>
            <w:r w:rsidRPr="0045052D">
              <w:rPr>
                <w:rFonts w:asciiTheme="minorHAnsi" w:hAnsiTheme="minorHAnsi"/>
                <w:sz w:val="20"/>
                <w:szCs w:val="20"/>
                <w:lang w:eastAsia="en-US"/>
              </w:rPr>
              <w:t>À</w:t>
            </w:r>
            <w:proofErr w:type="gramEnd"/>
            <w:r w:rsidRPr="0045052D">
              <w:rPr>
                <w:rFonts w:asciiTheme="minorHAnsi" w:hAnsiTheme="minorHAnsi"/>
                <w:sz w:val="20"/>
                <w:szCs w:val="20"/>
                <w:lang w:eastAsia="en-US"/>
              </w:rPr>
              <w:t xml:space="preserve"> 50 km do Porto de Imbituba. Cortada pela BR101, principal via de ligação rodoviária do </w:t>
            </w:r>
            <w:proofErr w:type="gramStart"/>
            <w:r w:rsidRPr="0045052D">
              <w:rPr>
                <w:rFonts w:asciiTheme="minorHAnsi" w:hAnsiTheme="minorHAnsi"/>
                <w:sz w:val="20"/>
                <w:szCs w:val="20"/>
                <w:lang w:eastAsia="en-US"/>
              </w:rPr>
              <w:t>Mercosul</w:t>
            </w:r>
            <w:proofErr w:type="gramEnd"/>
            <w:r w:rsidRPr="0045052D">
              <w:rPr>
                <w:rFonts w:asciiTheme="minorHAnsi" w:hAnsiTheme="minorHAnsi"/>
                <w:sz w:val="20"/>
                <w:szCs w:val="20"/>
                <w:lang w:eastAsia="en-US"/>
              </w:rPr>
              <w:t xml:space="preserve">. A principal fonte de renda do município vem de origem agropecuária, sendo destaque a rizicultura, pecuária de corte e pluriatividades agrícolas nas pequenas propriedades rurais. </w:t>
            </w:r>
          </w:p>
        </w:tc>
      </w:tr>
      <w:tr w:rsidR="00BF713C" w:rsidRPr="0045052D" w:rsidTr="00D60B46">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DIRETRIZES</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szCs w:val="20"/>
                <w:lang w:eastAsia="en-US"/>
              </w:rPr>
              <w:t xml:space="preserve">Atender através de assistência técnica e políticas públicas, o produtor rural do município, tendo como público prioritário o pequeno agricultor familiar, com o foco em ações socioambientais: respeito à aptidão local para geração de renda, e estímulo </w:t>
            </w:r>
            <w:proofErr w:type="gramStart"/>
            <w:r w:rsidRPr="0045052D">
              <w:rPr>
                <w:rFonts w:asciiTheme="minorHAnsi" w:hAnsiTheme="minorHAnsi"/>
                <w:sz w:val="20"/>
                <w:szCs w:val="20"/>
                <w:lang w:eastAsia="en-US"/>
              </w:rPr>
              <w:t>à</w:t>
            </w:r>
            <w:proofErr w:type="gramEnd"/>
            <w:r w:rsidRPr="0045052D">
              <w:rPr>
                <w:rFonts w:asciiTheme="minorHAnsi" w:hAnsiTheme="minorHAnsi"/>
                <w:sz w:val="20"/>
                <w:szCs w:val="20"/>
                <w:lang w:eastAsia="en-US"/>
              </w:rPr>
              <w:t xml:space="preserve"> uma produção ambientalmente menos impactante.</w:t>
            </w:r>
          </w:p>
        </w:tc>
      </w:tr>
      <w:tr w:rsidR="00BF713C" w:rsidRPr="0045052D" w:rsidTr="00D60B46">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OBJETIVOS</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szCs w:val="20"/>
                <w:lang w:eastAsia="en-US"/>
              </w:rPr>
              <w:t>Desenvolver a atividade agropecuária com foco nas principais atividades agrícolas já praticadas no município (mandioca/aipim, cana, milho, gado de corte e leite, hortaliças) e/ou com mercado estabelecido no local, porém abastecido por outros municípios. Recuperar vegetação ciliar de forma a minimizar problemas de assoreamento dos rios e lagoa do Ribeirão, diminuir a limpeza de braquiária do rio, melhorar a qualidade da água e facilitar o escoamento de água em época de enchentes.</w:t>
            </w:r>
          </w:p>
        </w:tc>
      </w:tr>
    </w:tbl>
    <w:p w:rsidR="00D60B46" w:rsidRPr="0045052D" w:rsidRDefault="00D60B46" w:rsidP="00D60B46">
      <w:pPr>
        <w:rPr>
          <w:rFonts w:asciiTheme="minorHAnsi" w:hAnsiTheme="minorHAnsi"/>
        </w:rPr>
      </w:pPr>
    </w:p>
    <w:p w:rsidR="00D60B46" w:rsidRPr="0045052D" w:rsidRDefault="00D60B46" w:rsidP="00D60B46">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B46" w:rsidRPr="0045052D" w:rsidRDefault="00D60B46" w:rsidP="00D60B46">
            <w:pPr>
              <w:snapToGrid w:val="0"/>
              <w:rPr>
                <w:rFonts w:asciiTheme="minorHAnsi" w:hAnsiTheme="minorHAnsi"/>
              </w:rPr>
            </w:pPr>
            <w:r w:rsidRPr="0045052D">
              <w:rPr>
                <w:rFonts w:asciiTheme="minorHAnsi" w:hAnsiTheme="minorHAnsi"/>
              </w:rPr>
              <w:t>1001.20.606.0010.1056</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B46" w:rsidRPr="0045052D" w:rsidRDefault="00D60B46" w:rsidP="00D60B46">
            <w:pPr>
              <w:snapToGrid w:val="0"/>
              <w:jc w:val="both"/>
              <w:rPr>
                <w:rFonts w:asciiTheme="minorHAnsi" w:hAnsiTheme="minorHAnsi"/>
              </w:rPr>
            </w:pPr>
            <w:r w:rsidRPr="0045052D">
              <w:rPr>
                <w:rFonts w:asciiTheme="minorHAnsi" w:hAnsiTheme="minorHAnsi"/>
              </w:rPr>
              <w:t>Aquisição de Equipamentos Agropecuários</w:t>
            </w:r>
          </w:p>
        </w:tc>
      </w:tr>
    </w:tbl>
    <w:p w:rsidR="00D60B46" w:rsidRPr="0045052D" w:rsidRDefault="00D60B46" w:rsidP="00D60B4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pStyle w:val="Ttulo8"/>
              <w:spacing w:line="276" w:lineRule="auto"/>
              <w:jc w:val="center"/>
              <w:rPr>
                <w:rFonts w:asciiTheme="minorHAnsi" w:hAnsiTheme="minorHAnsi"/>
                <w:color w:val="auto"/>
                <w:sz w:val="16"/>
                <w:szCs w:val="16"/>
              </w:rPr>
            </w:pPr>
          </w:p>
          <w:p w:rsidR="00D60B46" w:rsidRPr="0045052D" w:rsidRDefault="00D60B46"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r>
      <w:tr w:rsidR="007233FF" w:rsidRPr="0045052D" w:rsidTr="00D60B46">
        <w:tc>
          <w:tcPr>
            <w:tcW w:w="850" w:type="dxa"/>
            <w:tcBorders>
              <w:top w:val="single" w:sz="4" w:space="0" w:color="auto"/>
              <w:left w:val="single" w:sz="4" w:space="0" w:color="auto"/>
              <w:bottom w:val="single" w:sz="4" w:space="0" w:color="auto"/>
              <w:right w:val="single" w:sz="4" w:space="0" w:color="auto"/>
            </w:tcBorders>
            <w:hideMark/>
          </w:tcPr>
          <w:p w:rsidR="007233FF" w:rsidRPr="0045052D" w:rsidRDefault="007233FF"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7233FF" w:rsidRPr="0045052D" w:rsidRDefault="007233FF"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7233FF" w:rsidRPr="0045052D" w:rsidRDefault="007233FF" w:rsidP="00D60B46">
            <w:pPr>
              <w:spacing w:line="276" w:lineRule="auto"/>
              <w:jc w:val="right"/>
              <w:rPr>
                <w:rFonts w:asciiTheme="minorHAnsi" w:hAnsiTheme="minorHAnsi"/>
                <w:sz w:val="16"/>
                <w:szCs w:val="16"/>
              </w:rPr>
            </w:pPr>
            <w:r>
              <w:rPr>
                <w:rFonts w:asciiTheme="minorHAnsi" w:hAnsiTheme="minorHAnsi"/>
                <w:sz w:val="16"/>
                <w:szCs w:val="16"/>
              </w:rPr>
              <w:t>30.000,00</w:t>
            </w:r>
          </w:p>
        </w:tc>
        <w:tc>
          <w:tcPr>
            <w:tcW w:w="992" w:type="dxa"/>
            <w:tcBorders>
              <w:top w:val="single" w:sz="4" w:space="0" w:color="auto"/>
              <w:left w:val="single" w:sz="4" w:space="0" w:color="auto"/>
              <w:bottom w:val="single" w:sz="4" w:space="0" w:color="auto"/>
              <w:right w:val="single" w:sz="4" w:space="0" w:color="auto"/>
            </w:tcBorders>
          </w:tcPr>
          <w:p w:rsidR="007233FF" w:rsidRPr="0045052D" w:rsidRDefault="007233FF"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7233FF" w:rsidRPr="0045052D" w:rsidRDefault="007233FF"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7233FF" w:rsidRPr="0045052D" w:rsidRDefault="007233FF"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7233FF" w:rsidRPr="0045052D" w:rsidRDefault="007233FF"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7233FF" w:rsidRPr="0045052D" w:rsidRDefault="007233FF" w:rsidP="00E669F5">
            <w:pPr>
              <w:spacing w:line="276" w:lineRule="auto"/>
              <w:jc w:val="right"/>
              <w:rPr>
                <w:rFonts w:asciiTheme="minorHAnsi" w:hAnsiTheme="minorHAnsi"/>
                <w:sz w:val="16"/>
                <w:szCs w:val="16"/>
              </w:rPr>
            </w:pPr>
            <w:r>
              <w:rPr>
                <w:rFonts w:asciiTheme="minorHAnsi" w:hAnsiTheme="minorHAnsi"/>
                <w:sz w:val="16"/>
                <w:szCs w:val="16"/>
              </w:rPr>
              <w:t>30.000,00</w:t>
            </w:r>
          </w:p>
        </w:tc>
      </w:tr>
      <w:tr w:rsidR="007233FF" w:rsidRPr="0045052D" w:rsidTr="00D60B46">
        <w:tc>
          <w:tcPr>
            <w:tcW w:w="850" w:type="dxa"/>
            <w:tcBorders>
              <w:top w:val="single" w:sz="4" w:space="0" w:color="auto"/>
              <w:left w:val="single" w:sz="4" w:space="0" w:color="auto"/>
              <w:bottom w:val="single" w:sz="4" w:space="0" w:color="auto"/>
              <w:right w:val="single" w:sz="4" w:space="0" w:color="auto"/>
            </w:tcBorders>
          </w:tcPr>
          <w:p w:rsidR="007233FF" w:rsidRPr="0045052D" w:rsidRDefault="007233FF"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7233FF" w:rsidRPr="0045052D" w:rsidRDefault="007233FF"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7233FF" w:rsidRPr="0045052D" w:rsidRDefault="007233FF" w:rsidP="00D60B46">
            <w:pPr>
              <w:spacing w:line="276" w:lineRule="auto"/>
              <w:jc w:val="right"/>
              <w:rPr>
                <w:rFonts w:asciiTheme="minorHAnsi" w:hAnsiTheme="minorHAnsi"/>
                <w:b/>
                <w:bCs/>
                <w:sz w:val="16"/>
                <w:szCs w:val="16"/>
              </w:rPr>
            </w:pPr>
            <w:r>
              <w:rPr>
                <w:rFonts w:asciiTheme="minorHAnsi" w:hAnsiTheme="minorHAnsi"/>
                <w:b/>
                <w:bCs/>
                <w:sz w:val="16"/>
                <w:szCs w:val="16"/>
              </w:rPr>
              <w:t>30.000,00</w:t>
            </w:r>
          </w:p>
        </w:tc>
        <w:tc>
          <w:tcPr>
            <w:tcW w:w="992" w:type="dxa"/>
            <w:tcBorders>
              <w:top w:val="single" w:sz="4" w:space="0" w:color="auto"/>
              <w:left w:val="single" w:sz="4" w:space="0" w:color="auto"/>
              <w:bottom w:val="single" w:sz="4" w:space="0" w:color="auto"/>
              <w:right w:val="single" w:sz="4" w:space="0" w:color="auto"/>
            </w:tcBorders>
          </w:tcPr>
          <w:p w:rsidR="007233FF" w:rsidRPr="0045052D" w:rsidRDefault="007233FF"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7233FF" w:rsidRPr="0045052D" w:rsidRDefault="007233FF"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7233FF" w:rsidRPr="0045052D" w:rsidRDefault="007233FF"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7233FF" w:rsidRPr="0045052D" w:rsidRDefault="007233FF"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7233FF" w:rsidRPr="0045052D" w:rsidRDefault="007233FF" w:rsidP="00E669F5">
            <w:pPr>
              <w:spacing w:line="276" w:lineRule="auto"/>
              <w:jc w:val="right"/>
              <w:rPr>
                <w:rFonts w:asciiTheme="minorHAnsi" w:hAnsiTheme="minorHAnsi"/>
                <w:b/>
                <w:bCs/>
                <w:sz w:val="16"/>
                <w:szCs w:val="16"/>
              </w:rPr>
            </w:pPr>
            <w:r>
              <w:rPr>
                <w:rFonts w:asciiTheme="minorHAnsi" w:hAnsiTheme="minorHAnsi"/>
                <w:b/>
                <w:bCs/>
                <w:sz w:val="16"/>
                <w:szCs w:val="16"/>
              </w:rPr>
              <w:t>30.000,00</w:t>
            </w:r>
          </w:p>
        </w:tc>
      </w:tr>
    </w:tbl>
    <w:p w:rsidR="00D60B46" w:rsidRPr="0045052D" w:rsidRDefault="00D60B46" w:rsidP="00D60B4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pStyle w:val="Ttulo8"/>
              <w:spacing w:line="276" w:lineRule="auto"/>
              <w:jc w:val="center"/>
              <w:rPr>
                <w:rFonts w:asciiTheme="minorHAnsi" w:hAnsiTheme="minorHAnsi"/>
                <w:color w:val="auto"/>
                <w:sz w:val="18"/>
              </w:rPr>
            </w:pPr>
          </w:p>
          <w:p w:rsidR="00D60B46" w:rsidRPr="0045052D" w:rsidRDefault="00D60B46"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D60B46" w:rsidRPr="0045052D" w:rsidRDefault="00D60B46"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8"/>
              </w:rPr>
            </w:pPr>
          </w:p>
          <w:p w:rsidR="00D60B46" w:rsidRPr="0045052D" w:rsidRDefault="00D60B46"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D60B46" w:rsidRPr="0045052D" w:rsidRDefault="00D60B46"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D60B46" w:rsidRPr="0045052D" w:rsidRDefault="00D60B46"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D60B4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D60B4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r>
      <w:tr w:rsidR="007233FF" w:rsidRPr="0045052D" w:rsidTr="00D60B46">
        <w:tc>
          <w:tcPr>
            <w:tcW w:w="940" w:type="dxa"/>
            <w:tcBorders>
              <w:top w:val="single" w:sz="4" w:space="0" w:color="auto"/>
              <w:left w:val="single" w:sz="4" w:space="0" w:color="auto"/>
              <w:bottom w:val="single" w:sz="4" w:space="0" w:color="auto"/>
              <w:right w:val="single" w:sz="4" w:space="0" w:color="auto"/>
            </w:tcBorders>
          </w:tcPr>
          <w:p w:rsidR="007233FF" w:rsidRPr="0045052D" w:rsidRDefault="007233FF"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7233FF" w:rsidRPr="0045052D" w:rsidRDefault="007233FF"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7233FF" w:rsidRPr="0045052D" w:rsidRDefault="007233FF" w:rsidP="00E669F5">
            <w:pPr>
              <w:spacing w:line="276" w:lineRule="auto"/>
              <w:jc w:val="right"/>
              <w:rPr>
                <w:rFonts w:asciiTheme="minorHAnsi" w:hAnsiTheme="minorHAnsi"/>
                <w:sz w:val="16"/>
                <w:szCs w:val="16"/>
              </w:rPr>
            </w:pPr>
            <w:r>
              <w:rPr>
                <w:rFonts w:asciiTheme="minorHAnsi" w:hAnsiTheme="minorHAnsi"/>
                <w:sz w:val="16"/>
                <w:szCs w:val="16"/>
              </w:rPr>
              <w:t>30.000,00</w:t>
            </w:r>
          </w:p>
        </w:tc>
        <w:tc>
          <w:tcPr>
            <w:tcW w:w="1309" w:type="dxa"/>
            <w:tcBorders>
              <w:top w:val="single" w:sz="4" w:space="0" w:color="auto"/>
              <w:left w:val="single" w:sz="4" w:space="0" w:color="auto"/>
              <w:bottom w:val="single" w:sz="4" w:space="0" w:color="auto"/>
              <w:right w:val="single" w:sz="4" w:space="0" w:color="auto"/>
            </w:tcBorders>
          </w:tcPr>
          <w:p w:rsidR="007233FF" w:rsidRPr="0045052D" w:rsidRDefault="007233FF" w:rsidP="00E669F5">
            <w:pPr>
              <w:spacing w:line="276" w:lineRule="auto"/>
              <w:jc w:val="right"/>
              <w:rPr>
                <w:rFonts w:asciiTheme="minorHAnsi" w:hAnsiTheme="minorHAnsi"/>
                <w:sz w:val="16"/>
                <w:szCs w:val="16"/>
              </w:rPr>
            </w:pPr>
            <w:r>
              <w:rPr>
                <w:rFonts w:asciiTheme="minorHAnsi" w:hAnsiTheme="minorHAnsi"/>
                <w:sz w:val="16"/>
                <w:szCs w:val="16"/>
              </w:rPr>
              <w:t>30.000,00</w:t>
            </w:r>
          </w:p>
        </w:tc>
      </w:tr>
      <w:tr w:rsidR="007233FF" w:rsidRPr="0045052D" w:rsidTr="00D60B46">
        <w:tc>
          <w:tcPr>
            <w:tcW w:w="940" w:type="dxa"/>
            <w:tcBorders>
              <w:top w:val="single" w:sz="4" w:space="0" w:color="auto"/>
              <w:left w:val="single" w:sz="4" w:space="0" w:color="auto"/>
              <w:bottom w:val="single" w:sz="4" w:space="0" w:color="auto"/>
              <w:right w:val="single" w:sz="4" w:space="0" w:color="auto"/>
            </w:tcBorders>
          </w:tcPr>
          <w:p w:rsidR="007233FF" w:rsidRPr="0045052D" w:rsidRDefault="007233FF"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7233FF" w:rsidRPr="0045052D" w:rsidRDefault="007233FF"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7233FF" w:rsidRPr="0045052D" w:rsidRDefault="007233FF" w:rsidP="00E669F5">
            <w:pPr>
              <w:spacing w:line="276" w:lineRule="auto"/>
              <w:jc w:val="right"/>
              <w:rPr>
                <w:rFonts w:asciiTheme="minorHAnsi" w:hAnsiTheme="minorHAnsi"/>
                <w:b/>
                <w:bCs/>
                <w:sz w:val="16"/>
                <w:szCs w:val="16"/>
              </w:rPr>
            </w:pPr>
            <w:r>
              <w:rPr>
                <w:rFonts w:asciiTheme="minorHAnsi" w:hAnsiTheme="minorHAnsi"/>
                <w:b/>
                <w:bCs/>
                <w:sz w:val="16"/>
                <w:szCs w:val="16"/>
              </w:rPr>
              <w:t>30.000,00</w:t>
            </w:r>
          </w:p>
        </w:tc>
        <w:tc>
          <w:tcPr>
            <w:tcW w:w="1309" w:type="dxa"/>
            <w:tcBorders>
              <w:top w:val="single" w:sz="4" w:space="0" w:color="auto"/>
              <w:left w:val="single" w:sz="4" w:space="0" w:color="auto"/>
              <w:bottom w:val="single" w:sz="4" w:space="0" w:color="auto"/>
              <w:right w:val="single" w:sz="4" w:space="0" w:color="auto"/>
            </w:tcBorders>
          </w:tcPr>
          <w:p w:rsidR="007233FF" w:rsidRPr="0045052D" w:rsidRDefault="007233FF" w:rsidP="00E669F5">
            <w:pPr>
              <w:spacing w:line="276" w:lineRule="auto"/>
              <w:jc w:val="right"/>
              <w:rPr>
                <w:rFonts w:asciiTheme="minorHAnsi" w:hAnsiTheme="minorHAnsi"/>
                <w:b/>
                <w:bCs/>
                <w:sz w:val="16"/>
                <w:szCs w:val="16"/>
              </w:rPr>
            </w:pPr>
            <w:r>
              <w:rPr>
                <w:rFonts w:asciiTheme="minorHAnsi" w:hAnsiTheme="minorHAnsi"/>
                <w:b/>
                <w:bCs/>
                <w:sz w:val="16"/>
                <w:szCs w:val="16"/>
              </w:rPr>
              <w:t>30.000,00</w:t>
            </w:r>
          </w:p>
        </w:tc>
      </w:tr>
    </w:tbl>
    <w:p w:rsidR="00D60B46" w:rsidRPr="0045052D" w:rsidRDefault="00D60B46"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B46" w:rsidRPr="0045052D" w:rsidRDefault="00D60B46" w:rsidP="00D60B46">
            <w:pPr>
              <w:snapToGrid w:val="0"/>
              <w:rPr>
                <w:rFonts w:asciiTheme="minorHAnsi" w:hAnsiTheme="minorHAnsi"/>
              </w:rPr>
            </w:pPr>
            <w:r w:rsidRPr="0045052D">
              <w:rPr>
                <w:rFonts w:asciiTheme="minorHAnsi" w:hAnsiTheme="minorHAnsi"/>
              </w:rPr>
              <w:t>1001.20.606.0010.2057</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B46" w:rsidRPr="0045052D" w:rsidRDefault="00D60B46" w:rsidP="00D60B46">
            <w:pPr>
              <w:snapToGrid w:val="0"/>
              <w:jc w:val="both"/>
              <w:rPr>
                <w:rFonts w:asciiTheme="minorHAnsi" w:hAnsiTheme="minorHAnsi"/>
              </w:rPr>
            </w:pPr>
            <w:r w:rsidRPr="0045052D">
              <w:rPr>
                <w:rFonts w:asciiTheme="minorHAnsi" w:hAnsiTheme="minorHAnsi"/>
              </w:rPr>
              <w:t xml:space="preserve">Manutenção da Secretaria de Agricultura, </w:t>
            </w:r>
            <w:proofErr w:type="gramStart"/>
            <w:r w:rsidRPr="0045052D">
              <w:rPr>
                <w:rFonts w:asciiTheme="minorHAnsi" w:hAnsiTheme="minorHAnsi"/>
              </w:rPr>
              <w:t>Industria</w:t>
            </w:r>
            <w:proofErr w:type="gramEnd"/>
            <w:r w:rsidRPr="0045052D">
              <w:rPr>
                <w:rFonts w:asciiTheme="minorHAnsi" w:hAnsiTheme="minorHAnsi"/>
              </w:rPr>
              <w:t xml:space="preserve"> e Comercio</w:t>
            </w:r>
          </w:p>
        </w:tc>
      </w:tr>
    </w:tbl>
    <w:p w:rsidR="00D60B46" w:rsidRPr="0045052D" w:rsidRDefault="00D60B46" w:rsidP="00D60B4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pStyle w:val="Ttulo8"/>
              <w:spacing w:line="276" w:lineRule="auto"/>
              <w:jc w:val="center"/>
              <w:rPr>
                <w:rFonts w:asciiTheme="minorHAnsi" w:hAnsiTheme="minorHAnsi"/>
                <w:color w:val="auto"/>
                <w:sz w:val="16"/>
                <w:szCs w:val="16"/>
              </w:rPr>
            </w:pPr>
          </w:p>
          <w:p w:rsidR="00D60B46" w:rsidRPr="0045052D" w:rsidRDefault="00D60B46"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6"/>
                <w:szCs w:val="16"/>
              </w:rPr>
            </w:pPr>
          </w:p>
        </w:tc>
      </w:tr>
      <w:tr w:rsidR="00E669F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r>
              <w:rPr>
                <w:rFonts w:asciiTheme="minorHAnsi" w:hAnsiTheme="minorHAnsi"/>
                <w:sz w:val="16"/>
                <w:szCs w:val="16"/>
              </w:rPr>
              <w:t>290.000,00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290.000,00</w:t>
            </w:r>
          </w:p>
        </w:tc>
      </w:tr>
      <w:tr w:rsidR="00E669F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0,00</w:t>
            </w:r>
          </w:p>
        </w:tc>
      </w:tr>
      <w:tr w:rsidR="00E669F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0,00</w:t>
            </w:r>
          </w:p>
        </w:tc>
      </w:tr>
      <w:tr w:rsidR="00E669F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r>
              <w:rPr>
                <w:rFonts w:asciiTheme="minorHAnsi" w:hAnsiTheme="minorHAnsi"/>
                <w:sz w:val="16"/>
                <w:szCs w:val="16"/>
              </w:rPr>
              <w:t>400.000,00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400.000,00</w:t>
            </w:r>
          </w:p>
        </w:tc>
      </w:tr>
      <w:tr w:rsidR="00E669F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r>
              <w:rPr>
                <w:rFonts w:asciiTheme="minorHAnsi" w:hAnsiTheme="minorHAnsi"/>
                <w:sz w:val="16"/>
                <w:szCs w:val="16"/>
              </w:rPr>
              <w:t>3.000,00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3.000,00</w:t>
            </w:r>
          </w:p>
        </w:tc>
      </w:tr>
      <w:tr w:rsidR="00E669F5" w:rsidRPr="0045052D" w:rsidTr="00D60B46">
        <w:tc>
          <w:tcPr>
            <w:tcW w:w="850"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693.000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693.000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r>
    </w:tbl>
    <w:p w:rsidR="00D60B46" w:rsidRPr="0045052D" w:rsidRDefault="00D60B46" w:rsidP="00D60B4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pStyle w:val="Ttulo8"/>
              <w:spacing w:line="276" w:lineRule="auto"/>
              <w:jc w:val="center"/>
              <w:rPr>
                <w:rFonts w:asciiTheme="minorHAnsi" w:hAnsiTheme="minorHAnsi"/>
                <w:color w:val="auto"/>
                <w:sz w:val="18"/>
              </w:rPr>
            </w:pPr>
          </w:p>
          <w:p w:rsidR="00D60B46" w:rsidRPr="0045052D" w:rsidRDefault="00D60B46"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D60B46" w:rsidRPr="0045052D" w:rsidRDefault="00D60B46"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8"/>
              </w:rPr>
            </w:pPr>
          </w:p>
          <w:p w:rsidR="00D60B46" w:rsidRPr="0045052D" w:rsidRDefault="00D60B46"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D60B46" w:rsidRPr="0045052D" w:rsidRDefault="00D60B46"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D60B46" w:rsidRPr="0045052D" w:rsidRDefault="00D60B46"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D60B4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D60B4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E669F5" w:rsidP="00D60B46">
            <w:pPr>
              <w:spacing w:line="276" w:lineRule="auto"/>
              <w:jc w:val="right"/>
              <w:rPr>
                <w:rFonts w:asciiTheme="minorHAnsi" w:hAnsiTheme="minorHAnsi"/>
                <w:bCs/>
                <w:sz w:val="18"/>
              </w:rPr>
            </w:pPr>
            <w:r>
              <w:rPr>
                <w:rFonts w:asciiTheme="minorHAnsi" w:hAnsiTheme="minorHAnsi"/>
                <w:bCs/>
                <w:sz w:val="18"/>
              </w:rPr>
              <w:t>310.000,00</w:t>
            </w: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E669F5" w:rsidP="00D60B46">
            <w:pPr>
              <w:spacing w:line="276" w:lineRule="auto"/>
              <w:jc w:val="right"/>
              <w:rPr>
                <w:rFonts w:asciiTheme="minorHAnsi" w:hAnsiTheme="minorHAnsi"/>
                <w:bCs/>
                <w:sz w:val="18"/>
              </w:rPr>
            </w:pPr>
            <w:r>
              <w:rPr>
                <w:rFonts w:asciiTheme="minorHAnsi" w:hAnsiTheme="minorHAnsi"/>
                <w:bCs/>
                <w:sz w:val="18"/>
              </w:rPr>
              <w:t>332.000,00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E669F5"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E669F5"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E669F5" w:rsidP="00D60B46">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E669F5" w:rsidP="00D60B46">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E669F5" w:rsidP="00D60B46">
            <w:pPr>
              <w:spacing w:line="276" w:lineRule="auto"/>
              <w:jc w:val="right"/>
              <w:rPr>
                <w:rFonts w:asciiTheme="minorHAnsi" w:hAnsiTheme="minorHAnsi"/>
                <w:bCs/>
                <w:sz w:val="18"/>
              </w:rPr>
            </w:pPr>
            <w:r>
              <w:rPr>
                <w:rFonts w:asciiTheme="minorHAnsi" w:hAnsiTheme="minorHAnsi"/>
                <w:bCs/>
                <w:sz w:val="18"/>
              </w:rPr>
              <w:t>428.000,00</w:t>
            </w: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E669F5" w:rsidP="00D60B46">
            <w:pPr>
              <w:spacing w:line="276" w:lineRule="auto"/>
              <w:jc w:val="right"/>
              <w:rPr>
                <w:rFonts w:asciiTheme="minorHAnsi" w:hAnsiTheme="minorHAnsi"/>
                <w:bCs/>
                <w:sz w:val="18"/>
              </w:rPr>
            </w:pPr>
            <w:r>
              <w:rPr>
                <w:rFonts w:asciiTheme="minorHAnsi" w:hAnsiTheme="minorHAnsi"/>
                <w:bCs/>
                <w:sz w:val="18"/>
              </w:rPr>
              <w:t>458.000,00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E669F5" w:rsidP="00D60B46">
            <w:pPr>
              <w:spacing w:line="276" w:lineRule="auto"/>
              <w:jc w:val="right"/>
              <w:rPr>
                <w:rFonts w:asciiTheme="minorHAnsi" w:hAnsiTheme="minorHAnsi"/>
                <w:bCs/>
                <w:sz w:val="18"/>
              </w:rPr>
            </w:pPr>
            <w:r>
              <w:rPr>
                <w:rFonts w:asciiTheme="minorHAnsi" w:hAnsiTheme="minorHAnsi"/>
                <w:bCs/>
                <w:sz w:val="18"/>
              </w:rPr>
              <w:t>3.000,00</w:t>
            </w: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E669F5" w:rsidP="00D60B46">
            <w:pPr>
              <w:spacing w:line="276" w:lineRule="auto"/>
              <w:jc w:val="right"/>
              <w:rPr>
                <w:rFonts w:asciiTheme="minorHAnsi" w:hAnsiTheme="minorHAnsi"/>
                <w:bCs/>
                <w:sz w:val="18"/>
              </w:rPr>
            </w:pPr>
            <w:r>
              <w:rPr>
                <w:rFonts w:asciiTheme="minorHAnsi" w:hAnsiTheme="minorHAnsi"/>
                <w:bCs/>
                <w:sz w:val="18"/>
              </w:rPr>
              <w:t>3.000,00</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E669F5"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741.000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E669F5" w:rsidP="00D60B46">
            <w:pPr>
              <w:spacing w:line="276" w:lineRule="auto"/>
              <w:jc w:val="right"/>
              <w:rPr>
                <w:rFonts w:asciiTheme="minorHAnsi" w:hAnsiTheme="minorHAnsi"/>
                <w:b/>
                <w:bCs/>
                <w:sz w:val="18"/>
              </w:rPr>
            </w:pPr>
            <w:r>
              <w:rPr>
                <w:rFonts w:asciiTheme="minorHAnsi" w:hAnsiTheme="minorHAnsi"/>
                <w:b/>
                <w:bCs/>
                <w:sz w:val="18"/>
              </w:rPr>
              <w:fldChar w:fldCharType="begin"/>
            </w:r>
            <w:r>
              <w:rPr>
                <w:rFonts w:asciiTheme="minorHAnsi" w:hAnsiTheme="minorHAnsi"/>
                <w:b/>
                <w:bCs/>
                <w:sz w:val="18"/>
              </w:rPr>
              <w:instrText xml:space="preserve"> =SUM(ABOVE) </w:instrText>
            </w:r>
            <w:r>
              <w:rPr>
                <w:rFonts w:asciiTheme="minorHAnsi" w:hAnsiTheme="minorHAnsi"/>
                <w:b/>
                <w:bCs/>
                <w:sz w:val="18"/>
              </w:rPr>
              <w:fldChar w:fldCharType="separate"/>
            </w:r>
            <w:r>
              <w:rPr>
                <w:rFonts w:asciiTheme="minorHAnsi" w:hAnsiTheme="minorHAnsi"/>
                <w:b/>
                <w:bCs/>
                <w:noProof/>
                <w:sz w:val="18"/>
              </w:rPr>
              <w:t>793.000</w:t>
            </w:r>
            <w:r>
              <w:rPr>
                <w:rFonts w:asciiTheme="minorHAnsi" w:hAnsiTheme="minorHAnsi"/>
                <w:b/>
                <w:bCs/>
                <w:sz w:val="18"/>
              </w:rPr>
              <w:fldChar w:fldCharType="end"/>
            </w:r>
            <w:proofErr w:type="gramStart"/>
            <w:r>
              <w:rPr>
                <w:rFonts w:asciiTheme="minorHAnsi" w:hAnsiTheme="minorHAnsi"/>
                <w:b/>
                <w:bCs/>
                <w:sz w:val="18"/>
              </w:rPr>
              <w:t>,</w:t>
            </w:r>
            <w:proofErr w:type="gramEnd"/>
            <w:r>
              <w:rPr>
                <w:rFonts w:asciiTheme="minorHAnsi" w:hAnsiTheme="minorHAnsi"/>
                <w:b/>
                <w:bCs/>
                <w:sz w:val="18"/>
              </w:rPr>
              <w:t>00</w:t>
            </w:r>
          </w:p>
        </w:tc>
      </w:tr>
    </w:tbl>
    <w:p w:rsidR="00D60B46" w:rsidRPr="0045052D" w:rsidRDefault="00D60B46"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87"/>
        <w:gridCol w:w="7761"/>
      </w:tblGrid>
      <w:tr w:rsidR="0045052D" w:rsidRPr="0045052D" w:rsidTr="00256DEF">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5C06" w:rsidRPr="0045052D" w:rsidRDefault="00C65C06" w:rsidP="00256DEF">
            <w:pPr>
              <w:snapToGrid w:val="0"/>
              <w:rPr>
                <w:rFonts w:asciiTheme="minorHAnsi" w:hAnsiTheme="minorHAnsi"/>
              </w:rPr>
            </w:pPr>
            <w:r w:rsidRPr="0045052D">
              <w:rPr>
                <w:rFonts w:asciiTheme="minorHAnsi" w:hAnsiTheme="minorHAnsi"/>
              </w:rPr>
              <w:t>1001.20.606.0010.1.081</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5C06" w:rsidRPr="0045052D" w:rsidRDefault="00C65C06" w:rsidP="00256DEF">
            <w:pPr>
              <w:snapToGrid w:val="0"/>
              <w:jc w:val="both"/>
              <w:rPr>
                <w:rFonts w:asciiTheme="minorHAnsi" w:hAnsiTheme="minorHAnsi"/>
              </w:rPr>
            </w:pPr>
            <w:r w:rsidRPr="0045052D">
              <w:rPr>
                <w:rFonts w:asciiTheme="minorHAnsi" w:hAnsiTheme="minorHAnsi"/>
              </w:rPr>
              <w:t>Construção de Galpão</w:t>
            </w:r>
          </w:p>
        </w:tc>
      </w:tr>
    </w:tbl>
    <w:p w:rsidR="00C65C06" w:rsidRPr="0045052D" w:rsidRDefault="00C65C06" w:rsidP="00C65C0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256DEF">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C65C06" w:rsidRPr="0045052D" w:rsidRDefault="00C65C06" w:rsidP="00256DEF">
            <w:pPr>
              <w:pStyle w:val="Ttulo8"/>
              <w:spacing w:line="276" w:lineRule="auto"/>
              <w:jc w:val="center"/>
              <w:rPr>
                <w:rFonts w:asciiTheme="minorHAnsi" w:hAnsiTheme="minorHAnsi"/>
                <w:color w:val="auto"/>
                <w:sz w:val="16"/>
                <w:szCs w:val="16"/>
              </w:rPr>
            </w:pPr>
          </w:p>
          <w:p w:rsidR="00C65C06" w:rsidRPr="0045052D" w:rsidRDefault="00C65C06" w:rsidP="00256DEF">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center"/>
              <w:rPr>
                <w:rFonts w:asciiTheme="minorHAnsi" w:hAnsiTheme="minorHAnsi"/>
                <w:b/>
                <w:bCs/>
                <w:sz w:val="16"/>
                <w:szCs w:val="16"/>
              </w:rPr>
            </w:pPr>
          </w:p>
          <w:p w:rsidR="00C65C06" w:rsidRPr="0045052D" w:rsidRDefault="00C65C06" w:rsidP="00256DEF">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center"/>
              <w:rPr>
                <w:rFonts w:asciiTheme="minorHAnsi" w:hAnsiTheme="minorHAnsi"/>
                <w:b/>
                <w:bCs/>
                <w:sz w:val="16"/>
                <w:szCs w:val="16"/>
              </w:rPr>
            </w:pPr>
          </w:p>
          <w:p w:rsidR="00C65C06" w:rsidRPr="0045052D" w:rsidRDefault="00C65C06" w:rsidP="00256DEF">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both"/>
              <w:rPr>
                <w:rFonts w:asciiTheme="minorHAnsi" w:hAnsiTheme="minorHAnsi"/>
                <w:b/>
                <w:bCs/>
                <w:sz w:val="16"/>
                <w:szCs w:val="16"/>
              </w:rPr>
            </w:pPr>
          </w:p>
          <w:p w:rsidR="00C65C06" w:rsidRPr="0045052D" w:rsidRDefault="00C65C06" w:rsidP="00256DEF">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256DEF">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C65C06" w:rsidRPr="0045052D" w:rsidRDefault="00C65C06" w:rsidP="00256DEF">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C65C06" w:rsidRPr="0045052D" w:rsidRDefault="00C65C06" w:rsidP="00256DEF">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center"/>
              <w:rPr>
                <w:rFonts w:asciiTheme="minorHAnsi" w:hAnsiTheme="minorHAnsi"/>
                <w:bCs/>
                <w:sz w:val="14"/>
                <w:szCs w:val="14"/>
              </w:rPr>
            </w:pPr>
            <w:r w:rsidRPr="0045052D">
              <w:rPr>
                <w:rFonts w:asciiTheme="minorHAnsi" w:hAnsiTheme="minorHAnsi"/>
                <w:bCs/>
                <w:sz w:val="14"/>
                <w:szCs w:val="14"/>
              </w:rPr>
              <w:t>0.1.90.000024</w:t>
            </w: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C65C06" w:rsidRPr="0045052D" w:rsidRDefault="00C65C06" w:rsidP="00256DEF">
            <w:pPr>
              <w:rPr>
                <w:rFonts w:asciiTheme="minorHAnsi" w:hAnsiTheme="minorHAnsi"/>
                <w:b/>
                <w:bCs/>
                <w:sz w:val="16"/>
                <w:szCs w:val="16"/>
              </w:rPr>
            </w:pPr>
          </w:p>
        </w:tc>
      </w:tr>
      <w:tr w:rsidR="0045052D" w:rsidRPr="0045052D" w:rsidTr="00256DEF">
        <w:tc>
          <w:tcPr>
            <w:tcW w:w="850" w:type="dxa"/>
            <w:tcBorders>
              <w:top w:val="single" w:sz="4" w:space="0" w:color="auto"/>
              <w:left w:val="single" w:sz="4" w:space="0" w:color="auto"/>
              <w:bottom w:val="single" w:sz="4" w:space="0" w:color="auto"/>
              <w:right w:val="single" w:sz="4" w:space="0" w:color="auto"/>
            </w:tcBorders>
            <w:hideMark/>
          </w:tcPr>
          <w:p w:rsidR="00C65C06" w:rsidRPr="0045052D" w:rsidRDefault="00C65C06" w:rsidP="00256DEF">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C65C06" w:rsidRPr="0045052D" w:rsidRDefault="00C65C06" w:rsidP="00256DEF">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r>
      <w:tr w:rsidR="0045052D" w:rsidRPr="0045052D" w:rsidTr="00256DEF">
        <w:tc>
          <w:tcPr>
            <w:tcW w:w="850" w:type="dxa"/>
            <w:tcBorders>
              <w:top w:val="single" w:sz="4" w:space="0" w:color="auto"/>
              <w:left w:val="single" w:sz="4" w:space="0" w:color="auto"/>
              <w:bottom w:val="single" w:sz="4" w:space="0" w:color="auto"/>
              <w:right w:val="single" w:sz="4" w:space="0" w:color="auto"/>
            </w:tcBorders>
            <w:hideMark/>
          </w:tcPr>
          <w:p w:rsidR="00C65C06" w:rsidRPr="0045052D" w:rsidRDefault="00C65C06" w:rsidP="00256DEF">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C65C06" w:rsidRPr="0045052D" w:rsidRDefault="00C65C06" w:rsidP="00256DEF">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r>
      <w:tr w:rsidR="0045052D" w:rsidRPr="0045052D" w:rsidTr="00256DEF">
        <w:tc>
          <w:tcPr>
            <w:tcW w:w="850" w:type="dxa"/>
            <w:tcBorders>
              <w:top w:val="single" w:sz="4" w:space="0" w:color="auto"/>
              <w:left w:val="single" w:sz="4" w:space="0" w:color="auto"/>
              <w:bottom w:val="single" w:sz="4" w:space="0" w:color="auto"/>
              <w:right w:val="single" w:sz="4" w:space="0" w:color="auto"/>
            </w:tcBorders>
            <w:hideMark/>
          </w:tcPr>
          <w:p w:rsidR="00C65C06" w:rsidRPr="0045052D" w:rsidRDefault="00C65C06" w:rsidP="00256DEF">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C65C06" w:rsidRPr="0045052D" w:rsidRDefault="00C65C06" w:rsidP="00256DEF">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r>
      <w:tr w:rsidR="0045052D" w:rsidRPr="0045052D" w:rsidTr="00256DEF">
        <w:tc>
          <w:tcPr>
            <w:tcW w:w="850" w:type="dxa"/>
            <w:tcBorders>
              <w:top w:val="single" w:sz="4" w:space="0" w:color="auto"/>
              <w:left w:val="single" w:sz="4" w:space="0" w:color="auto"/>
              <w:bottom w:val="single" w:sz="4" w:space="0" w:color="auto"/>
              <w:right w:val="single" w:sz="4" w:space="0" w:color="auto"/>
            </w:tcBorders>
            <w:hideMark/>
          </w:tcPr>
          <w:p w:rsidR="00C65C06" w:rsidRPr="0045052D" w:rsidRDefault="00C65C06" w:rsidP="00256DEF">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C65C06" w:rsidRPr="0045052D" w:rsidRDefault="00C65C06" w:rsidP="00256DEF">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sz w:val="16"/>
                <w:szCs w:val="16"/>
              </w:rPr>
            </w:pPr>
          </w:p>
        </w:tc>
      </w:tr>
      <w:tr w:rsidR="00E669F5" w:rsidRPr="0045052D" w:rsidTr="00256DEF">
        <w:tc>
          <w:tcPr>
            <w:tcW w:w="850" w:type="dxa"/>
            <w:tcBorders>
              <w:top w:val="single" w:sz="4" w:space="0" w:color="auto"/>
              <w:left w:val="single" w:sz="4" w:space="0" w:color="auto"/>
              <w:bottom w:val="single" w:sz="4" w:space="0" w:color="auto"/>
              <w:right w:val="single" w:sz="4" w:space="0" w:color="auto"/>
            </w:tcBorders>
            <w:hideMark/>
          </w:tcPr>
          <w:p w:rsidR="00E669F5" w:rsidRPr="0045052D" w:rsidRDefault="00E669F5" w:rsidP="00256DEF">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256DEF">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256DEF">
            <w:pPr>
              <w:spacing w:line="276" w:lineRule="auto"/>
              <w:jc w:val="right"/>
              <w:rPr>
                <w:rFonts w:asciiTheme="minorHAnsi" w:hAnsiTheme="minorHAnsi"/>
                <w:sz w:val="16"/>
                <w:szCs w:val="16"/>
              </w:rPr>
            </w:pPr>
            <w:r>
              <w:rPr>
                <w:rFonts w:asciiTheme="minorHAnsi" w:hAnsiTheme="minorHAnsi"/>
                <w:sz w:val="16"/>
                <w:szCs w:val="16"/>
              </w:rPr>
              <w:t>201.000,00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256DEF">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256DEF">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256DEF">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256DEF">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201.000,00</w:t>
            </w:r>
          </w:p>
        </w:tc>
      </w:tr>
      <w:tr w:rsidR="00E669F5" w:rsidRPr="0045052D" w:rsidTr="00256DEF">
        <w:tc>
          <w:tcPr>
            <w:tcW w:w="850" w:type="dxa"/>
            <w:tcBorders>
              <w:top w:val="single" w:sz="4" w:space="0" w:color="auto"/>
              <w:left w:val="single" w:sz="4" w:space="0" w:color="auto"/>
              <w:bottom w:val="single" w:sz="4" w:space="0" w:color="auto"/>
              <w:right w:val="single" w:sz="4" w:space="0" w:color="auto"/>
            </w:tcBorders>
          </w:tcPr>
          <w:p w:rsidR="00E669F5" w:rsidRPr="0045052D" w:rsidRDefault="00E669F5" w:rsidP="00256DEF">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256DEF">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256DEF">
            <w:pPr>
              <w:spacing w:line="276" w:lineRule="auto"/>
              <w:jc w:val="right"/>
              <w:rPr>
                <w:rFonts w:asciiTheme="minorHAnsi" w:hAnsiTheme="minorHAnsi"/>
                <w:b/>
                <w:bCs/>
                <w:sz w:val="16"/>
                <w:szCs w:val="16"/>
              </w:rPr>
            </w:pPr>
            <w:r>
              <w:rPr>
                <w:rFonts w:asciiTheme="minorHAnsi" w:hAnsiTheme="minorHAnsi"/>
                <w:b/>
                <w:bCs/>
                <w:sz w:val="16"/>
                <w:szCs w:val="16"/>
              </w:rPr>
              <w:t>201.000,00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256DEF">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256DEF">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256DEF">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256DEF">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b/>
                <w:bCs/>
                <w:sz w:val="16"/>
                <w:szCs w:val="16"/>
              </w:rPr>
            </w:pPr>
            <w:r>
              <w:rPr>
                <w:rFonts w:asciiTheme="minorHAnsi" w:hAnsiTheme="minorHAnsi"/>
                <w:b/>
                <w:bCs/>
                <w:sz w:val="16"/>
                <w:szCs w:val="16"/>
              </w:rPr>
              <w:t>201.000,00</w:t>
            </w:r>
          </w:p>
        </w:tc>
      </w:tr>
    </w:tbl>
    <w:p w:rsidR="00C65C06" w:rsidRPr="0045052D" w:rsidRDefault="00C65C06" w:rsidP="00C65C0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256DEF">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C65C06" w:rsidRPr="0045052D" w:rsidRDefault="00C65C06" w:rsidP="00256DEF">
            <w:pPr>
              <w:pStyle w:val="Ttulo8"/>
              <w:spacing w:line="276" w:lineRule="auto"/>
              <w:jc w:val="center"/>
              <w:rPr>
                <w:rFonts w:asciiTheme="minorHAnsi" w:hAnsiTheme="minorHAnsi"/>
                <w:color w:val="auto"/>
                <w:sz w:val="18"/>
              </w:rPr>
            </w:pPr>
          </w:p>
          <w:p w:rsidR="00C65C06" w:rsidRPr="0045052D" w:rsidRDefault="00C65C06" w:rsidP="00256DEF">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C65C06" w:rsidRPr="0045052D" w:rsidRDefault="00C65C06" w:rsidP="00256DEF">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center"/>
              <w:rPr>
                <w:rFonts w:asciiTheme="minorHAnsi" w:hAnsiTheme="minorHAnsi"/>
                <w:b/>
                <w:bCs/>
                <w:sz w:val="18"/>
              </w:rPr>
            </w:pPr>
          </w:p>
          <w:p w:rsidR="00C65C06" w:rsidRPr="0045052D" w:rsidRDefault="00C65C06" w:rsidP="00256DEF">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C65C06" w:rsidRPr="0045052D" w:rsidRDefault="00C65C06" w:rsidP="00256DEF">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center"/>
              <w:rPr>
                <w:rFonts w:asciiTheme="minorHAnsi" w:hAnsiTheme="minorHAnsi"/>
                <w:b/>
                <w:bCs/>
                <w:sz w:val="18"/>
              </w:rPr>
            </w:pPr>
            <w:r w:rsidRPr="0045052D">
              <w:rPr>
                <w:rFonts w:asciiTheme="minorHAnsi" w:hAnsiTheme="minorHAnsi"/>
                <w:b/>
                <w:bCs/>
                <w:sz w:val="18"/>
              </w:rPr>
              <w:t>EXERCÍCIO</w:t>
            </w:r>
          </w:p>
          <w:p w:rsidR="00C65C06" w:rsidRPr="0045052D" w:rsidRDefault="00C65C06" w:rsidP="00256DEF">
            <w:pPr>
              <w:spacing w:line="276" w:lineRule="auto"/>
              <w:jc w:val="center"/>
              <w:rPr>
                <w:rFonts w:asciiTheme="minorHAnsi" w:hAnsiTheme="minorHAnsi"/>
                <w:b/>
                <w:bCs/>
                <w:sz w:val="18"/>
              </w:rPr>
            </w:pPr>
          </w:p>
        </w:tc>
      </w:tr>
      <w:tr w:rsidR="0045052D" w:rsidRPr="0045052D" w:rsidTr="00256DEF">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C65C06" w:rsidRPr="0045052D" w:rsidRDefault="00C65C06" w:rsidP="00256DEF">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C65C06" w:rsidRPr="0045052D" w:rsidRDefault="00C65C06" w:rsidP="00256DEF">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C65C06" w:rsidRPr="0045052D" w:rsidRDefault="00BB3B71" w:rsidP="00256DEF">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C65C06" w:rsidRPr="0045052D" w:rsidRDefault="00BB3B71" w:rsidP="00256DEF">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256DEF">
        <w:tc>
          <w:tcPr>
            <w:tcW w:w="940"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bCs/>
                <w:sz w:val="18"/>
              </w:rPr>
            </w:pPr>
          </w:p>
        </w:tc>
      </w:tr>
      <w:tr w:rsidR="0045052D" w:rsidRPr="0045052D" w:rsidTr="00256DEF">
        <w:tc>
          <w:tcPr>
            <w:tcW w:w="940"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bCs/>
                <w:sz w:val="18"/>
              </w:rPr>
            </w:pPr>
          </w:p>
        </w:tc>
      </w:tr>
      <w:tr w:rsidR="0045052D" w:rsidRPr="0045052D" w:rsidTr="00256DEF">
        <w:tc>
          <w:tcPr>
            <w:tcW w:w="940"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bCs/>
                <w:sz w:val="18"/>
              </w:rPr>
            </w:pPr>
          </w:p>
        </w:tc>
      </w:tr>
      <w:tr w:rsidR="0045052D" w:rsidRPr="0045052D" w:rsidTr="00256DEF">
        <w:tc>
          <w:tcPr>
            <w:tcW w:w="940"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bCs/>
                <w:sz w:val="18"/>
              </w:rPr>
            </w:pPr>
          </w:p>
        </w:tc>
      </w:tr>
      <w:tr w:rsidR="0045052D" w:rsidRPr="0045052D" w:rsidTr="00256DEF">
        <w:tc>
          <w:tcPr>
            <w:tcW w:w="940"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right"/>
              <w:rPr>
                <w:rFonts w:asciiTheme="minorHAnsi" w:hAnsiTheme="minorHAnsi"/>
                <w:bCs/>
                <w:sz w:val="18"/>
              </w:rPr>
            </w:pPr>
          </w:p>
        </w:tc>
      </w:tr>
      <w:tr w:rsidR="0045052D" w:rsidRPr="0045052D" w:rsidTr="00256DEF">
        <w:tc>
          <w:tcPr>
            <w:tcW w:w="940"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C65C06" w:rsidRPr="0045052D" w:rsidRDefault="00C65C06" w:rsidP="00256DEF">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C65C06" w:rsidRPr="0045052D" w:rsidRDefault="00E669F5" w:rsidP="00256DEF">
            <w:pPr>
              <w:spacing w:line="276" w:lineRule="auto"/>
              <w:jc w:val="right"/>
              <w:rPr>
                <w:rFonts w:asciiTheme="minorHAnsi" w:hAnsiTheme="minorHAnsi"/>
                <w:b/>
                <w:bCs/>
                <w:sz w:val="18"/>
              </w:rPr>
            </w:pPr>
            <w:r>
              <w:rPr>
                <w:rFonts w:asciiTheme="minorHAnsi" w:hAnsiTheme="minorHAnsi"/>
                <w:b/>
                <w:bCs/>
                <w:sz w:val="18"/>
              </w:rPr>
              <w:t>0,00</w:t>
            </w:r>
          </w:p>
        </w:tc>
        <w:tc>
          <w:tcPr>
            <w:tcW w:w="1309" w:type="dxa"/>
            <w:tcBorders>
              <w:top w:val="single" w:sz="4" w:space="0" w:color="auto"/>
              <w:left w:val="single" w:sz="4" w:space="0" w:color="auto"/>
              <w:bottom w:val="single" w:sz="4" w:space="0" w:color="auto"/>
              <w:right w:val="single" w:sz="4" w:space="0" w:color="auto"/>
            </w:tcBorders>
          </w:tcPr>
          <w:p w:rsidR="00C65C06" w:rsidRPr="0045052D" w:rsidRDefault="00E669F5" w:rsidP="00256DEF">
            <w:pPr>
              <w:spacing w:line="276" w:lineRule="auto"/>
              <w:jc w:val="right"/>
              <w:rPr>
                <w:rFonts w:asciiTheme="minorHAnsi" w:hAnsiTheme="minorHAnsi"/>
                <w:b/>
                <w:bCs/>
                <w:sz w:val="18"/>
              </w:rPr>
            </w:pPr>
            <w:r>
              <w:rPr>
                <w:rFonts w:asciiTheme="minorHAnsi" w:hAnsiTheme="minorHAnsi"/>
                <w:b/>
                <w:bCs/>
                <w:sz w:val="18"/>
              </w:rPr>
              <w:t>0,00</w:t>
            </w:r>
          </w:p>
        </w:tc>
      </w:tr>
    </w:tbl>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p w:rsidR="00D60B46" w:rsidRPr="0045052D" w:rsidRDefault="00D60B46" w:rsidP="00B93A44">
      <w:pPr>
        <w:rPr>
          <w:rFonts w:asciiTheme="minorHAnsi" w:hAnsiTheme="minorHAnsi"/>
        </w:rPr>
      </w:pPr>
    </w:p>
    <w:tbl>
      <w:tblPr>
        <w:tblStyle w:val="Tabelacomgrade"/>
        <w:tblW w:w="10206" w:type="dxa"/>
        <w:tblInd w:w="-459" w:type="dxa"/>
        <w:tblLook w:val="04A0" w:firstRow="1" w:lastRow="0" w:firstColumn="1" w:lastColumn="0" w:noHBand="0" w:noVBand="1"/>
      </w:tblPr>
      <w:tblGrid>
        <w:gridCol w:w="10206"/>
      </w:tblGrid>
      <w:tr w:rsidR="0045052D" w:rsidRPr="0045052D" w:rsidTr="00D60B46">
        <w:tc>
          <w:tcPr>
            <w:tcW w:w="10206" w:type="dxa"/>
          </w:tcPr>
          <w:p w:rsidR="00D60B46" w:rsidRPr="0045052D" w:rsidRDefault="00D60B46">
            <w:pPr>
              <w:spacing w:line="256" w:lineRule="auto"/>
              <w:rPr>
                <w:rFonts w:asciiTheme="minorHAnsi" w:hAnsiTheme="minorHAnsi"/>
                <w:b/>
                <w:bCs/>
                <w:sz w:val="20"/>
                <w:lang w:eastAsia="en-US"/>
              </w:rPr>
            </w:pPr>
            <w:r w:rsidRPr="0045052D">
              <w:rPr>
                <w:rFonts w:asciiTheme="minorHAnsi" w:hAnsiTheme="minorHAnsi"/>
                <w:b/>
                <w:bCs/>
                <w:sz w:val="20"/>
                <w:lang w:eastAsia="en-US"/>
              </w:rPr>
              <w:lastRenderedPageBreak/>
              <w:t>PROGRAMA</w:t>
            </w:r>
          </w:p>
          <w:p w:rsidR="00D60B46" w:rsidRPr="0045052D" w:rsidRDefault="00D60B46">
            <w:pPr>
              <w:tabs>
                <w:tab w:val="left" w:pos="2700"/>
              </w:tabs>
              <w:spacing w:line="256" w:lineRule="auto"/>
              <w:rPr>
                <w:rFonts w:asciiTheme="minorHAnsi" w:hAnsiTheme="minorHAnsi"/>
                <w:sz w:val="20"/>
                <w:lang w:eastAsia="en-US"/>
              </w:rPr>
            </w:pPr>
            <w:proofErr w:type="gramStart"/>
            <w:r w:rsidRPr="0045052D">
              <w:rPr>
                <w:rFonts w:asciiTheme="minorHAnsi" w:hAnsiTheme="minorHAnsi"/>
                <w:sz w:val="20"/>
                <w:lang w:eastAsia="en-US"/>
              </w:rPr>
              <w:t>0011 – TURISMO SUSTENTÁVEL – MEIO AMBIENTE PROTEGIDO</w:t>
            </w:r>
            <w:proofErr w:type="gramEnd"/>
          </w:p>
        </w:tc>
      </w:tr>
      <w:tr w:rsidR="00BF713C" w:rsidRPr="0045052D" w:rsidTr="00D60B46">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DIAGNÓSTICO</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lang w:eastAsia="en-US"/>
              </w:rPr>
              <w:t xml:space="preserve">O município de Paulo Lopes possui </w:t>
            </w:r>
            <w:proofErr w:type="gramStart"/>
            <w:r w:rsidRPr="0045052D">
              <w:rPr>
                <w:rFonts w:asciiTheme="minorHAnsi" w:hAnsiTheme="minorHAnsi"/>
                <w:sz w:val="20"/>
                <w:lang w:eastAsia="en-US"/>
              </w:rPr>
              <w:t>um potencial turística a ser explorado</w:t>
            </w:r>
            <w:proofErr w:type="gramEnd"/>
            <w:r w:rsidRPr="0045052D">
              <w:rPr>
                <w:rFonts w:asciiTheme="minorHAnsi" w:hAnsiTheme="minorHAnsi"/>
                <w:sz w:val="20"/>
                <w:lang w:eastAsia="en-US"/>
              </w:rPr>
              <w:t>. Com natureza exuberante e mata atlântica protegida, poderá desenvolver o ecoturismo e o turismo rural como formas de preservar o meio ambiente, gerando dividendos aos moradores das propriedades com potencial que poderá ser explorado.</w:t>
            </w:r>
          </w:p>
        </w:tc>
      </w:tr>
      <w:tr w:rsidR="00BF713C" w:rsidRPr="0045052D" w:rsidTr="00D60B46">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DIRETRIZES</w:t>
            </w:r>
          </w:p>
          <w:p w:rsidR="00BF713C" w:rsidRPr="0045052D" w:rsidRDefault="00BF713C" w:rsidP="00256DEF">
            <w:pPr>
              <w:spacing w:line="256" w:lineRule="auto"/>
              <w:rPr>
                <w:rFonts w:asciiTheme="minorHAnsi" w:hAnsiTheme="minorHAnsi"/>
                <w:sz w:val="20"/>
                <w:lang w:eastAsia="en-US"/>
              </w:rPr>
            </w:pPr>
            <w:r w:rsidRPr="0045052D">
              <w:rPr>
                <w:rFonts w:asciiTheme="minorHAnsi" w:hAnsiTheme="minorHAnsi"/>
                <w:sz w:val="20"/>
                <w:lang w:eastAsia="en-US"/>
              </w:rPr>
              <w:t>Desenvolver ações socioambientais e políticas de preservação dos mananciais de água do município, assim como, estimular a produção ambientalmente menos impactante para que gerações futuras possam disfrutar de um meio ambiente preservado; atender com políticas públicas os pretensos investidores do ecoturismo e do turismo rural.</w:t>
            </w:r>
          </w:p>
        </w:tc>
      </w:tr>
      <w:tr w:rsidR="00BF713C" w:rsidRPr="0045052D" w:rsidTr="00D60B46">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OBJETIVOS</w:t>
            </w:r>
          </w:p>
          <w:p w:rsidR="00BF713C" w:rsidRPr="0045052D" w:rsidRDefault="00BF713C" w:rsidP="00256DEF">
            <w:pPr>
              <w:spacing w:line="256" w:lineRule="auto"/>
              <w:rPr>
                <w:rFonts w:asciiTheme="minorHAnsi" w:hAnsiTheme="minorHAnsi"/>
                <w:sz w:val="20"/>
                <w:lang w:eastAsia="en-US"/>
              </w:rPr>
            </w:pPr>
            <w:r w:rsidRPr="0045052D">
              <w:rPr>
                <w:rFonts w:asciiTheme="minorHAnsi" w:hAnsiTheme="minorHAnsi"/>
                <w:sz w:val="20"/>
                <w:lang w:eastAsia="en-US"/>
              </w:rPr>
              <w:t>Organizar o turismo de base comunitária; aproveitar o potencial natural da região; atender a legislação ambiental vigente.</w:t>
            </w:r>
          </w:p>
        </w:tc>
      </w:tr>
    </w:tbl>
    <w:p w:rsidR="00D60B46" w:rsidRPr="0045052D" w:rsidRDefault="00D60B46" w:rsidP="00D60B46">
      <w:pPr>
        <w:rPr>
          <w:rFonts w:asciiTheme="minorHAnsi" w:hAnsiTheme="minorHAnsi"/>
        </w:rPr>
      </w:pPr>
    </w:p>
    <w:p w:rsidR="00D60B46" w:rsidRPr="0045052D" w:rsidRDefault="00D60B46" w:rsidP="00D60B46">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B46" w:rsidRPr="0045052D" w:rsidRDefault="00D60B46" w:rsidP="00D60B46">
            <w:pPr>
              <w:snapToGrid w:val="0"/>
              <w:rPr>
                <w:rFonts w:asciiTheme="minorHAnsi" w:hAnsiTheme="minorHAnsi"/>
              </w:rPr>
            </w:pPr>
            <w:r w:rsidRPr="0045052D">
              <w:rPr>
                <w:rFonts w:asciiTheme="minorHAnsi" w:hAnsiTheme="minorHAnsi"/>
              </w:rPr>
              <w:t>1101.13.391.0011.2058</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B46" w:rsidRPr="0045052D" w:rsidRDefault="00D60B46" w:rsidP="00D60B46">
            <w:pPr>
              <w:snapToGrid w:val="0"/>
              <w:jc w:val="both"/>
              <w:rPr>
                <w:rFonts w:asciiTheme="minorHAnsi" w:hAnsiTheme="minorHAnsi"/>
              </w:rPr>
            </w:pPr>
            <w:r w:rsidRPr="0045052D">
              <w:rPr>
                <w:rFonts w:asciiTheme="minorHAnsi" w:hAnsiTheme="minorHAnsi"/>
              </w:rPr>
              <w:t>Manutenção da Secretaria de Turismo e Meio Ambiente</w:t>
            </w:r>
          </w:p>
        </w:tc>
      </w:tr>
    </w:tbl>
    <w:p w:rsidR="00D60B46" w:rsidRPr="0045052D" w:rsidRDefault="00D60B46" w:rsidP="00D60B4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pStyle w:val="Ttulo8"/>
              <w:spacing w:line="276" w:lineRule="auto"/>
              <w:jc w:val="center"/>
              <w:rPr>
                <w:rFonts w:asciiTheme="minorHAnsi" w:hAnsiTheme="minorHAnsi"/>
                <w:color w:val="auto"/>
                <w:sz w:val="16"/>
                <w:szCs w:val="16"/>
              </w:rPr>
            </w:pPr>
          </w:p>
          <w:p w:rsidR="00D60B46" w:rsidRPr="0045052D" w:rsidRDefault="00D60B46"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6"/>
                <w:szCs w:val="16"/>
              </w:rPr>
            </w:pPr>
          </w:p>
        </w:tc>
      </w:tr>
      <w:tr w:rsidR="00E669F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r>
              <w:rPr>
                <w:rFonts w:asciiTheme="minorHAnsi" w:hAnsiTheme="minorHAnsi"/>
                <w:sz w:val="16"/>
                <w:szCs w:val="16"/>
              </w:rPr>
              <w:t>16.000,00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16.000,00</w:t>
            </w:r>
          </w:p>
        </w:tc>
      </w:tr>
      <w:tr w:rsidR="00E669F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0,00</w:t>
            </w:r>
          </w:p>
        </w:tc>
      </w:tr>
      <w:tr w:rsidR="00E669F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0,00</w:t>
            </w:r>
          </w:p>
        </w:tc>
      </w:tr>
      <w:tr w:rsidR="00E669F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r>
              <w:rPr>
                <w:rFonts w:asciiTheme="minorHAnsi" w:hAnsiTheme="minorHAnsi"/>
                <w:sz w:val="16"/>
                <w:szCs w:val="16"/>
              </w:rPr>
              <w:t>25.000,00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25.000,00</w:t>
            </w:r>
          </w:p>
        </w:tc>
      </w:tr>
      <w:tr w:rsidR="00E669F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r>
              <w:rPr>
                <w:rFonts w:asciiTheme="minorHAnsi" w:hAnsiTheme="minorHAnsi"/>
                <w:sz w:val="16"/>
                <w:szCs w:val="16"/>
              </w:rPr>
              <w:t>2.000,00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2.000,00</w:t>
            </w:r>
          </w:p>
        </w:tc>
      </w:tr>
      <w:tr w:rsidR="00E669F5" w:rsidRPr="0045052D" w:rsidTr="00D60B46">
        <w:tc>
          <w:tcPr>
            <w:tcW w:w="850"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b/>
                <w:bCs/>
                <w:sz w:val="16"/>
                <w:szCs w:val="16"/>
              </w:rPr>
            </w:pPr>
            <w:r>
              <w:rPr>
                <w:rFonts w:asciiTheme="minorHAnsi" w:hAnsiTheme="minorHAnsi"/>
                <w:b/>
                <w:bCs/>
                <w:sz w:val="16"/>
                <w:szCs w:val="16"/>
              </w:rPr>
              <w:t>43.000,00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b/>
                <w:bCs/>
                <w:sz w:val="16"/>
                <w:szCs w:val="16"/>
              </w:rPr>
            </w:pPr>
            <w:r>
              <w:rPr>
                <w:rFonts w:asciiTheme="minorHAnsi" w:hAnsiTheme="minorHAnsi"/>
                <w:b/>
                <w:bCs/>
                <w:sz w:val="16"/>
                <w:szCs w:val="16"/>
              </w:rPr>
              <w:t>43.000,00</w:t>
            </w:r>
          </w:p>
        </w:tc>
      </w:tr>
    </w:tbl>
    <w:p w:rsidR="00D60B46" w:rsidRPr="0045052D" w:rsidRDefault="00D60B46" w:rsidP="00D60B4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pStyle w:val="Ttulo8"/>
              <w:spacing w:line="276" w:lineRule="auto"/>
              <w:jc w:val="center"/>
              <w:rPr>
                <w:rFonts w:asciiTheme="minorHAnsi" w:hAnsiTheme="minorHAnsi"/>
                <w:color w:val="auto"/>
                <w:sz w:val="18"/>
              </w:rPr>
            </w:pPr>
          </w:p>
          <w:p w:rsidR="00D60B46" w:rsidRPr="0045052D" w:rsidRDefault="00D60B46"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D60B46" w:rsidRPr="0045052D" w:rsidRDefault="00D60B46"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8"/>
              </w:rPr>
            </w:pPr>
          </w:p>
          <w:p w:rsidR="00D60B46" w:rsidRPr="0045052D" w:rsidRDefault="00D60B46"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D60B46" w:rsidRPr="0045052D" w:rsidRDefault="00D60B46"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D60B46" w:rsidRPr="0045052D" w:rsidRDefault="00D60B46"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D60B4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D60B4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E669F5" w:rsidRPr="0045052D" w:rsidTr="00D60B46">
        <w:tc>
          <w:tcPr>
            <w:tcW w:w="940"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16.000,00</w:t>
            </w:r>
          </w:p>
        </w:tc>
        <w:tc>
          <w:tcPr>
            <w:tcW w:w="1309"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16.000,00</w:t>
            </w:r>
          </w:p>
        </w:tc>
      </w:tr>
      <w:tr w:rsidR="00E669F5" w:rsidRPr="0045052D" w:rsidTr="00D60B46">
        <w:tc>
          <w:tcPr>
            <w:tcW w:w="940"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0,00</w:t>
            </w:r>
          </w:p>
        </w:tc>
        <w:tc>
          <w:tcPr>
            <w:tcW w:w="1309"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0,00</w:t>
            </w:r>
          </w:p>
        </w:tc>
      </w:tr>
      <w:tr w:rsidR="00E669F5" w:rsidRPr="0045052D" w:rsidTr="00D60B46">
        <w:tc>
          <w:tcPr>
            <w:tcW w:w="940"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0,00</w:t>
            </w:r>
          </w:p>
        </w:tc>
        <w:tc>
          <w:tcPr>
            <w:tcW w:w="1309"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0,00</w:t>
            </w:r>
          </w:p>
        </w:tc>
      </w:tr>
      <w:tr w:rsidR="00E669F5" w:rsidRPr="0045052D" w:rsidTr="00D60B46">
        <w:tc>
          <w:tcPr>
            <w:tcW w:w="940"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25.000,00</w:t>
            </w:r>
          </w:p>
        </w:tc>
        <w:tc>
          <w:tcPr>
            <w:tcW w:w="1309"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25.000,00</w:t>
            </w:r>
          </w:p>
        </w:tc>
      </w:tr>
      <w:tr w:rsidR="00E669F5" w:rsidRPr="0045052D" w:rsidTr="00D60B46">
        <w:tc>
          <w:tcPr>
            <w:tcW w:w="940"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2.000,00</w:t>
            </w:r>
          </w:p>
        </w:tc>
        <w:tc>
          <w:tcPr>
            <w:tcW w:w="1309"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2.000,00</w:t>
            </w:r>
          </w:p>
        </w:tc>
      </w:tr>
      <w:tr w:rsidR="00E669F5" w:rsidRPr="0045052D" w:rsidTr="00D60B46">
        <w:tc>
          <w:tcPr>
            <w:tcW w:w="940"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b/>
                <w:bCs/>
                <w:sz w:val="16"/>
                <w:szCs w:val="16"/>
              </w:rPr>
            </w:pPr>
            <w:r>
              <w:rPr>
                <w:rFonts w:asciiTheme="minorHAnsi" w:hAnsiTheme="minorHAnsi"/>
                <w:b/>
                <w:bCs/>
                <w:sz w:val="16"/>
                <w:szCs w:val="16"/>
              </w:rPr>
              <w:t>43.000,00</w:t>
            </w:r>
          </w:p>
        </w:tc>
        <w:tc>
          <w:tcPr>
            <w:tcW w:w="1309"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b/>
                <w:bCs/>
                <w:sz w:val="16"/>
                <w:szCs w:val="16"/>
              </w:rPr>
            </w:pPr>
            <w:r>
              <w:rPr>
                <w:rFonts w:asciiTheme="minorHAnsi" w:hAnsiTheme="minorHAnsi"/>
                <w:b/>
                <w:bCs/>
                <w:sz w:val="16"/>
                <w:szCs w:val="16"/>
              </w:rPr>
              <w:t>43.000,00</w:t>
            </w:r>
          </w:p>
        </w:tc>
      </w:tr>
    </w:tbl>
    <w:p w:rsidR="00D60B46" w:rsidRPr="0045052D" w:rsidRDefault="00D60B46"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D60B46">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B46" w:rsidRPr="0045052D" w:rsidRDefault="00241FE3" w:rsidP="00D60B46">
            <w:pPr>
              <w:snapToGrid w:val="0"/>
              <w:rPr>
                <w:rFonts w:asciiTheme="minorHAnsi" w:hAnsiTheme="minorHAnsi"/>
              </w:rPr>
            </w:pPr>
            <w:r w:rsidRPr="0045052D">
              <w:rPr>
                <w:rFonts w:asciiTheme="minorHAnsi" w:hAnsiTheme="minorHAnsi"/>
              </w:rPr>
              <w:t>1101.13.391.0011.1078</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B46" w:rsidRPr="0045052D" w:rsidRDefault="00D60B46" w:rsidP="00D60B46">
            <w:pPr>
              <w:snapToGrid w:val="0"/>
              <w:jc w:val="both"/>
              <w:rPr>
                <w:rFonts w:asciiTheme="minorHAnsi" w:hAnsiTheme="minorHAnsi"/>
              </w:rPr>
            </w:pPr>
            <w:r w:rsidRPr="0045052D">
              <w:rPr>
                <w:rFonts w:asciiTheme="minorHAnsi" w:hAnsiTheme="minorHAnsi"/>
              </w:rPr>
              <w:t>Implantação e Construção do Mirante</w:t>
            </w:r>
          </w:p>
        </w:tc>
      </w:tr>
    </w:tbl>
    <w:p w:rsidR="00D60B46" w:rsidRPr="0045052D" w:rsidRDefault="00D60B46" w:rsidP="00D60B4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D60B46">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pStyle w:val="Ttulo8"/>
              <w:spacing w:line="276" w:lineRule="auto"/>
              <w:jc w:val="center"/>
              <w:rPr>
                <w:rFonts w:asciiTheme="minorHAnsi" w:hAnsiTheme="minorHAnsi"/>
                <w:color w:val="auto"/>
                <w:sz w:val="16"/>
                <w:szCs w:val="16"/>
              </w:rPr>
            </w:pPr>
          </w:p>
          <w:p w:rsidR="00D60B46" w:rsidRPr="0045052D" w:rsidRDefault="00D60B46" w:rsidP="00D60B46">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b/>
                <w:bCs/>
                <w:sz w:val="16"/>
                <w:szCs w:val="16"/>
              </w:rPr>
            </w:pPr>
          </w:p>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D60B46">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r>
      <w:tr w:rsidR="0045052D" w:rsidRPr="0045052D" w:rsidTr="00D60B46">
        <w:tc>
          <w:tcPr>
            <w:tcW w:w="850"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sz w:val="16"/>
                <w:szCs w:val="16"/>
              </w:rPr>
            </w:pPr>
          </w:p>
        </w:tc>
      </w:tr>
      <w:tr w:rsidR="00E669F5" w:rsidRPr="0045052D" w:rsidTr="00D60B46">
        <w:tc>
          <w:tcPr>
            <w:tcW w:w="850"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r>
              <w:rPr>
                <w:rFonts w:asciiTheme="minorHAnsi" w:hAnsiTheme="minorHAnsi"/>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50.000,00</w:t>
            </w:r>
          </w:p>
        </w:tc>
      </w:tr>
      <w:tr w:rsidR="00E669F5" w:rsidRPr="0045052D" w:rsidTr="00D60B46">
        <w:tc>
          <w:tcPr>
            <w:tcW w:w="850"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b/>
                <w:bCs/>
                <w:sz w:val="16"/>
                <w:szCs w:val="16"/>
              </w:rPr>
            </w:pPr>
            <w:r>
              <w:rPr>
                <w:rFonts w:asciiTheme="minorHAnsi" w:hAnsiTheme="minorHAnsi"/>
                <w:b/>
                <w:bCs/>
                <w:sz w:val="16"/>
                <w:szCs w:val="16"/>
              </w:rPr>
              <w:t>50.000,00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D60B46">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b/>
                <w:bCs/>
                <w:sz w:val="16"/>
                <w:szCs w:val="16"/>
              </w:rPr>
            </w:pPr>
            <w:r>
              <w:rPr>
                <w:rFonts w:asciiTheme="minorHAnsi" w:hAnsiTheme="minorHAnsi"/>
                <w:b/>
                <w:bCs/>
                <w:sz w:val="16"/>
                <w:szCs w:val="16"/>
              </w:rPr>
              <w:t>50.000,00</w:t>
            </w:r>
          </w:p>
        </w:tc>
      </w:tr>
    </w:tbl>
    <w:p w:rsidR="00D60B46" w:rsidRPr="0045052D" w:rsidRDefault="00D60B46" w:rsidP="00D60B46">
      <w:pPr>
        <w:rPr>
          <w:rFonts w:asciiTheme="minorHAnsi" w:hAnsiTheme="minorHAnsi"/>
        </w:rPr>
      </w:pPr>
    </w:p>
    <w:p w:rsidR="00D60B46" w:rsidRPr="0045052D" w:rsidRDefault="00D60B46" w:rsidP="00D60B46">
      <w:pPr>
        <w:rPr>
          <w:rFonts w:asciiTheme="minorHAnsi" w:hAnsiTheme="minorHAnsi"/>
        </w:rPr>
      </w:pPr>
    </w:p>
    <w:p w:rsidR="00D60B46" w:rsidRPr="0045052D" w:rsidRDefault="00D60B46" w:rsidP="00D60B46">
      <w:pPr>
        <w:rPr>
          <w:rFonts w:asciiTheme="minorHAnsi" w:hAnsiTheme="minorHAnsi"/>
        </w:rPr>
      </w:pPr>
    </w:p>
    <w:p w:rsidR="00D60B46" w:rsidRPr="0045052D" w:rsidRDefault="00D60B46" w:rsidP="00D60B46">
      <w:pPr>
        <w:rPr>
          <w:rFonts w:asciiTheme="minorHAnsi" w:hAnsiTheme="minorHAnsi"/>
        </w:rPr>
      </w:pPr>
    </w:p>
    <w:p w:rsidR="00D60B46" w:rsidRPr="0045052D" w:rsidRDefault="00D60B46" w:rsidP="00D60B46">
      <w:pPr>
        <w:rPr>
          <w:rFonts w:asciiTheme="minorHAnsi" w:hAnsiTheme="minorHAnsi"/>
        </w:rPr>
      </w:pPr>
    </w:p>
    <w:p w:rsidR="00D60B46" w:rsidRPr="0045052D" w:rsidRDefault="00D60B46" w:rsidP="00D60B46">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D60B46">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pStyle w:val="Ttulo8"/>
              <w:spacing w:line="276" w:lineRule="auto"/>
              <w:jc w:val="center"/>
              <w:rPr>
                <w:rFonts w:asciiTheme="minorHAnsi" w:hAnsiTheme="minorHAnsi"/>
                <w:color w:val="auto"/>
                <w:sz w:val="18"/>
              </w:rPr>
            </w:pPr>
          </w:p>
          <w:p w:rsidR="00D60B46" w:rsidRPr="0045052D" w:rsidRDefault="00D60B46" w:rsidP="00D60B46">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D60B46" w:rsidRPr="0045052D" w:rsidRDefault="00D60B46" w:rsidP="00D60B46">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8"/>
              </w:rPr>
            </w:pPr>
          </w:p>
          <w:p w:rsidR="00D60B46" w:rsidRPr="0045052D" w:rsidRDefault="00D60B46" w:rsidP="00D60B46">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D60B46" w:rsidRPr="0045052D" w:rsidRDefault="00D60B46" w:rsidP="00D60B46">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8"/>
              </w:rPr>
            </w:pPr>
            <w:r w:rsidRPr="0045052D">
              <w:rPr>
                <w:rFonts w:asciiTheme="minorHAnsi" w:hAnsiTheme="minorHAnsi"/>
                <w:b/>
                <w:bCs/>
                <w:sz w:val="18"/>
              </w:rPr>
              <w:t>EXERCÍCIO</w:t>
            </w:r>
          </w:p>
          <w:p w:rsidR="00D60B46" w:rsidRPr="0045052D" w:rsidRDefault="00D60B46" w:rsidP="00D60B46">
            <w:pPr>
              <w:spacing w:line="276" w:lineRule="auto"/>
              <w:jc w:val="center"/>
              <w:rPr>
                <w:rFonts w:asciiTheme="minorHAnsi" w:hAnsiTheme="minorHAnsi"/>
                <w:b/>
                <w:bCs/>
                <w:sz w:val="18"/>
              </w:rPr>
            </w:pPr>
          </w:p>
        </w:tc>
      </w:tr>
      <w:tr w:rsidR="0045052D" w:rsidRPr="0045052D" w:rsidTr="00D60B46">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D60B46" w:rsidRPr="0045052D" w:rsidRDefault="00D60B46" w:rsidP="00D60B46">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D60B4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D60B46" w:rsidRPr="0045052D" w:rsidRDefault="00BB3B71" w:rsidP="00D60B46">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right"/>
              <w:rPr>
                <w:rFonts w:asciiTheme="minorHAnsi" w:hAnsiTheme="minorHAnsi"/>
                <w:bCs/>
                <w:sz w:val="18"/>
              </w:rPr>
            </w:pPr>
          </w:p>
        </w:tc>
      </w:tr>
      <w:tr w:rsidR="0045052D" w:rsidRPr="0045052D" w:rsidTr="00D60B46">
        <w:tc>
          <w:tcPr>
            <w:tcW w:w="940"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D60B46" w:rsidRPr="0045052D" w:rsidRDefault="00D60B46" w:rsidP="00D60B46">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E669F5" w:rsidP="00D60B46">
            <w:pPr>
              <w:spacing w:line="276" w:lineRule="auto"/>
              <w:jc w:val="right"/>
              <w:rPr>
                <w:rFonts w:asciiTheme="minorHAnsi" w:hAnsiTheme="minorHAnsi"/>
                <w:b/>
                <w:bCs/>
                <w:sz w:val="18"/>
              </w:rPr>
            </w:pPr>
            <w:r>
              <w:rPr>
                <w:rFonts w:asciiTheme="minorHAnsi" w:hAnsiTheme="minorHAnsi"/>
                <w:b/>
                <w:bCs/>
                <w:sz w:val="18"/>
              </w:rPr>
              <w:t>0,00</w:t>
            </w:r>
          </w:p>
        </w:tc>
        <w:tc>
          <w:tcPr>
            <w:tcW w:w="1309" w:type="dxa"/>
            <w:tcBorders>
              <w:top w:val="single" w:sz="4" w:space="0" w:color="auto"/>
              <w:left w:val="single" w:sz="4" w:space="0" w:color="auto"/>
              <w:bottom w:val="single" w:sz="4" w:space="0" w:color="auto"/>
              <w:right w:val="single" w:sz="4" w:space="0" w:color="auto"/>
            </w:tcBorders>
          </w:tcPr>
          <w:p w:rsidR="00D60B46" w:rsidRPr="0045052D" w:rsidRDefault="00E669F5" w:rsidP="00D60B46">
            <w:pPr>
              <w:spacing w:line="276" w:lineRule="auto"/>
              <w:jc w:val="right"/>
              <w:rPr>
                <w:rFonts w:asciiTheme="minorHAnsi" w:hAnsiTheme="minorHAnsi"/>
                <w:b/>
                <w:bCs/>
                <w:sz w:val="18"/>
              </w:rPr>
            </w:pPr>
            <w:r>
              <w:rPr>
                <w:rFonts w:asciiTheme="minorHAnsi" w:hAnsiTheme="minorHAnsi"/>
                <w:b/>
                <w:bCs/>
                <w:sz w:val="18"/>
              </w:rPr>
              <w:t>0,00</w:t>
            </w:r>
          </w:p>
        </w:tc>
      </w:tr>
    </w:tbl>
    <w:p w:rsidR="00D60B46" w:rsidRPr="0045052D" w:rsidRDefault="00D60B46"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tbl>
      <w:tblPr>
        <w:tblStyle w:val="Tabelacomgrade"/>
        <w:tblW w:w="10206" w:type="dxa"/>
        <w:tblInd w:w="-459" w:type="dxa"/>
        <w:tblLook w:val="04A0" w:firstRow="1" w:lastRow="0" w:firstColumn="1" w:lastColumn="0" w:noHBand="0" w:noVBand="1"/>
      </w:tblPr>
      <w:tblGrid>
        <w:gridCol w:w="10206"/>
      </w:tblGrid>
      <w:tr w:rsidR="0045052D" w:rsidRPr="0045052D" w:rsidTr="00B61679">
        <w:tc>
          <w:tcPr>
            <w:tcW w:w="10206" w:type="dxa"/>
          </w:tcPr>
          <w:p w:rsidR="008E7134" w:rsidRPr="0045052D" w:rsidRDefault="008E7134">
            <w:pPr>
              <w:spacing w:line="256" w:lineRule="auto"/>
              <w:rPr>
                <w:rFonts w:asciiTheme="minorHAnsi" w:hAnsiTheme="minorHAnsi"/>
                <w:b/>
                <w:bCs/>
                <w:sz w:val="20"/>
                <w:lang w:eastAsia="en-US"/>
              </w:rPr>
            </w:pPr>
            <w:r w:rsidRPr="0045052D">
              <w:rPr>
                <w:rFonts w:asciiTheme="minorHAnsi" w:hAnsiTheme="minorHAnsi"/>
                <w:b/>
                <w:bCs/>
                <w:sz w:val="20"/>
                <w:lang w:eastAsia="en-US"/>
              </w:rPr>
              <w:t>PROGRAMA</w:t>
            </w:r>
          </w:p>
          <w:p w:rsidR="008E7134" w:rsidRPr="0045052D" w:rsidRDefault="008E7134">
            <w:pPr>
              <w:tabs>
                <w:tab w:val="left" w:pos="2700"/>
              </w:tabs>
              <w:spacing w:line="256" w:lineRule="auto"/>
              <w:rPr>
                <w:rFonts w:asciiTheme="minorHAnsi" w:hAnsiTheme="minorHAnsi"/>
                <w:sz w:val="20"/>
                <w:lang w:eastAsia="en-US"/>
              </w:rPr>
            </w:pPr>
            <w:proofErr w:type="gramStart"/>
            <w:r w:rsidRPr="0045052D">
              <w:rPr>
                <w:rFonts w:asciiTheme="minorHAnsi" w:hAnsiTheme="minorHAnsi"/>
                <w:sz w:val="20"/>
                <w:lang w:eastAsia="en-US"/>
              </w:rPr>
              <w:t>0000 – OPERAÇÕES</w:t>
            </w:r>
            <w:proofErr w:type="gramEnd"/>
            <w:r w:rsidRPr="0045052D">
              <w:rPr>
                <w:rFonts w:asciiTheme="minorHAnsi" w:hAnsiTheme="minorHAnsi"/>
                <w:sz w:val="20"/>
                <w:lang w:eastAsia="en-US"/>
              </w:rPr>
              <w:t xml:space="preserve"> ESPECIAIS</w:t>
            </w:r>
          </w:p>
        </w:tc>
      </w:tr>
      <w:tr w:rsidR="00BF713C" w:rsidRPr="0045052D" w:rsidTr="00B61679">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DIAGNÓSTICO</w:t>
            </w:r>
          </w:p>
          <w:p w:rsidR="00BF713C" w:rsidRPr="0045052D" w:rsidRDefault="00BF713C" w:rsidP="00256DEF">
            <w:pPr>
              <w:spacing w:line="256" w:lineRule="auto"/>
              <w:rPr>
                <w:rFonts w:asciiTheme="minorHAnsi" w:hAnsiTheme="minorHAnsi"/>
                <w:sz w:val="20"/>
                <w:lang w:eastAsia="en-US"/>
              </w:rPr>
            </w:pPr>
            <w:r w:rsidRPr="0045052D">
              <w:rPr>
                <w:rFonts w:asciiTheme="minorHAnsi" w:hAnsiTheme="minorHAnsi"/>
                <w:sz w:val="20"/>
                <w:lang w:eastAsia="en-US"/>
              </w:rPr>
              <w:t>Neste programa encontram-se globalizadas as despesas que, pela sua natureza, não podem ser associadas a um bem ou serviço a ser gerado no processo produtivo corrente, como dívidas, pagamentos de inativos pelo tesouro municipal e contribuição ao PASEP.</w:t>
            </w:r>
          </w:p>
        </w:tc>
      </w:tr>
      <w:tr w:rsidR="00BF713C" w:rsidRPr="0045052D" w:rsidTr="00B61679">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DIRETRIZES</w:t>
            </w:r>
          </w:p>
          <w:p w:rsidR="00BF713C" w:rsidRPr="0045052D" w:rsidRDefault="00BF713C" w:rsidP="00256DEF">
            <w:pPr>
              <w:spacing w:line="256" w:lineRule="auto"/>
              <w:rPr>
                <w:rFonts w:asciiTheme="minorHAnsi" w:hAnsiTheme="minorHAnsi"/>
                <w:sz w:val="20"/>
                <w:lang w:eastAsia="en-US"/>
              </w:rPr>
            </w:pPr>
            <w:r w:rsidRPr="0045052D">
              <w:rPr>
                <w:rFonts w:asciiTheme="minorHAnsi" w:hAnsiTheme="minorHAnsi"/>
                <w:sz w:val="20"/>
                <w:lang w:eastAsia="en-US"/>
              </w:rPr>
              <w:t>Pagamento mensal dos compromissos assumidos por empréstimos e financiamentos, com inativos e pensionistas e contribuição às entidades municipalistas.</w:t>
            </w:r>
          </w:p>
        </w:tc>
      </w:tr>
      <w:tr w:rsidR="00BF713C" w:rsidRPr="0045052D" w:rsidTr="00B61679">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OBJETIVOS</w:t>
            </w:r>
          </w:p>
          <w:p w:rsidR="00BF713C" w:rsidRPr="0045052D" w:rsidRDefault="00BF713C" w:rsidP="00256DEF">
            <w:pPr>
              <w:spacing w:line="256" w:lineRule="auto"/>
              <w:rPr>
                <w:rFonts w:asciiTheme="minorHAnsi" w:hAnsiTheme="minorHAnsi"/>
                <w:sz w:val="20"/>
                <w:lang w:eastAsia="en-US"/>
              </w:rPr>
            </w:pPr>
            <w:r w:rsidRPr="0045052D">
              <w:rPr>
                <w:rFonts w:asciiTheme="minorHAnsi" w:hAnsiTheme="minorHAnsi"/>
                <w:sz w:val="20"/>
                <w:lang w:eastAsia="en-US"/>
              </w:rPr>
              <w:t>Dispor de assessoria técnica e fortalecer o movimento municipalista nacional, estadual e regional.</w:t>
            </w:r>
          </w:p>
        </w:tc>
      </w:tr>
    </w:tbl>
    <w:p w:rsidR="008E7134" w:rsidRPr="0045052D" w:rsidRDefault="008E7134" w:rsidP="008E7134">
      <w:pPr>
        <w:rPr>
          <w:rFonts w:asciiTheme="minorHAnsi" w:hAnsiTheme="minorHAnsi"/>
        </w:rPr>
      </w:pPr>
    </w:p>
    <w:p w:rsidR="008E7134" w:rsidRPr="0045052D" w:rsidRDefault="008E7134" w:rsidP="008E713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B61679">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E7134" w:rsidRPr="0045052D" w:rsidRDefault="008E7134" w:rsidP="00B61679">
            <w:pPr>
              <w:snapToGrid w:val="0"/>
              <w:rPr>
                <w:rFonts w:asciiTheme="minorHAnsi" w:hAnsiTheme="minorHAnsi"/>
              </w:rPr>
            </w:pPr>
            <w:r w:rsidRPr="0045052D">
              <w:rPr>
                <w:rFonts w:asciiTheme="minorHAnsi" w:hAnsiTheme="minorHAnsi"/>
              </w:rPr>
              <w:t>1201.04.122.0000.2059</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E7134" w:rsidRPr="0045052D" w:rsidRDefault="008E7134" w:rsidP="00B61679">
            <w:pPr>
              <w:snapToGrid w:val="0"/>
              <w:jc w:val="both"/>
              <w:rPr>
                <w:rFonts w:asciiTheme="minorHAnsi" w:hAnsiTheme="minorHAnsi"/>
              </w:rPr>
            </w:pPr>
            <w:r w:rsidRPr="0045052D">
              <w:rPr>
                <w:rFonts w:asciiTheme="minorHAnsi" w:hAnsiTheme="minorHAnsi"/>
              </w:rPr>
              <w:t>Contribuição a Entidades Municipalista</w:t>
            </w:r>
          </w:p>
        </w:tc>
      </w:tr>
    </w:tbl>
    <w:p w:rsidR="008E7134" w:rsidRPr="0045052D" w:rsidRDefault="008E7134" w:rsidP="008E7134">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B61679">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pStyle w:val="Ttulo8"/>
              <w:spacing w:line="276" w:lineRule="auto"/>
              <w:jc w:val="center"/>
              <w:rPr>
                <w:rFonts w:asciiTheme="minorHAnsi" w:hAnsiTheme="minorHAnsi"/>
                <w:color w:val="auto"/>
                <w:sz w:val="16"/>
                <w:szCs w:val="16"/>
              </w:rPr>
            </w:pPr>
          </w:p>
          <w:p w:rsidR="008E7134" w:rsidRPr="0045052D" w:rsidRDefault="008E7134" w:rsidP="00B61679">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B61679">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r>
      <w:tr w:rsidR="00E669F5" w:rsidRPr="0045052D" w:rsidTr="00B61679">
        <w:tc>
          <w:tcPr>
            <w:tcW w:w="850" w:type="dxa"/>
            <w:tcBorders>
              <w:top w:val="single" w:sz="4" w:space="0" w:color="auto"/>
              <w:left w:val="single" w:sz="4" w:space="0" w:color="auto"/>
              <w:bottom w:val="single" w:sz="4" w:space="0" w:color="auto"/>
              <w:right w:val="single" w:sz="4" w:space="0" w:color="auto"/>
            </w:tcBorders>
            <w:hideMark/>
          </w:tcPr>
          <w:p w:rsidR="00E669F5" w:rsidRPr="0045052D" w:rsidRDefault="00E669F5" w:rsidP="00B61679">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B61679">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r>
              <w:rPr>
                <w:rFonts w:asciiTheme="minorHAnsi" w:hAnsiTheme="minorHAnsi"/>
                <w:sz w:val="16"/>
                <w:szCs w:val="16"/>
              </w:rPr>
              <w:t>140.000,00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140.000,00</w:t>
            </w:r>
          </w:p>
        </w:tc>
      </w:tr>
      <w:tr w:rsidR="00E669F5" w:rsidRPr="0045052D" w:rsidTr="00B61679">
        <w:tc>
          <w:tcPr>
            <w:tcW w:w="850" w:type="dxa"/>
            <w:tcBorders>
              <w:top w:val="single" w:sz="4" w:space="0" w:color="auto"/>
              <w:left w:val="single" w:sz="4" w:space="0" w:color="auto"/>
              <w:bottom w:val="single" w:sz="4" w:space="0" w:color="auto"/>
              <w:right w:val="single" w:sz="4" w:space="0" w:color="auto"/>
            </w:tcBorders>
            <w:hideMark/>
          </w:tcPr>
          <w:p w:rsidR="00E669F5" w:rsidRPr="0045052D" w:rsidRDefault="00E669F5" w:rsidP="00B61679">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B61679">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p>
        </w:tc>
      </w:tr>
      <w:tr w:rsidR="00E669F5" w:rsidRPr="0045052D" w:rsidTr="00B61679">
        <w:tc>
          <w:tcPr>
            <w:tcW w:w="850" w:type="dxa"/>
            <w:tcBorders>
              <w:top w:val="single" w:sz="4" w:space="0" w:color="auto"/>
              <w:left w:val="single" w:sz="4" w:space="0" w:color="auto"/>
              <w:bottom w:val="single" w:sz="4" w:space="0" w:color="auto"/>
              <w:right w:val="single" w:sz="4" w:space="0" w:color="auto"/>
            </w:tcBorders>
            <w:hideMark/>
          </w:tcPr>
          <w:p w:rsidR="00E669F5" w:rsidRPr="0045052D" w:rsidRDefault="00E669F5" w:rsidP="00B61679">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B61679">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p>
        </w:tc>
      </w:tr>
      <w:tr w:rsidR="00E669F5" w:rsidRPr="0045052D" w:rsidTr="00B61679">
        <w:tc>
          <w:tcPr>
            <w:tcW w:w="850"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b/>
                <w:bCs/>
                <w:sz w:val="16"/>
                <w:szCs w:val="16"/>
              </w:rPr>
            </w:pPr>
            <w:r>
              <w:rPr>
                <w:rFonts w:asciiTheme="minorHAnsi" w:hAnsiTheme="minorHAnsi"/>
                <w:b/>
                <w:bCs/>
                <w:sz w:val="16"/>
                <w:szCs w:val="16"/>
              </w:rPr>
              <w:t>140.000,00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b/>
                <w:bCs/>
                <w:sz w:val="16"/>
                <w:szCs w:val="16"/>
              </w:rPr>
            </w:pPr>
            <w:r>
              <w:rPr>
                <w:rFonts w:asciiTheme="minorHAnsi" w:hAnsiTheme="minorHAnsi"/>
                <w:b/>
                <w:bCs/>
                <w:sz w:val="16"/>
                <w:szCs w:val="16"/>
              </w:rPr>
              <w:t>140.000,00</w:t>
            </w:r>
          </w:p>
        </w:tc>
      </w:tr>
    </w:tbl>
    <w:p w:rsidR="008E7134" w:rsidRPr="0045052D" w:rsidRDefault="008E7134" w:rsidP="008E7134">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B61679">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pStyle w:val="Ttulo8"/>
              <w:spacing w:line="276" w:lineRule="auto"/>
              <w:jc w:val="center"/>
              <w:rPr>
                <w:rFonts w:asciiTheme="minorHAnsi" w:hAnsiTheme="minorHAnsi"/>
                <w:color w:val="auto"/>
                <w:sz w:val="18"/>
              </w:rPr>
            </w:pPr>
          </w:p>
          <w:p w:rsidR="008E7134" w:rsidRPr="0045052D" w:rsidRDefault="008E7134" w:rsidP="00B61679">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8E7134" w:rsidRPr="0045052D" w:rsidRDefault="008E7134" w:rsidP="00B61679">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8"/>
              </w:rPr>
            </w:pPr>
          </w:p>
          <w:p w:rsidR="008E7134" w:rsidRPr="0045052D" w:rsidRDefault="008E7134" w:rsidP="00B61679">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8E7134" w:rsidRPr="0045052D" w:rsidRDefault="008E7134" w:rsidP="00B61679">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8"/>
              </w:rPr>
            </w:pPr>
            <w:r w:rsidRPr="0045052D">
              <w:rPr>
                <w:rFonts w:asciiTheme="minorHAnsi" w:hAnsiTheme="minorHAnsi"/>
                <w:b/>
                <w:bCs/>
                <w:sz w:val="18"/>
              </w:rPr>
              <w:t>EXERCÍCIO</w:t>
            </w:r>
          </w:p>
          <w:p w:rsidR="008E7134" w:rsidRPr="0045052D" w:rsidRDefault="008E7134" w:rsidP="00B61679">
            <w:pPr>
              <w:spacing w:line="276" w:lineRule="auto"/>
              <w:jc w:val="center"/>
              <w:rPr>
                <w:rFonts w:asciiTheme="minorHAnsi" w:hAnsiTheme="minorHAnsi"/>
                <w:b/>
                <w:bCs/>
                <w:sz w:val="18"/>
              </w:rPr>
            </w:pPr>
          </w:p>
        </w:tc>
      </w:tr>
      <w:tr w:rsidR="0045052D" w:rsidRPr="0045052D" w:rsidTr="00B61679">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8E7134" w:rsidRPr="0045052D" w:rsidRDefault="00BB3B71" w:rsidP="00B61679">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8E7134" w:rsidRPr="0045052D" w:rsidRDefault="00BB3B71" w:rsidP="00B61679">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E669F5" w:rsidP="00B61679">
            <w:pPr>
              <w:spacing w:line="276" w:lineRule="auto"/>
              <w:jc w:val="right"/>
              <w:rPr>
                <w:rFonts w:asciiTheme="minorHAnsi" w:hAnsiTheme="minorHAnsi"/>
                <w:bCs/>
                <w:sz w:val="18"/>
              </w:rPr>
            </w:pPr>
            <w:r>
              <w:rPr>
                <w:rFonts w:asciiTheme="minorHAnsi" w:hAnsiTheme="minorHAnsi"/>
                <w:bCs/>
                <w:sz w:val="18"/>
              </w:rPr>
              <w:t>150.000,00</w:t>
            </w: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E669F5" w:rsidP="00B61679">
            <w:pPr>
              <w:spacing w:line="276" w:lineRule="auto"/>
              <w:jc w:val="right"/>
              <w:rPr>
                <w:rFonts w:asciiTheme="minorHAnsi" w:hAnsiTheme="minorHAnsi"/>
                <w:bCs/>
                <w:sz w:val="18"/>
              </w:rPr>
            </w:pPr>
            <w:r>
              <w:rPr>
                <w:rFonts w:asciiTheme="minorHAnsi" w:hAnsiTheme="minorHAnsi"/>
                <w:bCs/>
                <w:sz w:val="18"/>
              </w:rPr>
              <w:t>160.000,00</w:t>
            </w: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E669F5" w:rsidP="00B61679">
            <w:pPr>
              <w:spacing w:line="276" w:lineRule="auto"/>
              <w:jc w:val="right"/>
              <w:rPr>
                <w:rFonts w:asciiTheme="minorHAnsi" w:hAnsiTheme="minorHAnsi"/>
                <w:b/>
                <w:bCs/>
                <w:sz w:val="18"/>
              </w:rPr>
            </w:pPr>
            <w:r>
              <w:rPr>
                <w:rFonts w:asciiTheme="minorHAnsi" w:hAnsiTheme="minorHAnsi"/>
                <w:b/>
                <w:bCs/>
                <w:sz w:val="18"/>
              </w:rPr>
              <w:t>150.000,00</w:t>
            </w: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E669F5" w:rsidP="00B61679">
            <w:pPr>
              <w:spacing w:line="276" w:lineRule="auto"/>
              <w:jc w:val="right"/>
              <w:rPr>
                <w:rFonts w:asciiTheme="minorHAnsi" w:hAnsiTheme="minorHAnsi"/>
                <w:b/>
                <w:bCs/>
                <w:sz w:val="18"/>
              </w:rPr>
            </w:pPr>
            <w:r>
              <w:rPr>
                <w:rFonts w:asciiTheme="minorHAnsi" w:hAnsiTheme="minorHAnsi"/>
                <w:b/>
                <w:bCs/>
                <w:sz w:val="18"/>
              </w:rPr>
              <w:t>160.000,00</w:t>
            </w:r>
          </w:p>
        </w:tc>
      </w:tr>
    </w:tbl>
    <w:p w:rsidR="008E7134" w:rsidRPr="0045052D" w:rsidRDefault="008E7134"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B61679">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E7134" w:rsidRPr="0045052D" w:rsidRDefault="008E7134" w:rsidP="00B61679">
            <w:pPr>
              <w:snapToGrid w:val="0"/>
              <w:rPr>
                <w:rFonts w:asciiTheme="minorHAnsi" w:hAnsiTheme="minorHAnsi"/>
              </w:rPr>
            </w:pPr>
            <w:r w:rsidRPr="0045052D">
              <w:rPr>
                <w:rFonts w:asciiTheme="minorHAnsi" w:hAnsiTheme="minorHAnsi"/>
              </w:rPr>
              <w:t>1201.04.122.0000.2060</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E7134" w:rsidRPr="0045052D" w:rsidRDefault="008E7134" w:rsidP="00B61679">
            <w:pPr>
              <w:snapToGrid w:val="0"/>
              <w:jc w:val="both"/>
              <w:rPr>
                <w:rFonts w:asciiTheme="minorHAnsi" w:hAnsiTheme="minorHAnsi"/>
              </w:rPr>
            </w:pPr>
            <w:r w:rsidRPr="0045052D">
              <w:rPr>
                <w:rFonts w:asciiTheme="minorHAnsi" w:hAnsiTheme="minorHAnsi"/>
              </w:rPr>
              <w:t>Amortização de Encargos da Dívida</w:t>
            </w:r>
          </w:p>
        </w:tc>
      </w:tr>
    </w:tbl>
    <w:p w:rsidR="008E7134" w:rsidRPr="0045052D" w:rsidRDefault="008E7134" w:rsidP="008E7134">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B61679">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pStyle w:val="Ttulo8"/>
              <w:spacing w:line="276" w:lineRule="auto"/>
              <w:jc w:val="center"/>
              <w:rPr>
                <w:rFonts w:asciiTheme="minorHAnsi" w:hAnsiTheme="minorHAnsi"/>
                <w:color w:val="auto"/>
                <w:sz w:val="16"/>
                <w:szCs w:val="16"/>
              </w:rPr>
            </w:pPr>
          </w:p>
          <w:p w:rsidR="008E7134" w:rsidRPr="0045052D" w:rsidRDefault="008E7134" w:rsidP="00B61679">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B61679">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6"/>
                <w:szCs w:val="16"/>
              </w:rPr>
            </w:pPr>
          </w:p>
        </w:tc>
      </w:tr>
      <w:tr w:rsidR="00E669F5" w:rsidRPr="0045052D" w:rsidTr="0088586C">
        <w:tc>
          <w:tcPr>
            <w:tcW w:w="850" w:type="dxa"/>
            <w:tcBorders>
              <w:top w:val="single" w:sz="4" w:space="0" w:color="auto"/>
              <w:left w:val="single" w:sz="4" w:space="0" w:color="auto"/>
              <w:bottom w:val="single" w:sz="4" w:space="0" w:color="auto"/>
              <w:right w:val="single" w:sz="4" w:space="0" w:color="auto"/>
            </w:tcBorders>
          </w:tcPr>
          <w:p w:rsidR="00E669F5" w:rsidRPr="0045052D" w:rsidRDefault="00E669F5" w:rsidP="0088586C">
            <w:pPr>
              <w:spacing w:line="276" w:lineRule="auto"/>
              <w:jc w:val="both"/>
              <w:rPr>
                <w:rFonts w:asciiTheme="minorHAnsi" w:hAnsiTheme="minorHAnsi"/>
                <w:sz w:val="18"/>
                <w:szCs w:val="18"/>
              </w:rPr>
            </w:pPr>
            <w:r w:rsidRPr="0045052D">
              <w:rPr>
                <w:rFonts w:asciiTheme="minorHAnsi" w:hAnsiTheme="minorHAnsi"/>
                <w:sz w:val="18"/>
                <w:szCs w:val="18"/>
              </w:rPr>
              <w:t>3.2.90.00</w:t>
            </w:r>
          </w:p>
        </w:tc>
        <w:tc>
          <w:tcPr>
            <w:tcW w:w="3402" w:type="dxa"/>
            <w:tcBorders>
              <w:top w:val="single" w:sz="4" w:space="0" w:color="auto"/>
              <w:left w:val="single" w:sz="4" w:space="0" w:color="auto"/>
              <w:bottom w:val="single" w:sz="4" w:space="0" w:color="auto"/>
              <w:right w:val="single" w:sz="4" w:space="0" w:color="auto"/>
            </w:tcBorders>
          </w:tcPr>
          <w:p w:rsidR="00E669F5" w:rsidRPr="0045052D" w:rsidRDefault="00E669F5" w:rsidP="0088586C">
            <w:pPr>
              <w:spacing w:line="276" w:lineRule="auto"/>
              <w:rPr>
                <w:rFonts w:asciiTheme="minorHAnsi" w:hAnsiTheme="minorHAnsi"/>
                <w:sz w:val="18"/>
                <w:szCs w:val="18"/>
              </w:rPr>
            </w:pPr>
            <w:r w:rsidRPr="0045052D">
              <w:rPr>
                <w:rFonts w:asciiTheme="minorHAnsi" w:hAnsiTheme="minorHAnsi"/>
                <w:sz w:val="18"/>
                <w:szCs w:val="18"/>
              </w:rPr>
              <w:t>Juros e Encargos da Dívida</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r>
              <w:rPr>
                <w:rFonts w:asciiTheme="minorHAnsi" w:hAnsiTheme="minorHAnsi"/>
                <w:sz w:val="16"/>
                <w:szCs w:val="16"/>
              </w:rPr>
              <w:t>250.000,00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250.000,00</w:t>
            </w:r>
          </w:p>
        </w:tc>
      </w:tr>
      <w:tr w:rsidR="00E669F5" w:rsidRPr="0045052D" w:rsidTr="0088586C">
        <w:tc>
          <w:tcPr>
            <w:tcW w:w="850" w:type="dxa"/>
            <w:tcBorders>
              <w:top w:val="single" w:sz="4" w:space="0" w:color="auto"/>
              <w:left w:val="single" w:sz="4" w:space="0" w:color="auto"/>
              <w:bottom w:val="single" w:sz="4" w:space="0" w:color="auto"/>
              <w:right w:val="single" w:sz="4" w:space="0" w:color="auto"/>
            </w:tcBorders>
          </w:tcPr>
          <w:p w:rsidR="00E669F5" w:rsidRPr="0045052D" w:rsidRDefault="00E669F5" w:rsidP="0088586C">
            <w:pPr>
              <w:spacing w:line="276" w:lineRule="auto"/>
              <w:jc w:val="both"/>
              <w:rPr>
                <w:rFonts w:asciiTheme="minorHAnsi" w:hAnsiTheme="minorHAnsi"/>
                <w:sz w:val="18"/>
                <w:szCs w:val="18"/>
              </w:rPr>
            </w:pPr>
            <w:r w:rsidRPr="0045052D">
              <w:rPr>
                <w:rFonts w:asciiTheme="minorHAnsi" w:hAnsiTheme="minorHAnsi"/>
                <w:sz w:val="18"/>
                <w:szCs w:val="18"/>
              </w:rPr>
              <w:t>4.6.90.00</w:t>
            </w:r>
          </w:p>
        </w:tc>
        <w:tc>
          <w:tcPr>
            <w:tcW w:w="3402" w:type="dxa"/>
            <w:tcBorders>
              <w:top w:val="single" w:sz="4" w:space="0" w:color="auto"/>
              <w:left w:val="single" w:sz="4" w:space="0" w:color="auto"/>
              <w:bottom w:val="single" w:sz="4" w:space="0" w:color="auto"/>
              <w:right w:val="single" w:sz="4" w:space="0" w:color="auto"/>
            </w:tcBorders>
          </w:tcPr>
          <w:p w:rsidR="00E669F5" w:rsidRPr="0045052D" w:rsidRDefault="00E669F5" w:rsidP="0088586C">
            <w:pPr>
              <w:spacing w:line="276" w:lineRule="auto"/>
              <w:jc w:val="both"/>
              <w:rPr>
                <w:rFonts w:asciiTheme="minorHAnsi" w:hAnsiTheme="minorHAnsi"/>
                <w:sz w:val="18"/>
                <w:szCs w:val="18"/>
              </w:rPr>
            </w:pPr>
            <w:r w:rsidRPr="0045052D">
              <w:rPr>
                <w:rFonts w:asciiTheme="minorHAnsi" w:hAnsiTheme="minorHAnsi"/>
                <w:sz w:val="18"/>
                <w:szCs w:val="18"/>
              </w:rPr>
              <w:t>Amortização da Dívida</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r>
              <w:rPr>
                <w:rFonts w:asciiTheme="minorHAnsi" w:hAnsiTheme="minorHAnsi"/>
                <w:sz w:val="16"/>
                <w:szCs w:val="16"/>
              </w:rPr>
              <w:t>600.000,00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sz w:val="16"/>
                <w:szCs w:val="16"/>
              </w:rPr>
            </w:pPr>
            <w:r>
              <w:rPr>
                <w:rFonts w:asciiTheme="minorHAnsi" w:hAnsiTheme="minorHAnsi"/>
                <w:sz w:val="16"/>
                <w:szCs w:val="16"/>
              </w:rPr>
              <w:t>600.000,00</w:t>
            </w:r>
          </w:p>
        </w:tc>
      </w:tr>
      <w:tr w:rsidR="00E669F5" w:rsidRPr="0045052D" w:rsidTr="00B61679">
        <w:tc>
          <w:tcPr>
            <w:tcW w:w="850"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E669F5" w:rsidRPr="0045052D" w:rsidRDefault="00E669F5"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b/>
                <w:bCs/>
                <w:sz w:val="16"/>
                <w:szCs w:val="16"/>
              </w:rPr>
            </w:pPr>
            <w:r>
              <w:rPr>
                <w:rFonts w:asciiTheme="minorHAnsi" w:hAnsiTheme="minorHAnsi"/>
                <w:b/>
                <w:bCs/>
                <w:sz w:val="16"/>
                <w:szCs w:val="16"/>
              </w:rPr>
              <w:t>850.000,00</w:t>
            </w: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669F5" w:rsidRPr="0045052D" w:rsidRDefault="00E669F5" w:rsidP="00B61679">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b/>
                <w:bCs/>
                <w:sz w:val="16"/>
                <w:szCs w:val="16"/>
              </w:rPr>
            </w:pPr>
            <w:r>
              <w:rPr>
                <w:rFonts w:asciiTheme="minorHAnsi" w:hAnsiTheme="minorHAnsi"/>
                <w:b/>
                <w:bCs/>
                <w:sz w:val="16"/>
                <w:szCs w:val="16"/>
              </w:rPr>
              <w:t>850.000,00</w:t>
            </w:r>
          </w:p>
        </w:tc>
      </w:tr>
    </w:tbl>
    <w:p w:rsidR="008E7134" w:rsidRPr="0045052D" w:rsidRDefault="008E7134" w:rsidP="008E7134">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B61679">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pStyle w:val="Ttulo8"/>
              <w:spacing w:line="276" w:lineRule="auto"/>
              <w:jc w:val="center"/>
              <w:rPr>
                <w:rFonts w:asciiTheme="minorHAnsi" w:hAnsiTheme="minorHAnsi"/>
                <w:color w:val="auto"/>
                <w:sz w:val="18"/>
              </w:rPr>
            </w:pPr>
          </w:p>
          <w:p w:rsidR="008E7134" w:rsidRPr="0045052D" w:rsidRDefault="008E7134" w:rsidP="00B61679">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8E7134" w:rsidRPr="0045052D" w:rsidRDefault="008E7134" w:rsidP="00B61679">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8"/>
              </w:rPr>
            </w:pPr>
          </w:p>
          <w:p w:rsidR="008E7134" w:rsidRPr="0045052D" w:rsidRDefault="008E7134" w:rsidP="00B61679">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8E7134" w:rsidRPr="0045052D" w:rsidRDefault="008E7134" w:rsidP="00B61679">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8"/>
              </w:rPr>
            </w:pPr>
            <w:r w:rsidRPr="0045052D">
              <w:rPr>
                <w:rFonts w:asciiTheme="minorHAnsi" w:hAnsiTheme="minorHAnsi"/>
                <w:b/>
                <w:bCs/>
                <w:sz w:val="18"/>
              </w:rPr>
              <w:t>EXERCÍCIO</w:t>
            </w:r>
          </w:p>
          <w:p w:rsidR="008E7134" w:rsidRPr="0045052D" w:rsidRDefault="008E7134" w:rsidP="00B61679">
            <w:pPr>
              <w:spacing w:line="276" w:lineRule="auto"/>
              <w:jc w:val="center"/>
              <w:rPr>
                <w:rFonts w:asciiTheme="minorHAnsi" w:hAnsiTheme="minorHAnsi"/>
                <w:b/>
                <w:bCs/>
                <w:sz w:val="18"/>
              </w:rPr>
            </w:pPr>
          </w:p>
        </w:tc>
      </w:tr>
      <w:tr w:rsidR="0045052D" w:rsidRPr="0045052D" w:rsidTr="00B61679">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8E7134" w:rsidRPr="0045052D" w:rsidRDefault="00BB3B71" w:rsidP="00B61679">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8E7134" w:rsidRPr="0045052D" w:rsidRDefault="00BB3B71" w:rsidP="00B61679">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8586C" w:rsidRPr="0045052D" w:rsidRDefault="0088586C" w:rsidP="0088586C">
            <w:pPr>
              <w:spacing w:line="276" w:lineRule="auto"/>
              <w:jc w:val="both"/>
              <w:rPr>
                <w:rFonts w:asciiTheme="minorHAnsi" w:hAnsiTheme="minorHAnsi"/>
                <w:sz w:val="18"/>
                <w:szCs w:val="18"/>
              </w:rPr>
            </w:pPr>
            <w:r w:rsidRPr="0045052D">
              <w:rPr>
                <w:rFonts w:asciiTheme="minorHAnsi" w:hAnsiTheme="minorHAnsi"/>
                <w:sz w:val="18"/>
                <w:szCs w:val="18"/>
              </w:rPr>
              <w:t>3.2.90.00</w:t>
            </w:r>
          </w:p>
        </w:tc>
        <w:tc>
          <w:tcPr>
            <w:tcW w:w="6732" w:type="dxa"/>
            <w:tcBorders>
              <w:top w:val="single" w:sz="4" w:space="0" w:color="auto"/>
              <w:left w:val="single" w:sz="4" w:space="0" w:color="auto"/>
              <w:bottom w:val="single" w:sz="4" w:space="0" w:color="auto"/>
              <w:right w:val="single" w:sz="4" w:space="0" w:color="auto"/>
            </w:tcBorders>
          </w:tcPr>
          <w:p w:rsidR="0088586C" w:rsidRPr="0045052D" w:rsidRDefault="0088586C" w:rsidP="0088586C">
            <w:pPr>
              <w:spacing w:line="276" w:lineRule="auto"/>
              <w:rPr>
                <w:rFonts w:asciiTheme="minorHAnsi" w:hAnsiTheme="minorHAnsi"/>
                <w:sz w:val="18"/>
                <w:szCs w:val="18"/>
              </w:rPr>
            </w:pPr>
            <w:r w:rsidRPr="0045052D">
              <w:rPr>
                <w:rFonts w:asciiTheme="minorHAnsi" w:hAnsiTheme="minorHAnsi"/>
                <w:sz w:val="18"/>
                <w:szCs w:val="18"/>
              </w:rPr>
              <w:t>Juros e Encargos da Dívida</w:t>
            </w:r>
          </w:p>
        </w:tc>
        <w:tc>
          <w:tcPr>
            <w:tcW w:w="1309" w:type="dxa"/>
            <w:tcBorders>
              <w:top w:val="single" w:sz="4" w:space="0" w:color="auto"/>
              <w:left w:val="single" w:sz="4" w:space="0" w:color="auto"/>
              <w:bottom w:val="single" w:sz="4" w:space="0" w:color="auto"/>
              <w:right w:val="single" w:sz="4" w:space="0" w:color="auto"/>
            </w:tcBorders>
          </w:tcPr>
          <w:p w:rsidR="0088586C" w:rsidRPr="0045052D" w:rsidRDefault="00E669F5" w:rsidP="0088586C">
            <w:pPr>
              <w:spacing w:line="276" w:lineRule="auto"/>
              <w:jc w:val="right"/>
              <w:rPr>
                <w:rFonts w:asciiTheme="minorHAnsi" w:hAnsiTheme="minorHAnsi"/>
                <w:sz w:val="16"/>
                <w:szCs w:val="16"/>
              </w:rPr>
            </w:pPr>
            <w:r>
              <w:rPr>
                <w:rFonts w:asciiTheme="minorHAnsi" w:hAnsiTheme="minorHAnsi"/>
                <w:sz w:val="16"/>
                <w:szCs w:val="16"/>
              </w:rPr>
              <w:t>260.000,00</w:t>
            </w:r>
          </w:p>
        </w:tc>
        <w:tc>
          <w:tcPr>
            <w:tcW w:w="1309" w:type="dxa"/>
            <w:tcBorders>
              <w:top w:val="single" w:sz="4" w:space="0" w:color="auto"/>
              <w:left w:val="single" w:sz="4" w:space="0" w:color="auto"/>
              <w:bottom w:val="single" w:sz="4" w:space="0" w:color="auto"/>
              <w:right w:val="single" w:sz="4" w:space="0" w:color="auto"/>
            </w:tcBorders>
          </w:tcPr>
          <w:p w:rsidR="0088586C" w:rsidRPr="0045052D" w:rsidRDefault="00E669F5" w:rsidP="0088586C">
            <w:pPr>
              <w:spacing w:line="276" w:lineRule="auto"/>
              <w:jc w:val="right"/>
              <w:rPr>
                <w:rFonts w:asciiTheme="minorHAnsi" w:hAnsiTheme="minorHAnsi"/>
                <w:sz w:val="16"/>
                <w:szCs w:val="16"/>
              </w:rPr>
            </w:pPr>
            <w:r>
              <w:rPr>
                <w:rFonts w:asciiTheme="minorHAnsi" w:hAnsiTheme="minorHAnsi"/>
                <w:sz w:val="16"/>
                <w:szCs w:val="16"/>
              </w:rPr>
              <w:t>270.000,00</w:t>
            </w: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8586C" w:rsidRPr="0045052D" w:rsidRDefault="0088586C" w:rsidP="0088586C">
            <w:pPr>
              <w:spacing w:line="276" w:lineRule="auto"/>
              <w:jc w:val="both"/>
              <w:rPr>
                <w:rFonts w:asciiTheme="minorHAnsi" w:hAnsiTheme="minorHAnsi"/>
                <w:sz w:val="18"/>
                <w:szCs w:val="18"/>
              </w:rPr>
            </w:pPr>
            <w:r w:rsidRPr="0045052D">
              <w:rPr>
                <w:rFonts w:asciiTheme="minorHAnsi" w:hAnsiTheme="minorHAnsi"/>
                <w:sz w:val="18"/>
                <w:szCs w:val="18"/>
              </w:rPr>
              <w:t>4.6.90.00</w:t>
            </w:r>
          </w:p>
        </w:tc>
        <w:tc>
          <w:tcPr>
            <w:tcW w:w="6732" w:type="dxa"/>
            <w:tcBorders>
              <w:top w:val="single" w:sz="4" w:space="0" w:color="auto"/>
              <w:left w:val="single" w:sz="4" w:space="0" w:color="auto"/>
              <w:bottom w:val="single" w:sz="4" w:space="0" w:color="auto"/>
              <w:right w:val="single" w:sz="4" w:space="0" w:color="auto"/>
            </w:tcBorders>
          </w:tcPr>
          <w:p w:rsidR="0088586C" w:rsidRPr="0045052D" w:rsidRDefault="0088586C" w:rsidP="0088586C">
            <w:pPr>
              <w:spacing w:line="276" w:lineRule="auto"/>
              <w:jc w:val="both"/>
              <w:rPr>
                <w:rFonts w:asciiTheme="minorHAnsi" w:hAnsiTheme="minorHAnsi"/>
                <w:sz w:val="18"/>
                <w:szCs w:val="18"/>
              </w:rPr>
            </w:pPr>
            <w:r w:rsidRPr="0045052D">
              <w:rPr>
                <w:rFonts w:asciiTheme="minorHAnsi" w:hAnsiTheme="minorHAnsi"/>
                <w:sz w:val="18"/>
                <w:szCs w:val="18"/>
              </w:rPr>
              <w:t>Amortização da Dívida</w:t>
            </w:r>
          </w:p>
        </w:tc>
        <w:tc>
          <w:tcPr>
            <w:tcW w:w="1309" w:type="dxa"/>
            <w:tcBorders>
              <w:top w:val="single" w:sz="4" w:space="0" w:color="auto"/>
              <w:left w:val="single" w:sz="4" w:space="0" w:color="auto"/>
              <w:bottom w:val="single" w:sz="4" w:space="0" w:color="auto"/>
              <w:right w:val="single" w:sz="4" w:space="0" w:color="auto"/>
            </w:tcBorders>
          </w:tcPr>
          <w:p w:rsidR="0088586C" w:rsidRPr="0045052D" w:rsidRDefault="00E669F5" w:rsidP="0088586C">
            <w:pPr>
              <w:spacing w:line="276" w:lineRule="auto"/>
              <w:jc w:val="right"/>
              <w:rPr>
                <w:rFonts w:asciiTheme="minorHAnsi" w:hAnsiTheme="minorHAnsi"/>
                <w:sz w:val="16"/>
                <w:szCs w:val="16"/>
              </w:rPr>
            </w:pPr>
            <w:r>
              <w:rPr>
                <w:rFonts w:asciiTheme="minorHAnsi" w:hAnsiTheme="minorHAnsi"/>
                <w:sz w:val="16"/>
                <w:szCs w:val="16"/>
              </w:rPr>
              <w:t>650.000,00</w:t>
            </w:r>
          </w:p>
        </w:tc>
        <w:tc>
          <w:tcPr>
            <w:tcW w:w="1309" w:type="dxa"/>
            <w:tcBorders>
              <w:top w:val="single" w:sz="4" w:space="0" w:color="auto"/>
              <w:left w:val="single" w:sz="4" w:space="0" w:color="auto"/>
              <w:bottom w:val="single" w:sz="4" w:space="0" w:color="auto"/>
              <w:right w:val="single" w:sz="4" w:space="0" w:color="auto"/>
            </w:tcBorders>
          </w:tcPr>
          <w:p w:rsidR="0088586C" w:rsidRPr="0045052D" w:rsidRDefault="00E669F5" w:rsidP="0088586C">
            <w:pPr>
              <w:spacing w:line="276" w:lineRule="auto"/>
              <w:jc w:val="right"/>
              <w:rPr>
                <w:rFonts w:asciiTheme="minorHAnsi" w:hAnsiTheme="minorHAnsi"/>
                <w:sz w:val="16"/>
                <w:szCs w:val="16"/>
              </w:rPr>
            </w:pPr>
            <w:r>
              <w:rPr>
                <w:rFonts w:asciiTheme="minorHAnsi" w:hAnsiTheme="minorHAnsi"/>
                <w:sz w:val="16"/>
                <w:szCs w:val="16"/>
              </w:rPr>
              <w:t>700.000,00</w:t>
            </w: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8586C" w:rsidRPr="0045052D" w:rsidRDefault="0088586C" w:rsidP="00B61679">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88586C" w:rsidRPr="0045052D" w:rsidRDefault="0088586C"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88586C" w:rsidRPr="0045052D" w:rsidRDefault="00E669F5" w:rsidP="0088586C">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910.000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c>
          <w:tcPr>
            <w:tcW w:w="1309" w:type="dxa"/>
            <w:tcBorders>
              <w:top w:val="single" w:sz="4" w:space="0" w:color="auto"/>
              <w:left w:val="single" w:sz="4" w:space="0" w:color="auto"/>
              <w:bottom w:val="single" w:sz="4" w:space="0" w:color="auto"/>
              <w:right w:val="single" w:sz="4" w:space="0" w:color="auto"/>
            </w:tcBorders>
          </w:tcPr>
          <w:p w:rsidR="0088586C" w:rsidRPr="0045052D" w:rsidRDefault="00E669F5" w:rsidP="0088586C">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970.000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r>
    </w:tbl>
    <w:p w:rsidR="008E7134" w:rsidRPr="0045052D" w:rsidRDefault="008E7134" w:rsidP="00B93A44">
      <w:pPr>
        <w:rPr>
          <w:rFonts w:asciiTheme="minorHAnsi" w:hAnsiTheme="minorHAnsi"/>
        </w:rPr>
      </w:pPr>
    </w:p>
    <w:p w:rsidR="0088586C" w:rsidRPr="0045052D" w:rsidRDefault="0088586C" w:rsidP="00B93A44">
      <w:pPr>
        <w:rPr>
          <w:rFonts w:asciiTheme="minorHAnsi" w:hAnsiTheme="minorHAnsi"/>
        </w:rPr>
      </w:pPr>
    </w:p>
    <w:p w:rsidR="0088586C" w:rsidRPr="0045052D" w:rsidRDefault="0088586C"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B61679">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E7134" w:rsidRPr="0045052D" w:rsidRDefault="00803AC1" w:rsidP="00B61679">
            <w:pPr>
              <w:snapToGrid w:val="0"/>
              <w:rPr>
                <w:rFonts w:asciiTheme="minorHAnsi" w:hAnsiTheme="minorHAnsi"/>
              </w:rPr>
            </w:pPr>
            <w:r w:rsidRPr="0045052D">
              <w:rPr>
                <w:rFonts w:asciiTheme="minorHAnsi" w:hAnsiTheme="minorHAnsi"/>
              </w:rPr>
              <w:lastRenderedPageBreak/>
              <w:t>1201.04.122.0000.2</w:t>
            </w:r>
            <w:r w:rsidR="008E7134" w:rsidRPr="0045052D">
              <w:rPr>
                <w:rFonts w:asciiTheme="minorHAnsi" w:hAnsiTheme="minorHAnsi"/>
              </w:rPr>
              <w:t>061</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E7134" w:rsidRPr="0045052D" w:rsidRDefault="008E7134" w:rsidP="00B61679">
            <w:pPr>
              <w:snapToGrid w:val="0"/>
              <w:jc w:val="both"/>
              <w:rPr>
                <w:rFonts w:asciiTheme="minorHAnsi" w:hAnsiTheme="minorHAnsi"/>
              </w:rPr>
            </w:pPr>
            <w:r w:rsidRPr="0045052D">
              <w:rPr>
                <w:rFonts w:asciiTheme="minorHAnsi" w:hAnsiTheme="minorHAnsi"/>
              </w:rPr>
              <w:t>Contribuição ao PASEP</w:t>
            </w:r>
          </w:p>
        </w:tc>
      </w:tr>
    </w:tbl>
    <w:p w:rsidR="008E7134" w:rsidRPr="0045052D" w:rsidRDefault="008E7134" w:rsidP="008E7134">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B61679">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pStyle w:val="Ttulo8"/>
              <w:spacing w:line="276" w:lineRule="auto"/>
              <w:jc w:val="center"/>
              <w:rPr>
                <w:rFonts w:asciiTheme="minorHAnsi" w:hAnsiTheme="minorHAnsi"/>
                <w:color w:val="auto"/>
                <w:sz w:val="16"/>
                <w:szCs w:val="16"/>
              </w:rPr>
            </w:pPr>
          </w:p>
          <w:p w:rsidR="008E7134" w:rsidRPr="0045052D" w:rsidRDefault="008E7134" w:rsidP="00B61679">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B61679">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EE6493" w:rsidP="00B61679">
            <w:pPr>
              <w:spacing w:line="276" w:lineRule="auto"/>
              <w:jc w:val="center"/>
              <w:rPr>
                <w:rFonts w:asciiTheme="minorHAnsi" w:hAnsiTheme="minorHAnsi"/>
                <w:bCs/>
                <w:sz w:val="14"/>
                <w:szCs w:val="14"/>
              </w:rPr>
            </w:pPr>
            <w:r w:rsidRPr="0045052D">
              <w:rPr>
                <w:rFonts w:asciiTheme="minorHAnsi" w:hAnsiTheme="minorHAnsi"/>
                <w:bCs/>
                <w:sz w:val="14"/>
                <w:szCs w:val="14"/>
              </w:rPr>
              <w:t>0.1.16.000000</w:t>
            </w: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4A476D" w:rsidRPr="0045052D" w:rsidRDefault="004A476D" w:rsidP="00B61679">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4A476D" w:rsidRPr="0045052D" w:rsidRDefault="004A476D" w:rsidP="00B61679">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4A476D" w:rsidRPr="0045052D" w:rsidRDefault="00E669F5" w:rsidP="00B61679">
            <w:pPr>
              <w:spacing w:line="276" w:lineRule="auto"/>
              <w:jc w:val="right"/>
              <w:rPr>
                <w:rFonts w:asciiTheme="minorHAnsi" w:hAnsiTheme="minorHAnsi"/>
                <w:sz w:val="16"/>
                <w:szCs w:val="16"/>
              </w:rPr>
            </w:pPr>
            <w:r>
              <w:rPr>
                <w:rFonts w:asciiTheme="minorHAnsi" w:hAnsiTheme="minorHAnsi"/>
                <w:sz w:val="16"/>
                <w:szCs w:val="16"/>
              </w:rPr>
              <w:t>200.000,00</w:t>
            </w:r>
          </w:p>
        </w:tc>
        <w:tc>
          <w:tcPr>
            <w:tcW w:w="992" w:type="dxa"/>
            <w:tcBorders>
              <w:top w:val="single" w:sz="4" w:space="0" w:color="auto"/>
              <w:left w:val="single" w:sz="4" w:space="0" w:color="auto"/>
              <w:bottom w:val="single" w:sz="4" w:space="0" w:color="auto"/>
              <w:right w:val="single" w:sz="4" w:space="0" w:color="auto"/>
            </w:tcBorders>
          </w:tcPr>
          <w:p w:rsidR="004A476D" w:rsidRPr="0045052D" w:rsidRDefault="0087700D" w:rsidP="00B61679">
            <w:pPr>
              <w:spacing w:line="276" w:lineRule="auto"/>
              <w:jc w:val="right"/>
              <w:rPr>
                <w:rFonts w:asciiTheme="minorHAnsi" w:hAnsiTheme="minorHAnsi"/>
                <w:sz w:val="16"/>
                <w:szCs w:val="16"/>
              </w:rPr>
            </w:pPr>
            <w:r>
              <w:rPr>
                <w:rFonts w:asciiTheme="minorHAnsi" w:hAnsiTheme="minorHAnsi"/>
                <w:sz w:val="16"/>
                <w:szCs w:val="16"/>
              </w:rPr>
              <w:t>1.000,00</w:t>
            </w:r>
          </w:p>
        </w:tc>
        <w:tc>
          <w:tcPr>
            <w:tcW w:w="993" w:type="dxa"/>
            <w:tcBorders>
              <w:top w:val="single" w:sz="4" w:space="0" w:color="auto"/>
              <w:left w:val="single" w:sz="4" w:space="0" w:color="auto"/>
              <w:bottom w:val="single" w:sz="4" w:space="0" w:color="auto"/>
              <w:right w:val="single" w:sz="4" w:space="0" w:color="auto"/>
            </w:tcBorders>
          </w:tcPr>
          <w:p w:rsidR="004A476D" w:rsidRPr="0045052D" w:rsidRDefault="004A476D"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A476D" w:rsidRPr="0045052D" w:rsidRDefault="004A476D"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A476D" w:rsidRPr="0045052D" w:rsidRDefault="004A476D"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4A476D" w:rsidRPr="0045052D" w:rsidRDefault="00E669F5" w:rsidP="00EE6493">
            <w:pPr>
              <w:spacing w:line="276" w:lineRule="auto"/>
              <w:jc w:val="right"/>
              <w:rPr>
                <w:rFonts w:asciiTheme="minorHAnsi" w:hAnsiTheme="minorHAnsi"/>
                <w:sz w:val="16"/>
                <w:szCs w:val="16"/>
              </w:rPr>
            </w:pPr>
            <w:r>
              <w:rPr>
                <w:rFonts w:asciiTheme="minorHAnsi" w:hAnsiTheme="minorHAnsi"/>
                <w:sz w:val="16"/>
                <w:szCs w:val="16"/>
              </w:rPr>
              <w:t>201.000,00</w:t>
            </w: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4A476D" w:rsidRPr="0045052D" w:rsidRDefault="004A476D" w:rsidP="00B61679">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4A476D" w:rsidRPr="0045052D" w:rsidRDefault="004A476D" w:rsidP="00B61679">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4A476D" w:rsidRPr="0045052D" w:rsidRDefault="004A476D"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A476D" w:rsidRPr="0045052D" w:rsidRDefault="004A476D"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4A476D" w:rsidRPr="0045052D" w:rsidRDefault="004A476D"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A476D" w:rsidRPr="0045052D" w:rsidRDefault="004A476D"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4A476D" w:rsidRPr="0045052D" w:rsidRDefault="004A476D"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4A476D" w:rsidRPr="0045052D" w:rsidRDefault="004A476D" w:rsidP="004A476D">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tcPr>
          <w:p w:rsidR="004A476D" w:rsidRPr="0045052D" w:rsidRDefault="004A476D" w:rsidP="00B61679">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4A476D" w:rsidRPr="0045052D" w:rsidRDefault="004A476D"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4A476D" w:rsidRPr="0045052D" w:rsidRDefault="00E669F5" w:rsidP="00B61679">
            <w:pPr>
              <w:spacing w:line="276" w:lineRule="auto"/>
              <w:jc w:val="right"/>
              <w:rPr>
                <w:rFonts w:asciiTheme="minorHAnsi" w:hAnsiTheme="minorHAnsi"/>
                <w:b/>
                <w:bCs/>
                <w:sz w:val="16"/>
                <w:szCs w:val="16"/>
              </w:rPr>
            </w:pPr>
            <w:r>
              <w:rPr>
                <w:rFonts w:asciiTheme="minorHAnsi" w:hAnsiTheme="minorHAnsi"/>
                <w:b/>
                <w:bCs/>
                <w:sz w:val="16"/>
                <w:szCs w:val="16"/>
              </w:rPr>
              <w:t>200.000,00</w:t>
            </w:r>
          </w:p>
        </w:tc>
        <w:tc>
          <w:tcPr>
            <w:tcW w:w="992" w:type="dxa"/>
            <w:tcBorders>
              <w:top w:val="single" w:sz="4" w:space="0" w:color="auto"/>
              <w:left w:val="single" w:sz="4" w:space="0" w:color="auto"/>
              <w:bottom w:val="single" w:sz="4" w:space="0" w:color="auto"/>
              <w:right w:val="single" w:sz="4" w:space="0" w:color="auto"/>
            </w:tcBorders>
          </w:tcPr>
          <w:p w:rsidR="004A476D" w:rsidRPr="0045052D" w:rsidRDefault="0087700D" w:rsidP="00B61679">
            <w:pPr>
              <w:spacing w:line="276" w:lineRule="auto"/>
              <w:jc w:val="right"/>
              <w:rPr>
                <w:rFonts w:asciiTheme="minorHAnsi" w:hAnsiTheme="minorHAnsi"/>
                <w:b/>
                <w:bCs/>
                <w:sz w:val="16"/>
                <w:szCs w:val="16"/>
              </w:rPr>
            </w:pPr>
            <w:r>
              <w:rPr>
                <w:rFonts w:asciiTheme="minorHAnsi" w:hAnsiTheme="minorHAnsi"/>
                <w:b/>
                <w:bCs/>
                <w:sz w:val="16"/>
                <w:szCs w:val="16"/>
              </w:rPr>
              <w:t>1.000,00</w:t>
            </w:r>
          </w:p>
        </w:tc>
        <w:tc>
          <w:tcPr>
            <w:tcW w:w="993" w:type="dxa"/>
            <w:tcBorders>
              <w:top w:val="single" w:sz="4" w:space="0" w:color="auto"/>
              <w:left w:val="single" w:sz="4" w:space="0" w:color="auto"/>
              <w:bottom w:val="single" w:sz="4" w:space="0" w:color="auto"/>
              <w:right w:val="single" w:sz="4" w:space="0" w:color="auto"/>
            </w:tcBorders>
          </w:tcPr>
          <w:p w:rsidR="004A476D" w:rsidRPr="0045052D" w:rsidRDefault="004A476D" w:rsidP="00B61679">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A476D" w:rsidRPr="0045052D" w:rsidRDefault="004A476D" w:rsidP="00B61679">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4A476D" w:rsidRPr="0045052D" w:rsidRDefault="004A476D" w:rsidP="00B61679">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4A476D" w:rsidRPr="0045052D" w:rsidRDefault="00E669F5" w:rsidP="004A476D">
            <w:pPr>
              <w:spacing w:line="276" w:lineRule="auto"/>
              <w:jc w:val="right"/>
              <w:rPr>
                <w:rFonts w:asciiTheme="minorHAnsi" w:hAnsiTheme="minorHAnsi"/>
                <w:b/>
                <w:bCs/>
                <w:sz w:val="16"/>
                <w:szCs w:val="16"/>
              </w:rPr>
            </w:pPr>
            <w:r>
              <w:rPr>
                <w:rFonts w:asciiTheme="minorHAnsi" w:hAnsiTheme="minorHAnsi"/>
                <w:b/>
                <w:bCs/>
                <w:sz w:val="16"/>
                <w:szCs w:val="16"/>
              </w:rPr>
              <w:t>201.000,00</w:t>
            </w:r>
          </w:p>
        </w:tc>
      </w:tr>
    </w:tbl>
    <w:p w:rsidR="008E7134" w:rsidRPr="0045052D" w:rsidRDefault="008E7134" w:rsidP="008E7134">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B61679">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pStyle w:val="Ttulo8"/>
              <w:spacing w:line="276" w:lineRule="auto"/>
              <w:jc w:val="center"/>
              <w:rPr>
                <w:rFonts w:asciiTheme="minorHAnsi" w:hAnsiTheme="minorHAnsi"/>
                <w:color w:val="auto"/>
                <w:sz w:val="18"/>
              </w:rPr>
            </w:pPr>
          </w:p>
          <w:p w:rsidR="008E7134" w:rsidRPr="0045052D" w:rsidRDefault="008E7134" w:rsidP="00B61679">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8E7134" w:rsidRPr="0045052D" w:rsidRDefault="008E7134" w:rsidP="00B61679">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8"/>
              </w:rPr>
            </w:pPr>
          </w:p>
          <w:p w:rsidR="008E7134" w:rsidRPr="0045052D" w:rsidRDefault="008E7134" w:rsidP="00B61679">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8E7134" w:rsidRPr="0045052D" w:rsidRDefault="008E7134" w:rsidP="00B61679">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8"/>
              </w:rPr>
            </w:pPr>
            <w:r w:rsidRPr="0045052D">
              <w:rPr>
                <w:rFonts w:asciiTheme="minorHAnsi" w:hAnsiTheme="minorHAnsi"/>
                <w:b/>
                <w:bCs/>
                <w:sz w:val="18"/>
              </w:rPr>
              <w:t>EXERCÍCIO</w:t>
            </w:r>
          </w:p>
          <w:p w:rsidR="008E7134" w:rsidRPr="0045052D" w:rsidRDefault="008E7134" w:rsidP="00B61679">
            <w:pPr>
              <w:spacing w:line="276" w:lineRule="auto"/>
              <w:jc w:val="center"/>
              <w:rPr>
                <w:rFonts w:asciiTheme="minorHAnsi" w:hAnsiTheme="minorHAnsi"/>
                <w:b/>
                <w:bCs/>
                <w:sz w:val="18"/>
              </w:rPr>
            </w:pPr>
          </w:p>
        </w:tc>
      </w:tr>
      <w:tr w:rsidR="0045052D" w:rsidRPr="0045052D" w:rsidTr="00B61679">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8E7134" w:rsidRPr="0045052D" w:rsidRDefault="00BB3B71" w:rsidP="00B61679">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8E7134" w:rsidRPr="0045052D" w:rsidRDefault="00BB3B71" w:rsidP="00B61679">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E669F5" w:rsidP="00B61679">
            <w:pPr>
              <w:spacing w:line="276" w:lineRule="auto"/>
              <w:jc w:val="right"/>
              <w:rPr>
                <w:rFonts w:asciiTheme="minorHAnsi" w:hAnsiTheme="minorHAnsi"/>
                <w:bCs/>
                <w:sz w:val="18"/>
              </w:rPr>
            </w:pPr>
            <w:r>
              <w:rPr>
                <w:rFonts w:asciiTheme="minorHAnsi" w:hAnsiTheme="minorHAnsi"/>
                <w:bCs/>
                <w:sz w:val="18"/>
              </w:rPr>
              <w:t>220.000,00</w:t>
            </w: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E669F5" w:rsidP="00B61679">
            <w:pPr>
              <w:spacing w:line="276" w:lineRule="auto"/>
              <w:jc w:val="right"/>
              <w:rPr>
                <w:rFonts w:asciiTheme="minorHAnsi" w:hAnsiTheme="minorHAnsi"/>
                <w:bCs/>
                <w:sz w:val="18"/>
              </w:rPr>
            </w:pPr>
            <w:r>
              <w:rPr>
                <w:rFonts w:asciiTheme="minorHAnsi" w:hAnsiTheme="minorHAnsi"/>
                <w:bCs/>
                <w:sz w:val="18"/>
              </w:rPr>
              <w:t>240.000,00</w:t>
            </w: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E669F5" w:rsidP="00B61679">
            <w:pPr>
              <w:spacing w:line="276" w:lineRule="auto"/>
              <w:jc w:val="right"/>
              <w:rPr>
                <w:rFonts w:asciiTheme="minorHAnsi" w:hAnsiTheme="minorHAnsi"/>
                <w:b/>
                <w:bCs/>
                <w:sz w:val="18"/>
              </w:rPr>
            </w:pPr>
            <w:r>
              <w:rPr>
                <w:rFonts w:asciiTheme="minorHAnsi" w:hAnsiTheme="minorHAnsi"/>
                <w:b/>
                <w:bCs/>
                <w:sz w:val="18"/>
              </w:rPr>
              <w:t>220.000,00</w:t>
            </w:r>
          </w:p>
        </w:tc>
        <w:tc>
          <w:tcPr>
            <w:tcW w:w="1309" w:type="dxa"/>
            <w:tcBorders>
              <w:top w:val="single" w:sz="4" w:space="0" w:color="auto"/>
              <w:left w:val="single" w:sz="4" w:space="0" w:color="auto"/>
              <w:bottom w:val="single" w:sz="4" w:space="0" w:color="auto"/>
              <w:right w:val="single" w:sz="4" w:space="0" w:color="auto"/>
            </w:tcBorders>
          </w:tcPr>
          <w:p w:rsidR="00E669F5" w:rsidRPr="0045052D" w:rsidRDefault="00E669F5" w:rsidP="00E669F5">
            <w:pPr>
              <w:spacing w:line="276" w:lineRule="auto"/>
              <w:jc w:val="right"/>
              <w:rPr>
                <w:rFonts w:asciiTheme="minorHAnsi" w:hAnsiTheme="minorHAnsi"/>
                <w:b/>
                <w:bCs/>
                <w:sz w:val="18"/>
              </w:rPr>
            </w:pPr>
            <w:r>
              <w:rPr>
                <w:rFonts w:asciiTheme="minorHAnsi" w:hAnsiTheme="minorHAnsi"/>
                <w:b/>
                <w:bCs/>
                <w:sz w:val="18"/>
              </w:rPr>
              <w:t>240.000,00</w:t>
            </w:r>
          </w:p>
        </w:tc>
      </w:tr>
    </w:tbl>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8586C" w:rsidRPr="0045052D" w:rsidRDefault="0088586C" w:rsidP="00B93A44">
      <w:pPr>
        <w:rPr>
          <w:rFonts w:asciiTheme="minorHAnsi" w:hAnsiTheme="minorHAnsi"/>
        </w:rPr>
      </w:pPr>
    </w:p>
    <w:p w:rsidR="0088586C" w:rsidRPr="0045052D" w:rsidRDefault="0088586C" w:rsidP="00B93A44">
      <w:pPr>
        <w:rPr>
          <w:rFonts w:asciiTheme="minorHAnsi" w:hAnsiTheme="minorHAnsi"/>
        </w:rPr>
      </w:pPr>
    </w:p>
    <w:p w:rsidR="0088586C" w:rsidRPr="0045052D" w:rsidRDefault="0088586C" w:rsidP="00B93A44">
      <w:pPr>
        <w:rPr>
          <w:rFonts w:asciiTheme="minorHAnsi" w:hAnsiTheme="minorHAnsi"/>
        </w:rPr>
      </w:pPr>
    </w:p>
    <w:p w:rsidR="0088586C" w:rsidRPr="0045052D" w:rsidRDefault="0088586C" w:rsidP="00B93A44">
      <w:pPr>
        <w:rPr>
          <w:rFonts w:asciiTheme="minorHAnsi" w:hAnsiTheme="minorHAnsi"/>
        </w:rPr>
      </w:pPr>
    </w:p>
    <w:p w:rsidR="0088586C" w:rsidRPr="0045052D" w:rsidRDefault="0088586C" w:rsidP="00B93A44">
      <w:pPr>
        <w:rPr>
          <w:rFonts w:asciiTheme="minorHAnsi" w:hAnsiTheme="minorHAnsi"/>
        </w:rPr>
      </w:pPr>
    </w:p>
    <w:p w:rsidR="0088586C" w:rsidRPr="0045052D" w:rsidRDefault="0088586C" w:rsidP="00B93A44">
      <w:pPr>
        <w:rPr>
          <w:rFonts w:asciiTheme="minorHAnsi" w:hAnsiTheme="minorHAnsi"/>
        </w:rPr>
      </w:pPr>
    </w:p>
    <w:p w:rsidR="0088586C" w:rsidRPr="0045052D" w:rsidRDefault="0088586C" w:rsidP="00B93A44">
      <w:pPr>
        <w:rPr>
          <w:rFonts w:asciiTheme="minorHAnsi" w:hAnsiTheme="minorHAnsi"/>
        </w:rPr>
      </w:pPr>
    </w:p>
    <w:p w:rsidR="0088586C" w:rsidRPr="0045052D" w:rsidRDefault="0088586C" w:rsidP="00B93A44">
      <w:pPr>
        <w:rPr>
          <w:rFonts w:asciiTheme="minorHAnsi" w:hAnsiTheme="minorHAnsi"/>
        </w:rPr>
      </w:pPr>
    </w:p>
    <w:p w:rsidR="0088586C" w:rsidRPr="0045052D" w:rsidRDefault="0088586C"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tbl>
      <w:tblPr>
        <w:tblStyle w:val="Tabelacomgrade"/>
        <w:tblW w:w="10206" w:type="dxa"/>
        <w:tblInd w:w="-459" w:type="dxa"/>
        <w:tblLook w:val="04A0" w:firstRow="1" w:lastRow="0" w:firstColumn="1" w:lastColumn="0" w:noHBand="0" w:noVBand="1"/>
      </w:tblPr>
      <w:tblGrid>
        <w:gridCol w:w="10206"/>
      </w:tblGrid>
      <w:tr w:rsidR="0045052D" w:rsidRPr="0045052D" w:rsidTr="00B61679">
        <w:tc>
          <w:tcPr>
            <w:tcW w:w="10206" w:type="dxa"/>
          </w:tcPr>
          <w:p w:rsidR="008E7134" w:rsidRPr="0045052D" w:rsidRDefault="008E7134">
            <w:pPr>
              <w:spacing w:line="256" w:lineRule="auto"/>
              <w:rPr>
                <w:rFonts w:asciiTheme="minorHAnsi" w:hAnsiTheme="minorHAnsi"/>
                <w:b/>
                <w:bCs/>
                <w:sz w:val="20"/>
                <w:lang w:eastAsia="en-US"/>
              </w:rPr>
            </w:pPr>
            <w:r w:rsidRPr="0045052D">
              <w:rPr>
                <w:rFonts w:asciiTheme="minorHAnsi" w:hAnsiTheme="minorHAnsi"/>
                <w:b/>
                <w:bCs/>
                <w:sz w:val="20"/>
                <w:lang w:eastAsia="en-US"/>
              </w:rPr>
              <w:lastRenderedPageBreak/>
              <w:t>PROGRAMA</w:t>
            </w:r>
          </w:p>
          <w:p w:rsidR="008E7134" w:rsidRPr="0045052D" w:rsidRDefault="008E7134">
            <w:pPr>
              <w:tabs>
                <w:tab w:val="left" w:pos="2700"/>
              </w:tabs>
              <w:spacing w:line="256" w:lineRule="auto"/>
              <w:rPr>
                <w:rFonts w:asciiTheme="minorHAnsi" w:hAnsiTheme="minorHAnsi"/>
                <w:sz w:val="20"/>
                <w:lang w:eastAsia="en-US"/>
              </w:rPr>
            </w:pPr>
            <w:r w:rsidRPr="0045052D">
              <w:rPr>
                <w:rFonts w:asciiTheme="minorHAnsi" w:hAnsiTheme="minorHAnsi"/>
                <w:sz w:val="20"/>
                <w:lang w:eastAsia="en-US"/>
              </w:rPr>
              <w:t xml:space="preserve">0099 – </w:t>
            </w:r>
            <w:proofErr w:type="gramStart"/>
            <w:r w:rsidRPr="0045052D">
              <w:rPr>
                <w:rFonts w:asciiTheme="minorHAnsi" w:hAnsiTheme="minorHAnsi"/>
                <w:sz w:val="20"/>
                <w:lang w:eastAsia="en-US"/>
              </w:rPr>
              <w:t>RESERVA</w:t>
            </w:r>
            <w:proofErr w:type="gramEnd"/>
            <w:r w:rsidRPr="0045052D">
              <w:rPr>
                <w:rFonts w:asciiTheme="minorHAnsi" w:hAnsiTheme="minorHAnsi"/>
                <w:sz w:val="20"/>
                <w:lang w:eastAsia="en-US"/>
              </w:rPr>
              <w:t xml:space="preserve"> DE CONTINGÊNCIA</w:t>
            </w:r>
          </w:p>
        </w:tc>
      </w:tr>
      <w:tr w:rsidR="0045052D" w:rsidRPr="0045052D" w:rsidTr="00B61679">
        <w:tc>
          <w:tcPr>
            <w:tcW w:w="10206" w:type="dxa"/>
          </w:tcPr>
          <w:p w:rsidR="008E7134" w:rsidRPr="0045052D" w:rsidRDefault="008E7134">
            <w:pPr>
              <w:spacing w:line="256" w:lineRule="auto"/>
              <w:rPr>
                <w:rFonts w:asciiTheme="minorHAnsi" w:hAnsiTheme="minorHAnsi"/>
                <w:b/>
                <w:bCs/>
                <w:sz w:val="20"/>
                <w:lang w:eastAsia="en-US"/>
              </w:rPr>
            </w:pPr>
            <w:r w:rsidRPr="0045052D">
              <w:rPr>
                <w:rFonts w:asciiTheme="minorHAnsi" w:hAnsiTheme="minorHAnsi"/>
                <w:b/>
                <w:bCs/>
                <w:sz w:val="20"/>
                <w:lang w:eastAsia="en-US"/>
              </w:rPr>
              <w:t>DIAGNÓSTICO</w:t>
            </w:r>
          </w:p>
          <w:p w:rsidR="008E7134" w:rsidRPr="0045052D" w:rsidRDefault="008E7134">
            <w:pPr>
              <w:spacing w:line="256" w:lineRule="auto"/>
              <w:rPr>
                <w:rFonts w:asciiTheme="minorHAnsi" w:hAnsiTheme="minorHAnsi"/>
                <w:sz w:val="20"/>
                <w:lang w:eastAsia="en-US"/>
              </w:rPr>
            </w:pPr>
          </w:p>
          <w:p w:rsidR="008E7134" w:rsidRPr="0045052D" w:rsidRDefault="008E7134">
            <w:pPr>
              <w:spacing w:line="256" w:lineRule="auto"/>
              <w:rPr>
                <w:rFonts w:asciiTheme="minorHAnsi" w:hAnsiTheme="minorHAnsi"/>
                <w:sz w:val="20"/>
                <w:lang w:eastAsia="en-US"/>
              </w:rPr>
            </w:pPr>
          </w:p>
        </w:tc>
      </w:tr>
      <w:tr w:rsidR="0045052D" w:rsidRPr="0045052D" w:rsidTr="00B61679">
        <w:tc>
          <w:tcPr>
            <w:tcW w:w="10206" w:type="dxa"/>
          </w:tcPr>
          <w:p w:rsidR="008E7134" w:rsidRPr="0045052D" w:rsidRDefault="008E7134">
            <w:pPr>
              <w:spacing w:line="256" w:lineRule="auto"/>
              <w:rPr>
                <w:rFonts w:asciiTheme="minorHAnsi" w:hAnsiTheme="minorHAnsi"/>
                <w:b/>
                <w:bCs/>
                <w:sz w:val="20"/>
                <w:lang w:eastAsia="en-US"/>
              </w:rPr>
            </w:pPr>
            <w:r w:rsidRPr="0045052D">
              <w:rPr>
                <w:rFonts w:asciiTheme="minorHAnsi" w:hAnsiTheme="minorHAnsi"/>
                <w:b/>
                <w:bCs/>
                <w:sz w:val="20"/>
                <w:lang w:eastAsia="en-US"/>
              </w:rPr>
              <w:t>DIRETRIZES</w:t>
            </w:r>
          </w:p>
          <w:p w:rsidR="008E7134" w:rsidRPr="0045052D" w:rsidRDefault="008E7134">
            <w:pPr>
              <w:spacing w:line="256" w:lineRule="auto"/>
              <w:rPr>
                <w:rFonts w:asciiTheme="minorHAnsi" w:hAnsiTheme="minorHAnsi"/>
                <w:sz w:val="20"/>
                <w:lang w:eastAsia="en-US"/>
              </w:rPr>
            </w:pPr>
          </w:p>
          <w:p w:rsidR="008E7134" w:rsidRPr="0045052D" w:rsidRDefault="008E7134">
            <w:pPr>
              <w:spacing w:line="256" w:lineRule="auto"/>
              <w:rPr>
                <w:rFonts w:asciiTheme="minorHAnsi" w:hAnsiTheme="minorHAnsi"/>
                <w:sz w:val="20"/>
                <w:lang w:eastAsia="en-US"/>
              </w:rPr>
            </w:pPr>
          </w:p>
        </w:tc>
      </w:tr>
      <w:tr w:rsidR="0045052D" w:rsidRPr="0045052D" w:rsidTr="00B61679">
        <w:tc>
          <w:tcPr>
            <w:tcW w:w="10206" w:type="dxa"/>
          </w:tcPr>
          <w:p w:rsidR="008E7134" w:rsidRPr="0045052D" w:rsidRDefault="008E7134">
            <w:pPr>
              <w:spacing w:line="256" w:lineRule="auto"/>
              <w:rPr>
                <w:rFonts w:asciiTheme="minorHAnsi" w:hAnsiTheme="minorHAnsi"/>
                <w:b/>
                <w:bCs/>
                <w:sz w:val="20"/>
                <w:lang w:eastAsia="en-US"/>
              </w:rPr>
            </w:pPr>
            <w:r w:rsidRPr="0045052D">
              <w:rPr>
                <w:rFonts w:asciiTheme="minorHAnsi" w:hAnsiTheme="minorHAnsi"/>
                <w:b/>
                <w:bCs/>
                <w:sz w:val="20"/>
                <w:lang w:eastAsia="en-US"/>
              </w:rPr>
              <w:t>OBJETIVOS</w:t>
            </w:r>
          </w:p>
          <w:p w:rsidR="008E7134" w:rsidRPr="0045052D" w:rsidRDefault="008E7134">
            <w:pPr>
              <w:spacing w:line="256" w:lineRule="auto"/>
              <w:rPr>
                <w:rFonts w:asciiTheme="minorHAnsi" w:hAnsiTheme="minorHAnsi"/>
                <w:sz w:val="20"/>
                <w:lang w:eastAsia="en-US"/>
              </w:rPr>
            </w:pPr>
            <w:r w:rsidRPr="0045052D">
              <w:rPr>
                <w:rFonts w:asciiTheme="minorHAnsi" w:hAnsiTheme="minorHAnsi"/>
                <w:sz w:val="20"/>
                <w:lang w:eastAsia="en-US"/>
              </w:rPr>
              <w:t>Atender os passivos contingentes e outros riscos e eventos fiscais imprevistos.</w:t>
            </w:r>
          </w:p>
        </w:tc>
      </w:tr>
    </w:tbl>
    <w:p w:rsidR="008E7134" w:rsidRPr="0045052D" w:rsidRDefault="008E7134" w:rsidP="008E7134">
      <w:pPr>
        <w:rPr>
          <w:rFonts w:asciiTheme="minorHAnsi" w:hAnsiTheme="minorHAnsi"/>
        </w:rPr>
      </w:pPr>
    </w:p>
    <w:p w:rsidR="008E7134" w:rsidRPr="0045052D" w:rsidRDefault="008E7134" w:rsidP="008E713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B61679">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E7134" w:rsidRPr="0045052D" w:rsidRDefault="008E7134" w:rsidP="00B61679">
            <w:pPr>
              <w:snapToGrid w:val="0"/>
              <w:rPr>
                <w:rFonts w:asciiTheme="minorHAnsi" w:hAnsiTheme="minorHAnsi"/>
              </w:rPr>
            </w:pPr>
            <w:r w:rsidRPr="0045052D">
              <w:rPr>
                <w:rFonts w:asciiTheme="minorHAnsi" w:hAnsiTheme="minorHAnsi"/>
              </w:rPr>
              <w:t>9901.99.999.0099.0099</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E7134" w:rsidRPr="0045052D" w:rsidRDefault="008E7134" w:rsidP="00B61679">
            <w:pPr>
              <w:snapToGrid w:val="0"/>
              <w:jc w:val="both"/>
              <w:rPr>
                <w:rFonts w:asciiTheme="minorHAnsi" w:hAnsiTheme="minorHAnsi"/>
              </w:rPr>
            </w:pPr>
            <w:r w:rsidRPr="0045052D">
              <w:rPr>
                <w:rFonts w:asciiTheme="minorHAnsi" w:hAnsiTheme="minorHAnsi"/>
              </w:rPr>
              <w:t>Reserva de Contingência</w:t>
            </w:r>
          </w:p>
        </w:tc>
      </w:tr>
    </w:tbl>
    <w:p w:rsidR="008E7134" w:rsidRPr="0045052D" w:rsidRDefault="008E7134" w:rsidP="008E7134">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B61679">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pStyle w:val="Ttulo8"/>
              <w:spacing w:line="276" w:lineRule="auto"/>
              <w:jc w:val="center"/>
              <w:rPr>
                <w:rFonts w:asciiTheme="minorHAnsi" w:hAnsiTheme="minorHAnsi"/>
                <w:color w:val="auto"/>
                <w:sz w:val="16"/>
                <w:szCs w:val="16"/>
              </w:rPr>
            </w:pPr>
          </w:p>
          <w:p w:rsidR="008E7134" w:rsidRPr="0045052D" w:rsidRDefault="008E7134" w:rsidP="00B61679">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B61679">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r w:rsidRPr="0045052D">
              <w:rPr>
                <w:rFonts w:asciiTheme="minorHAnsi" w:hAnsiTheme="minorHAnsi"/>
                <w:bCs/>
                <w:sz w:val="14"/>
                <w:szCs w:val="14"/>
              </w:rPr>
              <w:t>0.1.00.000000</w:t>
            </w: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74238F" w:rsidP="00B61679">
            <w:pPr>
              <w:spacing w:line="276" w:lineRule="auto"/>
              <w:jc w:val="center"/>
              <w:rPr>
                <w:rFonts w:asciiTheme="minorHAnsi" w:hAnsiTheme="minorHAnsi"/>
                <w:bCs/>
                <w:sz w:val="14"/>
                <w:szCs w:val="14"/>
              </w:rPr>
            </w:pPr>
            <w:r w:rsidRPr="0045052D">
              <w:rPr>
                <w:rFonts w:asciiTheme="minorHAnsi" w:hAnsiTheme="minorHAnsi"/>
                <w:bCs/>
                <w:sz w:val="14"/>
                <w:szCs w:val="14"/>
              </w:rPr>
              <w:t>0.1.03.000000</w:t>
            </w: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6"/>
                <w:szCs w:val="16"/>
              </w:rPr>
            </w:pPr>
          </w:p>
        </w:tc>
      </w:tr>
      <w:tr w:rsidR="0045052D" w:rsidRPr="0045052D" w:rsidTr="0088586C">
        <w:tc>
          <w:tcPr>
            <w:tcW w:w="850" w:type="dxa"/>
            <w:tcBorders>
              <w:top w:val="single" w:sz="4" w:space="0" w:color="auto"/>
              <w:left w:val="single" w:sz="4" w:space="0" w:color="auto"/>
              <w:bottom w:val="single" w:sz="4" w:space="0" w:color="auto"/>
              <w:right w:val="single" w:sz="4" w:space="0" w:color="auto"/>
            </w:tcBorders>
          </w:tcPr>
          <w:p w:rsidR="0088586C" w:rsidRPr="0045052D" w:rsidRDefault="0088586C" w:rsidP="0088586C">
            <w:pPr>
              <w:spacing w:line="276" w:lineRule="auto"/>
              <w:jc w:val="both"/>
              <w:rPr>
                <w:rFonts w:asciiTheme="minorHAnsi" w:hAnsiTheme="minorHAnsi"/>
                <w:sz w:val="16"/>
                <w:szCs w:val="16"/>
              </w:rPr>
            </w:pPr>
            <w:r w:rsidRPr="0045052D">
              <w:rPr>
                <w:rFonts w:asciiTheme="minorHAnsi" w:hAnsiTheme="minorHAnsi"/>
                <w:sz w:val="16"/>
                <w:szCs w:val="16"/>
              </w:rPr>
              <w:t>9.9.99.00</w:t>
            </w:r>
          </w:p>
        </w:tc>
        <w:tc>
          <w:tcPr>
            <w:tcW w:w="3402" w:type="dxa"/>
            <w:tcBorders>
              <w:top w:val="single" w:sz="4" w:space="0" w:color="auto"/>
              <w:left w:val="single" w:sz="4" w:space="0" w:color="auto"/>
              <w:bottom w:val="single" w:sz="4" w:space="0" w:color="auto"/>
              <w:right w:val="single" w:sz="4" w:space="0" w:color="auto"/>
            </w:tcBorders>
          </w:tcPr>
          <w:p w:rsidR="0088586C" w:rsidRPr="0045052D" w:rsidRDefault="0088586C" w:rsidP="0088586C">
            <w:pPr>
              <w:spacing w:line="276" w:lineRule="auto"/>
              <w:rPr>
                <w:rFonts w:asciiTheme="minorHAnsi" w:hAnsiTheme="minorHAnsi"/>
                <w:sz w:val="16"/>
                <w:szCs w:val="16"/>
              </w:rPr>
            </w:pPr>
            <w:r w:rsidRPr="0045052D">
              <w:rPr>
                <w:rFonts w:asciiTheme="minorHAnsi" w:hAnsiTheme="minorHAnsi"/>
                <w:sz w:val="16"/>
                <w:szCs w:val="16"/>
              </w:rPr>
              <w:t>Reserva de Contingência</w:t>
            </w:r>
          </w:p>
        </w:tc>
        <w:tc>
          <w:tcPr>
            <w:tcW w:w="992" w:type="dxa"/>
            <w:tcBorders>
              <w:top w:val="single" w:sz="4" w:space="0" w:color="auto"/>
              <w:left w:val="single" w:sz="4" w:space="0" w:color="auto"/>
              <w:bottom w:val="single" w:sz="4" w:space="0" w:color="auto"/>
              <w:right w:val="single" w:sz="4" w:space="0" w:color="auto"/>
            </w:tcBorders>
          </w:tcPr>
          <w:p w:rsidR="0088586C" w:rsidRPr="0045052D" w:rsidRDefault="00E669F5" w:rsidP="00B61679">
            <w:pPr>
              <w:spacing w:line="276" w:lineRule="auto"/>
              <w:jc w:val="right"/>
              <w:rPr>
                <w:rFonts w:asciiTheme="minorHAnsi" w:hAnsiTheme="minorHAnsi"/>
                <w:sz w:val="16"/>
                <w:szCs w:val="16"/>
              </w:rPr>
            </w:pPr>
            <w:r>
              <w:rPr>
                <w:rFonts w:asciiTheme="minorHAnsi" w:hAnsiTheme="minorHAnsi"/>
                <w:sz w:val="16"/>
                <w:szCs w:val="16"/>
              </w:rPr>
              <w:t>30.000,00</w:t>
            </w:r>
          </w:p>
        </w:tc>
        <w:tc>
          <w:tcPr>
            <w:tcW w:w="992" w:type="dxa"/>
            <w:tcBorders>
              <w:top w:val="single" w:sz="4" w:space="0" w:color="auto"/>
              <w:left w:val="single" w:sz="4" w:space="0" w:color="auto"/>
              <w:bottom w:val="single" w:sz="4" w:space="0" w:color="auto"/>
              <w:right w:val="single" w:sz="4" w:space="0" w:color="auto"/>
            </w:tcBorders>
          </w:tcPr>
          <w:p w:rsidR="0088586C" w:rsidRPr="0045052D" w:rsidRDefault="00E669F5" w:rsidP="00B61679">
            <w:pPr>
              <w:spacing w:line="276" w:lineRule="auto"/>
              <w:jc w:val="right"/>
              <w:rPr>
                <w:rFonts w:asciiTheme="minorHAnsi" w:hAnsiTheme="minorHAnsi"/>
                <w:sz w:val="16"/>
                <w:szCs w:val="16"/>
              </w:rPr>
            </w:pPr>
            <w:r>
              <w:rPr>
                <w:rFonts w:asciiTheme="minorHAnsi" w:hAnsiTheme="minorHAnsi"/>
                <w:sz w:val="16"/>
                <w:szCs w:val="16"/>
              </w:rPr>
              <w:t>60.000,00</w:t>
            </w:r>
          </w:p>
        </w:tc>
        <w:tc>
          <w:tcPr>
            <w:tcW w:w="993" w:type="dxa"/>
            <w:tcBorders>
              <w:top w:val="single" w:sz="4" w:space="0" w:color="auto"/>
              <w:left w:val="single" w:sz="4" w:space="0" w:color="auto"/>
              <w:bottom w:val="single" w:sz="4" w:space="0" w:color="auto"/>
              <w:right w:val="single" w:sz="4" w:space="0" w:color="auto"/>
            </w:tcBorders>
          </w:tcPr>
          <w:p w:rsidR="0088586C" w:rsidRPr="0045052D" w:rsidRDefault="0088586C"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8586C" w:rsidRPr="0045052D" w:rsidRDefault="0088586C"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8586C" w:rsidRPr="0045052D" w:rsidRDefault="0088586C"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8586C" w:rsidRPr="0045052D" w:rsidRDefault="00E669F5" w:rsidP="0088586C">
            <w:pPr>
              <w:spacing w:line="276" w:lineRule="auto"/>
              <w:jc w:val="right"/>
              <w:rPr>
                <w:rFonts w:asciiTheme="minorHAnsi" w:hAnsiTheme="minorHAnsi"/>
                <w:sz w:val="16"/>
                <w:szCs w:val="16"/>
              </w:rPr>
            </w:pPr>
            <w:r>
              <w:rPr>
                <w:rFonts w:asciiTheme="minorHAnsi" w:hAnsiTheme="minorHAnsi"/>
                <w:sz w:val="16"/>
                <w:szCs w:val="16"/>
              </w:rPr>
              <w:t>90.000,00</w:t>
            </w: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tcPr>
          <w:p w:rsidR="0088586C" w:rsidRPr="0045052D" w:rsidRDefault="0088586C" w:rsidP="00B61679">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88586C" w:rsidRPr="0045052D" w:rsidRDefault="0088586C"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88586C" w:rsidRPr="0045052D" w:rsidRDefault="00E669F5" w:rsidP="00B61679">
            <w:pPr>
              <w:spacing w:line="276" w:lineRule="auto"/>
              <w:jc w:val="right"/>
              <w:rPr>
                <w:rFonts w:asciiTheme="minorHAnsi" w:hAnsiTheme="minorHAnsi"/>
                <w:b/>
                <w:bCs/>
                <w:sz w:val="16"/>
                <w:szCs w:val="16"/>
              </w:rPr>
            </w:pPr>
            <w:r>
              <w:rPr>
                <w:rFonts w:asciiTheme="minorHAnsi" w:hAnsiTheme="minorHAnsi"/>
                <w:b/>
                <w:bCs/>
                <w:sz w:val="16"/>
                <w:szCs w:val="16"/>
              </w:rPr>
              <w:t>30.000,00</w:t>
            </w:r>
          </w:p>
        </w:tc>
        <w:tc>
          <w:tcPr>
            <w:tcW w:w="992" w:type="dxa"/>
            <w:tcBorders>
              <w:top w:val="single" w:sz="4" w:space="0" w:color="auto"/>
              <w:left w:val="single" w:sz="4" w:space="0" w:color="auto"/>
              <w:bottom w:val="single" w:sz="4" w:space="0" w:color="auto"/>
              <w:right w:val="single" w:sz="4" w:space="0" w:color="auto"/>
            </w:tcBorders>
          </w:tcPr>
          <w:p w:rsidR="0088586C" w:rsidRPr="0045052D" w:rsidRDefault="00E669F5" w:rsidP="00B61679">
            <w:pPr>
              <w:spacing w:line="276" w:lineRule="auto"/>
              <w:jc w:val="right"/>
              <w:rPr>
                <w:rFonts w:asciiTheme="minorHAnsi" w:hAnsiTheme="minorHAnsi"/>
                <w:b/>
                <w:bCs/>
                <w:sz w:val="16"/>
                <w:szCs w:val="16"/>
              </w:rPr>
            </w:pPr>
            <w:r>
              <w:rPr>
                <w:rFonts w:asciiTheme="minorHAnsi" w:hAnsiTheme="minorHAnsi"/>
                <w:b/>
                <w:bCs/>
                <w:sz w:val="16"/>
                <w:szCs w:val="16"/>
              </w:rPr>
              <w:t>60.000,00</w:t>
            </w:r>
          </w:p>
        </w:tc>
        <w:tc>
          <w:tcPr>
            <w:tcW w:w="993" w:type="dxa"/>
            <w:tcBorders>
              <w:top w:val="single" w:sz="4" w:space="0" w:color="auto"/>
              <w:left w:val="single" w:sz="4" w:space="0" w:color="auto"/>
              <w:bottom w:val="single" w:sz="4" w:space="0" w:color="auto"/>
              <w:right w:val="single" w:sz="4" w:space="0" w:color="auto"/>
            </w:tcBorders>
          </w:tcPr>
          <w:p w:rsidR="0088586C" w:rsidRPr="0045052D" w:rsidRDefault="0088586C" w:rsidP="00B61679">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8586C" w:rsidRPr="0045052D" w:rsidRDefault="0088586C" w:rsidP="00B61679">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8586C" w:rsidRPr="0045052D" w:rsidRDefault="0088586C" w:rsidP="00B61679">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8586C" w:rsidRPr="0045052D" w:rsidRDefault="00E669F5" w:rsidP="0088586C">
            <w:pPr>
              <w:spacing w:line="276" w:lineRule="auto"/>
              <w:jc w:val="right"/>
              <w:rPr>
                <w:rFonts w:asciiTheme="minorHAnsi" w:hAnsiTheme="minorHAnsi"/>
                <w:b/>
                <w:bCs/>
                <w:sz w:val="16"/>
                <w:szCs w:val="16"/>
              </w:rPr>
            </w:pPr>
            <w:r>
              <w:rPr>
                <w:rFonts w:asciiTheme="minorHAnsi" w:hAnsiTheme="minorHAnsi"/>
                <w:b/>
                <w:bCs/>
                <w:sz w:val="16"/>
                <w:szCs w:val="16"/>
              </w:rPr>
              <w:t>90.000,00</w:t>
            </w:r>
          </w:p>
        </w:tc>
      </w:tr>
    </w:tbl>
    <w:p w:rsidR="008E7134" w:rsidRPr="0045052D" w:rsidRDefault="008E7134" w:rsidP="008E7134">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B61679">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pStyle w:val="Ttulo8"/>
              <w:spacing w:line="276" w:lineRule="auto"/>
              <w:jc w:val="center"/>
              <w:rPr>
                <w:rFonts w:asciiTheme="minorHAnsi" w:hAnsiTheme="minorHAnsi"/>
                <w:color w:val="auto"/>
                <w:sz w:val="18"/>
              </w:rPr>
            </w:pPr>
          </w:p>
          <w:p w:rsidR="008E7134" w:rsidRPr="0045052D" w:rsidRDefault="008E7134" w:rsidP="00B61679">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8E7134" w:rsidRPr="0045052D" w:rsidRDefault="008E7134" w:rsidP="00B61679">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8"/>
              </w:rPr>
            </w:pPr>
          </w:p>
          <w:p w:rsidR="008E7134" w:rsidRPr="0045052D" w:rsidRDefault="008E7134" w:rsidP="00B61679">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8E7134" w:rsidRPr="0045052D" w:rsidRDefault="008E7134" w:rsidP="00B61679">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8"/>
              </w:rPr>
            </w:pPr>
            <w:r w:rsidRPr="0045052D">
              <w:rPr>
                <w:rFonts w:asciiTheme="minorHAnsi" w:hAnsiTheme="minorHAnsi"/>
                <w:b/>
                <w:bCs/>
                <w:sz w:val="18"/>
              </w:rPr>
              <w:t>EXERCÍCIO</w:t>
            </w:r>
          </w:p>
          <w:p w:rsidR="008E7134" w:rsidRPr="0045052D" w:rsidRDefault="008E7134" w:rsidP="00B61679">
            <w:pPr>
              <w:spacing w:line="276" w:lineRule="auto"/>
              <w:jc w:val="center"/>
              <w:rPr>
                <w:rFonts w:asciiTheme="minorHAnsi" w:hAnsiTheme="minorHAnsi"/>
                <w:b/>
                <w:bCs/>
                <w:sz w:val="18"/>
              </w:rPr>
            </w:pPr>
          </w:p>
        </w:tc>
      </w:tr>
      <w:tr w:rsidR="0045052D" w:rsidRPr="0045052D" w:rsidTr="00B61679">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8E7134" w:rsidRPr="0045052D" w:rsidRDefault="00BB3B71" w:rsidP="00B61679">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8E7134" w:rsidRPr="0045052D" w:rsidRDefault="00BB3B71" w:rsidP="00B61679">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8586C" w:rsidRPr="0045052D" w:rsidRDefault="0088586C" w:rsidP="0088586C">
            <w:pPr>
              <w:spacing w:line="276" w:lineRule="auto"/>
              <w:jc w:val="both"/>
              <w:rPr>
                <w:rFonts w:asciiTheme="minorHAnsi" w:hAnsiTheme="minorHAnsi"/>
                <w:sz w:val="16"/>
                <w:szCs w:val="16"/>
              </w:rPr>
            </w:pPr>
            <w:r w:rsidRPr="0045052D">
              <w:rPr>
                <w:rFonts w:asciiTheme="minorHAnsi" w:hAnsiTheme="minorHAnsi"/>
                <w:sz w:val="16"/>
                <w:szCs w:val="16"/>
              </w:rPr>
              <w:t>9.9.99.00</w:t>
            </w:r>
          </w:p>
        </w:tc>
        <w:tc>
          <w:tcPr>
            <w:tcW w:w="6732" w:type="dxa"/>
            <w:tcBorders>
              <w:top w:val="single" w:sz="4" w:space="0" w:color="auto"/>
              <w:left w:val="single" w:sz="4" w:space="0" w:color="auto"/>
              <w:bottom w:val="single" w:sz="4" w:space="0" w:color="auto"/>
              <w:right w:val="single" w:sz="4" w:space="0" w:color="auto"/>
            </w:tcBorders>
          </w:tcPr>
          <w:p w:rsidR="0088586C" w:rsidRPr="0045052D" w:rsidRDefault="0088586C" w:rsidP="0088586C">
            <w:pPr>
              <w:spacing w:line="276" w:lineRule="auto"/>
              <w:rPr>
                <w:rFonts w:asciiTheme="minorHAnsi" w:hAnsiTheme="minorHAnsi"/>
                <w:sz w:val="16"/>
                <w:szCs w:val="16"/>
              </w:rPr>
            </w:pPr>
            <w:r w:rsidRPr="0045052D">
              <w:rPr>
                <w:rFonts w:asciiTheme="minorHAnsi" w:hAnsiTheme="minorHAnsi"/>
                <w:sz w:val="16"/>
                <w:szCs w:val="16"/>
              </w:rPr>
              <w:t>Reserva de Contingência</w:t>
            </w:r>
          </w:p>
        </w:tc>
        <w:tc>
          <w:tcPr>
            <w:tcW w:w="1309" w:type="dxa"/>
            <w:tcBorders>
              <w:top w:val="single" w:sz="4" w:space="0" w:color="auto"/>
              <w:left w:val="single" w:sz="4" w:space="0" w:color="auto"/>
              <w:bottom w:val="single" w:sz="4" w:space="0" w:color="auto"/>
              <w:right w:val="single" w:sz="4" w:space="0" w:color="auto"/>
            </w:tcBorders>
          </w:tcPr>
          <w:p w:rsidR="0088586C" w:rsidRPr="0045052D" w:rsidRDefault="00E669F5" w:rsidP="0088586C">
            <w:pPr>
              <w:spacing w:line="276" w:lineRule="auto"/>
              <w:jc w:val="right"/>
              <w:rPr>
                <w:rFonts w:asciiTheme="minorHAnsi" w:hAnsiTheme="minorHAnsi"/>
                <w:sz w:val="16"/>
                <w:szCs w:val="16"/>
              </w:rPr>
            </w:pPr>
            <w:r>
              <w:rPr>
                <w:rFonts w:asciiTheme="minorHAnsi" w:hAnsiTheme="minorHAnsi"/>
                <w:sz w:val="16"/>
                <w:szCs w:val="16"/>
              </w:rPr>
              <w:t>95.000,00</w:t>
            </w:r>
          </w:p>
        </w:tc>
        <w:tc>
          <w:tcPr>
            <w:tcW w:w="1309" w:type="dxa"/>
            <w:tcBorders>
              <w:top w:val="single" w:sz="4" w:space="0" w:color="auto"/>
              <w:left w:val="single" w:sz="4" w:space="0" w:color="auto"/>
              <w:bottom w:val="single" w:sz="4" w:space="0" w:color="auto"/>
              <w:right w:val="single" w:sz="4" w:space="0" w:color="auto"/>
            </w:tcBorders>
          </w:tcPr>
          <w:p w:rsidR="0088586C" w:rsidRPr="0045052D" w:rsidRDefault="00E669F5" w:rsidP="0088586C">
            <w:pPr>
              <w:spacing w:line="276" w:lineRule="auto"/>
              <w:jc w:val="right"/>
              <w:rPr>
                <w:rFonts w:asciiTheme="minorHAnsi" w:hAnsiTheme="minorHAnsi"/>
                <w:sz w:val="16"/>
                <w:szCs w:val="16"/>
              </w:rPr>
            </w:pPr>
            <w:r>
              <w:rPr>
                <w:rFonts w:asciiTheme="minorHAnsi" w:hAnsiTheme="minorHAnsi"/>
                <w:sz w:val="16"/>
                <w:szCs w:val="16"/>
              </w:rPr>
              <w:t>100.000,00</w:t>
            </w: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8586C" w:rsidRPr="0045052D" w:rsidRDefault="0088586C" w:rsidP="00B61679">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88586C" w:rsidRPr="0045052D" w:rsidRDefault="0088586C"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88586C" w:rsidRPr="0045052D" w:rsidRDefault="00E669F5" w:rsidP="0088586C">
            <w:pPr>
              <w:spacing w:line="276" w:lineRule="auto"/>
              <w:jc w:val="right"/>
              <w:rPr>
                <w:rFonts w:asciiTheme="minorHAnsi" w:hAnsiTheme="minorHAnsi"/>
                <w:b/>
                <w:bCs/>
                <w:sz w:val="16"/>
                <w:szCs w:val="16"/>
              </w:rPr>
            </w:pPr>
            <w:r>
              <w:rPr>
                <w:rFonts w:asciiTheme="minorHAnsi" w:hAnsiTheme="minorHAnsi"/>
                <w:b/>
                <w:bCs/>
                <w:sz w:val="16"/>
                <w:szCs w:val="16"/>
              </w:rPr>
              <w:t>95.000,00</w:t>
            </w:r>
          </w:p>
        </w:tc>
        <w:tc>
          <w:tcPr>
            <w:tcW w:w="1309" w:type="dxa"/>
            <w:tcBorders>
              <w:top w:val="single" w:sz="4" w:space="0" w:color="auto"/>
              <w:left w:val="single" w:sz="4" w:space="0" w:color="auto"/>
              <w:bottom w:val="single" w:sz="4" w:space="0" w:color="auto"/>
              <w:right w:val="single" w:sz="4" w:space="0" w:color="auto"/>
            </w:tcBorders>
          </w:tcPr>
          <w:p w:rsidR="0088586C" w:rsidRPr="0045052D" w:rsidRDefault="00E669F5" w:rsidP="0088586C">
            <w:pPr>
              <w:spacing w:line="276" w:lineRule="auto"/>
              <w:jc w:val="right"/>
              <w:rPr>
                <w:rFonts w:asciiTheme="minorHAnsi" w:hAnsiTheme="minorHAnsi"/>
                <w:b/>
                <w:bCs/>
                <w:sz w:val="16"/>
                <w:szCs w:val="16"/>
              </w:rPr>
            </w:pPr>
            <w:r>
              <w:rPr>
                <w:rFonts w:asciiTheme="minorHAnsi" w:hAnsiTheme="minorHAnsi"/>
                <w:b/>
                <w:bCs/>
                <w:sz w:val="16"/>
                <w:szCs w:val="16"/>
              </w:rPr>
              <w:t>100.000,00</w:t>
            </w:r>
          </w:p>
        </w:tc>
      </w:tr>
    </w:tbl>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DA4506" w:rsidRPr="0045052D" w:rsidRDefault="00DA4506" w:rsidP="00B93A44">
      <w:pPr>
        <w:rPr>
          <w:rFonts w:asciiTheme="minorHAnsi" w:hAnsiTheme="minorHAnsi"/>
        </w:rPr>
      </w:pPr>
    </w:p>
    <w:p w:rsidR="00DA4506" w:rsidRPr="0045052D" w:rsidRDefault="00DA4506" w:rsidP="00B93A44">
      <w:pPr>
        <w:rPr>
          <w:rFonts w:asciiTheme="minorHAnsi" w:hAnsiTheme="minorHAnsi"/>
        </w:rPr>
      </w:pPr>
    </w:p>
    <w:p w:rsidR="00DA4506" w:rsidRPr="0045052D" w:rsidRDefault="00DA4506" w:rsidP="00B93A44">
      <w:pPr>
        <w:rPr>
          <w:rFonts w:asciiTheme="minorHAnsi" w:hAnsiTheme="minorHAnsi"/>
        </w:rPr>
      </w:pPr>
    </w:p>
    <w:p w:rsidR="00DA4506" w:rsidRPr="0045052D" w:rsidRDefault="00DA4506" w:rsidP="00B93A44">
      <w:pPr>
        <w:rPr>
          <w:rFonts w:asciiTheme="minorHAnsi" w:hAnsiTheme="minorHAnsi"/>
        </w:rPr>
      </w:pPr>
    </w:p>
    <w:p w:rsidR="00DA4506" w:rsidRPr="0045052D" w:rsidRDefault="00DA4506" w:rsidP="00B93A44">
      <w:pPr>
        <w:rPr>
          <w:rFonts w:asciiTheme="minorHAnsi" w:hAnsiTheme="minorHAnsi"/>
        </w:rPr>
      </w:pPr>
    </w:p>
    <w:p w:rsidR="00DA4506" w:rsidRPr="0045052D" w:rsidRDefault="00DA4506" w:rsidP="00B93A44">
      <w:pPr>
        <w:rPr>
          <w:rFonts w:asciiTheme="minorHAnsi" w:hAnsiTheme="minorHAnsi"/>
        </w:rPr>
      </w:pPr>
    </w:p>
    <w:p w:rsidR="00DA4506" w:rsidRPr="0045052D" w:rsidRDefault="00DA4506"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p w:rsidR="008E7134" w:rsidRPr="0045052D" w:rsidRDefault="008E7134" w:rsidP="00B93A44">
      <w:pPr>
        <w:rPr>
          <w:rFonts w:asciiTheme="minorHAnsi" w:hAnsiTheme="minorHAnsi"/>
        </w:rPr>
      </w:pPr>
    </w:p>
    <w:tbl>
      <w:tblPr>
        <w:tblStyle w:val="Tabelacomgrade"/>
        <w:tblW w:w="10206" w:type="dxa"/>
        <w:tblInd w:w="-459" w:type="dxa"/>
        <w:tblLook w:val="04A0" w:firstRow="1" w:lastRow="0" w:firstColumn="1" w:lastColumn="0" w:noHBand="0" w:noVBand="1"/>
      </w:tblPr>
      <w:tblGrid>
        <w:gridCol w:w="10206"/>
      </w:tblGrid>
      <w:tr w:rsidR="0045052D" w:rsidRPr="0045052D" w:rsidTr="00B61679">
        <w:tc>
          <w:tcPr>
            <w:tcW w:w="10206" w:type="dxa"/>
          </w:tcPr>
          <w:p w:rsidR="008E7134" w:rsidRPr="0045052D" w:rsidRDefault="008E7134">
            <w:pPr>
              <w:spacing w:line="256" w:lineRule="auto"/>
              <w:rPr>
                <w:rFonts w:asciiTheme="minorHAnsi" w:hAnsiTheme="minorHAnsi"/>
                <w:b/>
                <w:bCs/>
                <w:sz w:val="20"/>
                <w:lang w:eastAsia="en-US"/>
              </w:rPr>
            </w:pPr>
            <w:r w:rsidRPr="0045052D">
              <w:rPr>
                <w:rFonts w:asciiTheme="minorHAnsi" w:hAnsiTheme="minorHAnsi"/>
                <w:b/>
                <w:bCs/>
                <w:sz w:val="20"/>
                <w:lang w:eastAsia="en-US"/>
              </w:rPr>
              <w:lastRenderedPageBreak/>
              <w:t>PROGRAMA</w:t>
            </w:r>
          </w:p>
          <w:p w:rsidR="008E7134" w:rsidRPr="0045052D" w:rsidRDefault="008E7134">
            <w:pPr>
              <w:tabs>
                <w:tab w:val="left" w:pos="2700"/>
              </w:tabs>
              <w:spacing w:line="256" w:lineRule="auto"/>
              <w:rPr>
                <w:rFonts w:asciiTheme="minorHAnsi" w:hAnsiTheme="minorHAnsi"/>
                <w:sz w:val="20"/>
                <w:lang w:eastAsia="en-US"/>
              </w:rPr>
            </w:pPr>
            <w:proofErr w:type="gramStart"/>
            <w:r w:rsidRPr="0045052D">
              <w:rPr>
                <w:rFonts w:asciiTheme="minorHAnsi" w:hAnsiTheme="minorHAnsi"/>
                <w:sz w:val="20"/>
                <w:lang w:eastAsia="en-US"/>
              </w:rPr>
              <w:t>0012 - SAÚDE PREVENTIVA – COMPROMISSO</w:t>
            </w:r>
            <w:proofErr w:type="gramEnd"/>
            <w:r w:rsidRPr="0045052D">
              <w:rPr>
                <w:rFonts w:asciiTheme="minorHAnsi" w:hAnsiTheme="minorHAnsi"/>
                <w:sz w:val="20"/>
                <w:lang w:eastAsia="en-US"/>
              </w:rPr>
              <w:t xml:space="preserve"> COM O FUTURO</w:t>
            </w:r>
          </w:p>
        </w:tc>
      </w:tr>
      <w:tr w:rsidR="00BF713C" w:rsidRPr="00F52868" w:rsidTr="00B61679">
        <w:tc>
          <w:tcPr>
            <w:tcW w:w="10206" w:type="dxa"/>
          </w:tcPr>
          <w:p w:rsidR="00BF713C" w:rsidRPr="00C819CC" w:rsidRDefault="00BF713C" w:rsidP="00256DEF">
            <w:pPr>
              <w:spacing w:line="256" w:lineRule="auto"/>
              <w:rPr>
                <w:rFonts w:asciiTheme="minorHAnsi" w:hAnsiTheme="minorHAnsi"/>
                <w:b/>
                <w:bCs/>
                <w:sz w:val="20"/>
                <w:lang w:eastAsia="en-US"/>
              </w:rPr>
            </w:pPr>
            <w:bookmarkStart w:id="3" w:name="_Hlk20905083"/>
            <w:r w:rsidRPr="00C819CC">
              <w:rPr>
                <w:rFonts w:asciiTheme="minorHAnsi" w:hAnsiTheme="minorHAnsi"/>
                <w:b/>
                <w:bCs/>
                <w:sz w:val="20"/>
                <w:lang w:eastAsia="en-US"/>
              </w:rPr>
              <w:t>DIAGNÓSTICO</w:t>
            </w:r>
          </w:p>
          <w:p w:rsidR="00BF713C" w:rsidRPr="00F52868" w:rsidRDefault="00BF713C" w:rsidP="00256DEF">
            <w:pPr>
              <w:spacing w:line="256" w:lineRule="auto"/>
              <w:jc w:val="both"/>
              <w:rPr>
                <w:rFonts w:asciiTheme="minorHAnsi" w:hAnsiTheme="minorHAnsi"/>
                <w:color w:val="FF0000"/>
                <w:sz w:val="20"/>
                <w:lang w:eastAsia="en-US"/>
              </w:rPr>
            </w:pPr>
            <w:r w:rsidRPr="00C819CC">
              <w:rPr>
                <w:rFonts w:asciiTheme="minorHAnsi" w:hAnsiTheme="minorHAnsi"/>
                <w:sz w:val="20"/>
                <w:szCs w:val="20"/>
                <w:lang w:eastAsia="en-US"/>
              </w:rPr>
              <w:t>A rede de atenção à saúde do município de Paulo Lopes conta com 03 Unidades Básicas de Saúde, 03 Equipes de Estratégia de Saúde da Família (ESF), 03 Equipes de Saúde Bucal (ESB), 17 Agentes Comunitários de Saúde</w:t>
            </w:r>
            <w:r>
              <w:rPr>
                <w:rFonts w:asciiTheme="minorHAnsi" w:hAnsiTheme="minorHAnsi"/>
                <w:sz w:val="20"/>
                <w:szCs w:val="20"/>
                <w:lang w:eastAsia="en-US"/>
              </w:rPr>
              <w:t xml:space="preserve"> e 01 Núcleo Ampliado de Saúde da Família</w:t>
            </w:r>
            <w:r w:rsidRPr="00C819CC">
              <w:rPr>
                <w:rFonts w:asciiTheme="minorHAnsi" w:hAnsiTheme="minorHAnsi"/>
                <w:sz w:val="20"/>
                <w:szCs w:val="20"/>
                <w:lang w:eastAsia="en-US"/>
              </w:rPr>
              <w:t>, que desenvolvem a atenção básica no município. A atenção primária é realizada por equipe de urgência e emergência, contando com 01 médico Clínico Geral, 02 enfermeiras, 04 técnicos de enfermagem. O serviço de imunização municipal é oferecido nas Unidades Central e Penha. Os serviços de especialidades oferecidos no município são: Ginecologia, Pediatria, Fisioterapia e Psicologia. Contamos com o atendimento de farmácia básica. Ofertamos atendimento de média complexidade como: exames de eletrocardiograma, laboratoriais</w:t>
            </w:r>
            <w:r>
              <w:rPr>
                <w:rFonts w:asciiTheme="minorHAnsi" w:hAnsiTheme="minorHAnsi"/>
                <w:sz w:val="20"/>
                <w:szCs w:val="20"/>
                <w:lang w:eastAsia="en-US"/>
              </w:rPr>
              <w:t>, RX e</w:t>
            </w:r>
            <w:r w:rsidRPr="00C819CC">
              <w:rPr>
                <w:rFonts w:asciiTheme="minorHAnsi" w:hAnsiTheme="minorHAnsi"/>
                <w:sz w:val="20"/>
                <w:szCs w:val="20"/>
                <w:lang w:eastAsia="en-US"/>
              </w:rPr>
              <w:t xml:space="preserve"> procedimento de pequenas cirurgias. O atendimento de psiquiatria é desenvolvido através do Programa Saúde Mental. O tratamento fora do domicílio (TFD) é realizado diariamente contando com: </w:t>
            </w:r>
            <w:r>
              <w:rPr>
                <w:rFonts w:asciiTheme="minorHAnsi" w:hAnsiTheme="minorHAnsi"/>
                <w:sz w:val="20"/>
                <w:szCs w:val="20"/>
                <w:lang w:eastAsia="en-US"/>
              </w:rPr>
              <w:t xml:space="preserve">01 micro-ônibus, </w:t>
            </w:r>
            <w:r w:rsidRPr="00C819CC">
              <w:rPr>
                <w:rFonts w:asciiTheme="minorHAnsi" w:hAnsiTheme="minorHAnsi"/>
                <w:sz w:val="20"/>
                <w:szCs w:val="20"/>
                <w:lang w:eastAsia="en-US"/>
              </w:rPr>
              <w:t>02 ambulâncias, 02 Vans e 04 veículos leves.</w:t>
            </w:r>
            <w:bookmarkEnd w:id="3"/>
          </w:p>
        </w:tc>
      </w:tr>
      <w:tr w:rsidR="00BF713C" w:rsidRPr="0045052D" w:rsidTr="00B61679">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DIRETRIZES</w:t>
            </w:r>
          </w:p>
          <w:p w:rsidR="00BF713C" w:rsidRPr="0045052D" w:rsidRDefault="00BF713C" w:rsidP="00256DEF">
            <w:pPr>
              <w:pStyle w:val="Default"/>
              <w:spacing w:line="256" w:lineRule="auto"/>
              <w:jc w:val="both"/>
              <w:rPr>
                <w:rFonts w:asciiTheme="minorHAnsi" w:hAnsiTheme="minorHAnsi"/>
                <w:color w:val="auto"/>
                <w:sz w:val="20"/>
              </w:rPr>
            </w:pPr>
            <w:r w:rsidRPr="0045052D">
              <w:rPr>
                <w:rFonts w:asciiTheme="minorHAnsi" w:hAnsiTheme="minorHAnsi"/>
                <w:color w:val="auto"/>
                <w:sz w:val="20"/>
                <w:szCs w:val="20"/>
              </w:rPr>
              <w:t>Organização da Atenção Básica com garantia de acesso e qualidade do SUS, garantindo a população serviços de qualidade, com equidade e em tempo adequado, aprimorando a atenção à saúde local.</w:t>
            </w:r>
          </w:p>
        </w:tc>
      </w:tr>
      <w:tr w:rsidR="00BF713C" w:rsidRPr="0045052D" w:rsidTr="00B61679">
        <w:tc>
          <w:tcPr>
            <w:tcW w:w="10206" w:type="dxa"/>
          </w:tcPr>
          <w:p w:rsidR="00BF713C" w:rsidRPr="0045052D" w:rsidRDefault="00BF713C" w:rsidP="00256DEF">
            <w:pPr>
              <w:spacing w:line="256" w:lineRule="auto"/>
              <w:rPr>
                <w:rFonts w:asciiTheme="minorHAnsi" w:hAnsiTheme="minorHAnsi"/>
                <w:b/>
                <w:bCs/>
                <w:sz w:val="20"/>
                <w:lang w:eastAsia="en-US"/>
              </w:rPr>
            </w:pPr>
            <w:r w:rsidRPr="0045052D">
              <w:rPr>
                <w:rFonts w:asciiTheme="minorHAnsi" w:hAnsiTheme="minorHAnsi"/>
                <w:b/>
                <w:bCs/>
                <w:sz w:val="20"/>
                <w:lang w:eastAsia="en-US"/>
              </w:rPr>
              <w:t>OBJETIVOS</w:t>
            </w:r>
          </w:p>
          <w:p w:rsidR="00BF713C" w:rsidRPr="0045052D" w:rsidRDefault="00BF713C" w:rsidP="00256DEF">
            <w:pPr>
              <w:spacing w:line="256" w:lineRule="auto"/>
              <w:jc w:val="both"/>
              <w:rPr>
                <w:rFonts w:asciiTheme="minorHAnsi" w:hAnsiTheme="minorHAnsi"/>
                <w:sz w:val="20"/>
                <w:lang w:eastAsia="en-US"/>
              </w:rPr>
            </w:pPr>
            <w:r w:rsidRPr="0045052D">
              <w:rPr>
                <w:rFonts w:asciiTheme="minorHAnsi" w:hAnsiTheme="minorHAnsi"/>
                <w:sz w:val="20"/>
                <w:szCs w:val="20"/>
                <w:lang w:eastAsia="en-US"/>
              </w:rPr>
              <w:t>Possibilitar acesso da população aos serviços públicos de saúde, assegurando a execução das políticas de saúde, por meio de gestão descentralizada com o desenvolvimento de estratégias voltadas para o trabalho de promoção e prevenção da saúde. Buscando assegurar transparência na aplicação dos recursos públicos.</w:t>
            </w:r>
          </w:p>
        </w:tc>
      </w:tr>
    </w:tbl>
    <w:p w:rsidR="008E7134" w:rsidRPr="0045052D" w:rsidRDefault="008E7134" w:rsidP="008E7134">
      <w:pPr>
        <w:rPr>
          <w:rFonts w:asciiTheme="minorHAnsi" w:hAnsiTheme="minorHAnsi"/>
        </w:rPr>
      </w:pPr>
    </w:p>
    <w:p w:rsidR="008E7134" w:rsidRPr="0045052D" w:rsidRDefault="008E7134" w:rsidP="008E713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B61679">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E7134" w:rsidRPr="0045052D" w:rsidRDefault="00CE48BF" w:rsidP="00B61679">
            <w:pPr>
              <w:snapToGrid w:val="0"/>
              <w:rPr>
                <w:rFonts w:asciiTheme="minorHAnsi" w:hAnsiTheme="minorHAnsi"/>
              </w:rPr>
            </w:pPr>
            <w:r w:rsidRPr="0045052D">
              <w:rPr>
                <w:rFonts w:asciiTheme="minorHAnsi" w:hAnsiTheme="minorHAnsi"/>
              </w:rPr>
              <w:t>1301.10.301.0012.1</w:t>
            </w:r>
            <w:r w:rsidR="008E7134" w:rsidRPr="0045052D">
              <w:rPr>
                <w:rFonts w:asciiTheme="minorHAnsi" w:hAnsiTheme="minorHAnsi"/>
              </w:rPr>
              <w:t>063</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E7134" w:rsidRPr="0045052D" w:rsidRDefault="008E7134" w:rsidP="00B61679">
            <w:pPr>
              <w:snapToGrid w:val="0"/>
              <w:jc w:val="both"/>
              <w:rPr>
                <w:rFonts w:asciiTheme="minorHAnsi" w:hAnsiTheme="minorHAnsi"/>
              </w:rPr>
            </w:pPr>
            <w:r w:rsidRPr="0045052D">
              <w:rPr>
                <w:rFonts w:asciiTheme="minorHAnsi" w:hAnsiTheme="minorHAnsi"/>
              </w:rPr>
              <w:t>Ampliação e Reforma das Unidades Básicas de Saúde (UBS)</w:t>
            </w:r>
          </w:p>
        </w:tc>
      </w:tr>
    </w:tbl>
    <w:p w:rsidR="008E7134" w:rsidRPr="0045052D" w:rsidRDefault="008E7134" w:rsidP="008E7134">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B61679">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pStyle w:val="Ttulo8"/>
              <w:spacing w:line="276" w:lineRule="auto"/>
              <w:jc w:val="center"/>
              <w:rPr>
                <w:rFonts w:asciiTheme="minorHAnsi" w:hAnsiTheme="minorHAnsi"/>
                <w:color w:val="auto"/>
                <w:sz w:val="16"/>
                <w:szCs w:val="16"/>
              </w:rPr>
            </w:pPr>
          </w:p>
          <w:p w:rsidR="008E7134" w:rsidRPr="0045052D" w:rsidRDefault="008E7134" w:rsidP="00B61679">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B61679">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r w:rsidRPr="0045052D">
              <w:rPr>
                <w:rFonts w:asciiTheme="minorHAnsi" w:hAnsiTheme="minorHAnsi"/>
                <w:bCs/>
                <w:sz w:val="14"/>
                <w:szCs w:val="14"/>
              </w:rPr>
              <w:t>0.1.02.000000</w:t>
            </w: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B87FF8" w:rsidP="00B61679">
            <w:pPr>
              <w:spacing w:line="276" w:lineRule="auto"/>
              <w:jc w:val="center"/>
              <w:rPr>
                <w:rFonts w:asciiTheme="minorHAnsi" w:hAnsiTheme="minorHAnsi"/>
                <w:bCs/>
                <w:sz w:val="14"/>
                <w:szCs w:val="14"/>
              </w:rPr>
            </w:pPr>
            <w:r w:rsidRPr="0045052D">
              <w:rPr>
                <w:rFonts w:asciiTheme="minorHAnsi" w:hAnsiTheme="minorHAnsi"/>
                <w:bCs/>
                <w:sz w:val="14"/>
                <w:szCs w:val="14"/>
              </w:rPr>
              <w:t>0.2.33.000000</w:t>
            </w: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6123F0" w:rsidP="00B87FF8">
            <w:pPr>
              <w:spacing w:line="276" w:lineRule="auto"/>
              <w:jc w:val="right"/>
              <w:rPr>
                <w:rFonts w:asciiTheme="minorHAnsi" w:hAnsiTheme="minorHAnsi"/>
                <w:sz w:val="16"/>
                <w:szCs w:val="16"/>
              </w:rPr>
            </w:pPr>
            <w:r>
              <w:rPr>
                <w:rFonts w:asciiTheme="minorHAnsi" w:hAnsiTheme="minorHAnsi"/>
                <w:sz w:val="16"/>
                <w:szCs w:val="16"/>
              </w:rPr>
              <w:t>20.000,00</w:t>
            </w: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6123F0" w:rsidP="00B61679">
            <w:pPr>
              <w:spacing w:line="276" w:lineRule="auto"/>
              <w:jc w:val="right"/>
              <w:rPr>
                <w:rFonts w:asciiTheme="minorHAnsi" w:hAnsiTheme="minorHAnsi"/>
                <w:sz w:val="16"/>
                <w:szCs w:val="16"/>
              </w:rPr>
            </w:pPr>
            <w:r>
              <w:rPr>
                <w:rFonts w:asciiTheme="minorHAnsi" w:hAnsiTheme="minorHAnsi"/>
                <w:sz w:val="16"/>
                <w:szCs w:val="16"/>
              </w:rPr>
              <w:t>180.000,00</w:t>
            </w: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E7134" w:rsidRPr="0045052D" w:rsidRDefault="006123F0" w:rsidP="00B61679">
            <w:pPr>
              <w:spacing w:line="276" w:lineRule="auto"/>
              <w:jc w:val="right"/>
              <w:rPr>
                <w:rFonts w:asciiTheme="minorHAnsi" w:hAnsiTheme="minorHAnsi"/>
                <w:sz w:val="16"/>
                <w:szCs w:val="16"/>
              </w:rPr>
            </w:pPr>
            <w:r>
              <w:rPr>
                <w:rFonts w:asciiTheme="minorHAnsi" w:hAnsiTheme="minorHAnsi"/>
                <w:sz w:val="16"/>
                <w:szCs w:val="16"/>
              </w:rPr>
              <w:t>200.000,00</w:t>
            </w: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6123F0" w:rsidP="00B61679">
            <w:pPr>
              <w:spacing w:line="276" w:lineRule="auto"/>
              <w:jc w:val="right"/>
              <w:rPr>
                <w:rFonts w:asciiTheme="minorHAnsi" w:hAnsiTheme="minorHAnsi"/>
                <w:b/>
                <w:bCs/>
                <w:sz w:val="16"/>
                <w:szCs w:val="16"/>
              </w:rPr>
            </w:pPr>
            <w:r>
              <w:rPr>
                <w:rFonts w:asciiTheme="minorHAnsi" w:hAnsiTheme="minorHAnsi"/>
                <w:b/>
                <w:bCs/>
                <w:sz w:val="16"/>
                <w:szCs w:val="16"/>
              </w:rPr>
              <w:t>20.000,00</w:t>
            </w:r>
          </w:p>
        </w:tc>
        <w:tc>
          <w:tcPr>
            <w:tcW w:w="992" w:type="dxa"/>
            <w:tcBorders>
              <w:top w:val="single" w:sz="4" w:space="0" w:color="auto"/>
              <w:left w:val="single" w:sz="4" w:space="0" w:color="auto"/>
              <w:bottom w:val="single" w:sz="4" w:space="0" w:color="auto"/>
              <w:right w:val="single" w:sz="4" w:space="0" w:color="auto"/>
            </w:tcBorders>
          </w:tcPr>
          <w:p w:rsidR="006B1AFA" w:rsidRPr="0045052D" w:rsidRDefault="006123F0" w:rsidP="006B1AFA">
            <w:pPr>
              <w:spacing w:line="276" w:lineRule="auto"/>
              <w:jc w:val="right"/>
              <w:rPr>
                <w:rFonts w:asciiTheme="minorHAnsi" w:hAnsiTheme="minorHAnsi"/>
                <w:b/>
                <w:bCs/>
                <w:sz w:val="16"/>
                <w:szCs w:val="16"/>
              </w:rPr>
            </w:pPr>
            <w:r>
              <w:rPr>
                <w:rFonts w:asciiTheme="minorHAnsi" w:hAnsiTheme="minorHAnsi"/>
                <w:b/>
                <w:bCs/>
                <w:sz w:val="16"/>
                <w:szCs w:val="16"/>
              </w:rPr>
              <w:t>180.000,00</w:t>
            </w: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E7134" w:rsidRPr="0045052D" w:rsidRDefault="006123F0" w:rsidP="00B61679">
            <w:pPr>
              <w:spacing w:line="276" w:lineRule="auto"/>
              <w:jc w:val="right"/>
              <w:rPr>
                <w:rFonts w:asciiTheme="minorHAnsi" w:hAnsiTheme="minorHAnsi"/>
                <w:b/>
                <w:bCs/>
                <w:sz w:val="16"/>
                <w:szCs w:val="16"/>
              </w:rPr>
            </w:pPr>
            <w:r>
              <w:rPr>
                <w:rFonts w:asciiTheme="minorHAnsi" w:hAnsiTheme="minorHAnsi"/>
                <w:b/>
                <w:bCs/>
                <w:sz w:val="16"/>
                <w:szCs w:val="16"/>
              </w:rPr>
              <w:t>200.000,00</w:t>
            </w:r>
          </w:p>
        </w:tc>
      </w:tr>
    </w:tbl>
    <w:p w:rsidR="008E7134" w:rsidRPr="0045052D" w:rsidRDefault="008E7134" w:rsidP="008E7134">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B61679">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pStyle w:val="Ttulo8"/>
              <w:spacing w:line="276" w:lineRule="auto"/>
              <w:jc w:val="center"/>
              <w:rPr>
                <w:rFonts w:asciiTheme="minorHAnsi" w:hAnsiTheme="minorHAnsi"/>
                <w:color w:val="auto"/>
                <w:sz w:val="18"/>
              </w:rPr>
            </w:pPr>
          </w:p>
          <w:p w:rsidR="008E7134" w:rsidRPr="0045052D" w:rsidRDefault="008E7134" w:rsidP="00B61679">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8E7134" w:rsidRPr="0045052D" w:rsidRDefault="008E7134" w:rsidP="00B61679">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8"/>
              </w:rPr>
            </w:pPr>
          </w:p>
          <w:p w:rsidR="008E7134" w:rsidRPr="0045052D" w:rsidRDefault="008E7134" w:rsidP="00B61679">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8E7134" w:rsidRPr="0045052D" w:rsidRDefault="008E7134" w:rsidP="00B61679">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8"/>
              </w:rPr>
            </w:pPr>
            <w:r w:rsidRPr="0045052D">
              <w:rPr>
                <w:rFonts w:asciiTheme="minorHAnsi" w:hAnsiTheme="minorHAnsi"/>
                <w:b/>
                <w:bCs/>
                <w:sz w:val="18"/>
              </w:rPr>
              <w:t>EXERCÍCIO</w:t>
            </w:r>
          </w:p>
          <w:p w:rsidR="008E7134" w:rsidRPr="0045052D" w:rsidRDefault="008E7134" w:rsidP="00B61679">
            <w:pPr>
              <w:spacing w:line="276" w:lineRule="auto"/>
              <w:jc w:val="center"/>
              <w:rPr>
                <w:rFonts w:asciiTheme="minorHAnsi" w:hAnsiTheme="minorHAnsi"/>
                <w:b/>
                <w:bCs/>
                <w:sz w:val="18"/>
              </w:rPr>
            </w:pPr>
          </w:p>
        </w:tc>
      </w:tr>
      <w:tr w:rsidR="0045052D" w:rsidRPr="0045052D" w:rsidTr="00B61679">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8E7134" w:rsidRPr="0045052D" w:rsidRDefault="00BB3B71" w:rsidP="00B61679">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8E7134" w:rsidRPr="0045052D" w:rsidRDefault="00BB3B71" w:rsidP="00B61679">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6123F0" w:rsidRPr="0045052D" w:rsidTr="00B61679">
        <w:tc>
          <w:tcPr>
            <w:tcW w:w="940" w:type="dxa"/>
            <w:tcBorders>
              <w:top w:val="single" w:sz="4" w:space="0" w:color="auto"/>
              <w:left w:val="single" w:sz="4" w:space="0" w:color="auto"/>
              <w:bottom w:val="single" w:sz="4" w:space="0" w:color="auto"/>
              <w:right w:val="single" w:sz="4" w:space="0" w:color="auto"/>
            </w:tcBorders>
          </w:tcPr>
          <w:p w:rsidR="006123F0" w:rsidRPr="0045052D" w:rsidRDefault="006123F0" w:rsidP="00B61679">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6123F0" w:rsidRPr="0045052D" w:rsidRDefault="006123F0" w:rsidP="00B61679">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6123F0" w:rsidRPr="0045052D" w:rsidRDefault="006123F0" w:rsidP="003B59AD">
            <w:pPr>
              <w:spacing w:line="276" w:lineRule="auto"/>
              <w:jc w:val="right"/>
              <w:rPr>
                <w:rFonts w:asciiTheme="minorHAnsi" w:hAnsiTheme="minorHAnsi"/>
                <w:sz w:val="16"/>
                <w:szCs w:val="16"/>
              </w:rPr>
            </w:pPr>
            <w:r>
              <w:rPr>
                <w:rFonts w:asciiTheme="minorHAnsi" w:hAnsiTheme="minorHAnsi"/>
                <w:sz w:val="16"/>
                <w:szCs w:val="16"/>
              </w:rPr>
              <w:t>200.000,00</w:t>
            </w:r>
          </w:p>
        </w:tc>
        <w:tc>
          <w:tcPr>
            <w:tcW w:w="1309" w:type="dxa"/>
            <w:tcBorders>
              <w:top w:val="single" w:sz="4" w:space="0" w:color="auto"/>
              <w:left w:val="single" w:sz="4" w:space="0" w:color="auto"/>
              <w:bottom w:val="single" w:sz="4" w:space="0" w:color="auto"/>
              <w:right w:val="single" w:sz="4" w:space="0" w:color="auto"/>
            </w:tcBorders>
          </w:tcPr>
          <w:p w:rsidR="006123F0" w:rsidRPr="0045052D" w:rsidRDefault="006123F0" w:rsidP="003B59AD">
            <w:pPr>
              <w:spacing w:line="276" w:lineRule="auto"/>
              <w:jc w:val="right"/>
              <w:rPr>
                <w:rFonts w:asciiTheme="minorHAnsi" w:hAnsiTheme="minorHAnsi"/>
                <w:sz w:val="16"/>
                <w:szCs w:val="16"/>
              </w:rPr>
            </w:pPr>
            <w:r>
              <w:rPr>
                <w:rFonts w:asciiTheme="minorHAnsi" w:hAnsiTheme="minorHAnsi"/>
                <w:sz w:val="16"/>
                <w:szCs w:val="16"/>
              </w:rPr>
              <w:t>200.000,00</w:t>
            </w:r>
          </w:p>
        </w:tc>
      </w:tr>
      <w:tr w:rsidR="006123F0" w:rsidRPr="0045052D" w:rsidTr="00B61679">
        <w:tc>
          <w:tcPr>
            <w:tcW w:w="940" w:type="dxa"/>
            <w:tcBorders>
              <w:top w:val="single" w:sz="4" w:space="0" w:color="auto"/>
              <w:left w:val="single" w:sz="4" w:space="0" w:color="auto"/>
              <w:bottom w:val="single" w:sz="4" w:space="0" w:color="auto"/>
              <w:right w:val="single" w:sz="4" w:space="0" w:color="auto"/>
            </w:tcBorders>
          </w:tcPr>
          <w:p w:rsidR="006123F0" w:rsidRPr="0045052D" w:rsidRDefault="006123F0" w:rsidP="00B61679">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6123F0" w:rsidRPr="0045052D" w:rsidRDefault="006123F0"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6123F0" w:rsidRPr="0045052D" w:rsidRDefault="006123F0" w:rsidP="003B59AD">
            <w:pPr>
              <w:spacing w:line="276" w:lineRule="auto"/>
              <w:jc w:val="right"/>
              <w:rPr>
                <w:rFonts w:asciiTheme="minorHAnsi" w:hAnsiTheme="minorHAnsi"/>
                <w:b/>
                <w:bCs/>
                <w:sz w:val="16"/>
                <w:szCs w:val="16"/>
              </w:rPr>
            </w:pPr>
            <w:r>
              <w:rPr>
                <w:rFonts w:asciiTheme="minorHAnsi" w:hAnsiTheme="minorHAnsi"/>
                <w:b/>
                <w:bCs/>
                <w:sz w:val="16"/>
                <w:szCs w:val="16"/>
              </w:rPr>
              <w:t>200.000,00</w:t>
            </w:r>
          </w:p>
        </w:tc>
        <w:tc>
          <w:tcPr>
            <w:tcW w:w="1309" w:type="dxa"/>
            <w:tcBorders>
              <w:top w:val="single" w:sz="4" w:space="0" w:color="auto"/>
              <w:left w:val="single" w:sz="4" w:space="0" w:color="auto"/>
              <w:bottom w:val="single" w:sz="4" w:space="0" w:color="auto"/>
              <w:right w:val="single" w:sz="4" w:space="0" w:color="auto"/>
            </w:tcBorders>
          </w:tcPr>
          <w:p w:rsidR="006123F0" w:rsidRPr="0045052D" w:rsidRDefault="006123F0" w:rsidP="003B59AD">
            <w:pPr>
              <w:spacing w:line="276" w:lineRule="auto"/>
              <w:jc w:val="right"/>
              <w:rPr>
                <w:rFonts w:asciiTheme="minorHAnsi" w:hAnsiTheme="minorHAnsi"/>
                <w:b/>
                <w:bCs/>
                <w:sz w:val="16"/>
                <w:szCs w:val="16"/>
              </w:rPr>
            </w:pPr>
            <w:r>
              <w:rPr>
                <w:rFonts w:asciiTheme="minorHAnsi" w:hAnsiTheme="minorHAnsi"/>
                <w:b/>
                <w:bCs/>
                <w:sz w:val="16"/>
                <w:szCs w:val="16"/>
              </w:rPr>
              <w:t>200.000,00</w:t>
            </w:r>
          </w:p>
        </w:tc>
      </w:tr>
    </w:tbl>
    <w:p w:rsidR="008E7134" w:rsidRPr="0045052D" w:rsidRDefault="008E7134"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B61679">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E7134" w:rsidRPr="0045052D" w:rsidRDefault="008E7134" w:rsidP="00B61679">
            <w:pPr>
              <w:snapToGrid w:val="0"/>
              <w:rPr>
                <w:rFonts w:asciiTheme="minorHAnsi" w:hAnsiTheme="minorHAnsi"/>
              </w:rPr>
            </w:pPr>
            <w:r w:rsidRPr="0045052D">
              <w:rPr>
                <w:rFonts w:asciiTheme="minorHAnsi" w:hAnsiTheme="minorHAnsi"/>
              </w:rPr>
              <w:t>1301.10.301.0012.1064</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E7134" w:rsidRPr="0045052D" w:rsidRDefault="00230281" w:rsidP="00B61679">
            <w:pPr>
              <w:snapToGrid w:val="0"/>
              <w:jc w:val="both"/>
              <w:rPr>
                <w:rFonts w:asciiTheme="minorHAnsi" w:hAnsiTheme="minorHAnsi"/>
              </w:rPr>
            </w:pPr>
            <w:r w:rsidRPr="0045052D">
              <w:rPr>
                <w:rFonts w:asciiTheme="minorHAnsi" w:hAnsiTheme="minorHAnsi"/>
              </w:rPr>
              <w:t>Aquisição de Equipamentos</w:t>
            </w:r>
          </w:p>
        </w:tc>
      </w:tr>
    </w:tbl>
    <w:p w:rsidR="008E7134" w:rsidRPr="0045052D" w:rsidRDefault="008E7134" w:rsidP="008E7134">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B61679">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pStyle w:val="Ttulo8"/>
              <w:spacing w:line="276" w:lineRule="auto"/>
              <w:jc w:val="center"/>
              <w:rPr>
                <w:rFonts w:asciiTheme="minorHAnsi" w:hAnsiTheme="minorHAnsi"/>
                <w:color w:val="auto"/>
                <w:sz w:val="16"/>
                <w:szCs w:val="16"/>
              </w:rPr>
            </w:pPr>
          </w:p>
          <w:p w:rsidR="008E7134" w:rsidRPr="0045052D" w:rsidRDefault="008E7134" w:rsidP="00B61679">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b/>
                <w:bCs/>
                <w:sz w:val="16"/>
                <w:szCs w:val="16"/>
              </w:rPr>
            </w:pPr>
          </w:p>
          <w:p w:rsidR="008E7134" w:rsidRPr="0045052D" w:rsidRDefault="008E7134"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B61679">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r w:rsidRPr="0045052D">
              <w:rPr>
                <w:rFonts w:asciiTheme="minorHAnsi" w:hAnsiTheme="minorHAnsi"/>
                <w:bCs/>
                <w:sz w:val="14"/>
                <w:szCs w:val="14"/>
              </w:rPr>
              <w:t>0.1.02.000000</w:t>
            </w: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6B1AFA" w:rsidP="00B61679">
            <w:pPr>
              <w:spacing w:line="276" w:lineRule="auto"/>
              <w:jc w:val="center"/>
              <w:rPr>
                <w:rFonts w:asciiTheme="minorHAnsi" w:hAnsiTheme="minorHAnsi"/>
                <w:bCs/>
                <w:sz w:val="14"/>
                <w:szCs w:val="14"/>
              </w:rPr>
            </w:pPr>
            <w:r w:rsidRPr="0045052D">
              <w:rPr>
                <w:rFonts w:asciiTheme="minorHAnsi" w:eastAsia="Arial Unicode MS" w:hAnsiTheme="minorHAnsi"/>
                <w:sz w:val="14"/>
                <w:szCs w:val="14"/>
              </w:rPr>
              <w:t>0.2.14.002510</w:t>
            </w: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6B1AFA" w:rsidRPr="0045052D" w:rsidRDefault="006B1AFA" w:rsidP="00B61679">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6B1AFA" w:rsidRPr="0045052D" w:rsidRDefault="006B1AFA" w:rsidP="00B61679">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6B1AFA" w:rsidRPr="0045052D" w:rsidRDefault="006123F0" w:rsidP="00C82E8E">
            <w:pPr>
              <w:spacing w:line="276" w:lineRule="auto"/>
              <w:jc w:val="right"/>
              <w:rPr>
                <w:rFonts w:asciiTheme="minorHAnsi" w:hAnsiTheme="minorHAnsi"/>
                <w:sz w:val="16"/>
                <w:szCs w:val="16"/>
              </w:rPr>
            </w:pPr>
            <w:r>
              <w:rPr>
                <w:rFonts w:asciiTheme="minorHAnsi" w:hAnsiTheme="minorHAnsi"/>
                <w:sz w:val="16"/>
                <w:szCs w:val="16"/>
              </w:rPr>
              <w:t>20.000,00</w:t>
            </w:r>
          </w:p>
        </w:tc>
        <w:tc>
          <w:tcPr>
            <w:tcW w:w="992" w:type="dxa"/>
            <w:tcBorders>
              <w:top w:val="single" w:sz="4" w:space="0" w:color="auto"/>
              <w:left w:val="single" w:sz="4" w:space="0" w:color="auto"/>
              <w:bottom w:val="single" w:sz="4" w:space="0" w:color="auto"/>
              <w:right w:val="single" w:sz="4" w:space="0" w:color="auto"/>
            </w:tcBorders>
          </w:tcPr>
          <w:p w:rsidR="006B1AFA" w:rsidRPr="0045052D" w:rsidRDefault="006123F0" w:rsidP="006123F0">
            <w:pPr>
              <w:spacing w:line="276" w:lineRule="auto"/>
              <w:jc w:val="right"/>
              <w:rPr>
                <w:rFonts w:asciiTheme="minorHAnsi" w:hAnsiTheme="minorHAnsi"/>
                <w:sz w:val="16"/>
                <w:szCs w:val="16"/>
              </w:rPr>
            </w:pPr>
            <w:r>
              <w:rPr>
                <w:rFonts w:asciiTheme="minorHAnsi" w:hAnsiTheme="minorHAnsi"/>
                <w:sz w:val="16"/>
                <w:szCs w:val="16"/>
              </w:rPr>
              <w:t>51.000,00</w:t>
            </w:r>
          </w:p>
        </w:tc>
        <w:tc>
          <w:tcPr>
            <w:tcW w:w="993" w:type="dxa"/>
            <w:tcBorders>
              <w:top w:val="single" w:sz="4" w:space="0" w:color="auto"/>
              <w:left w:val="single" w:sz="4" w:space="0" w:color="auto"/>
              <w:bottom w:val="single" w:sz="4" w:space="0" w:color="auto"/>
              <w:right w:val="single" w:sz="4" w:space="0" w:color="auto"/>
            </w:tcBorders>
          </w:tcPr>
          <w:p w:rsidR="006B1AFA" w:rsidRPr="0045052D" w:rsidRDefault="006B1AFA"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B1AFA" w:rsidRPr="0045052D" w:rsidRDefault="006B1AFA"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6B1AFA" w:rsidRPr="0045052D" w:rsidRDefault="006B1AFA"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6B1AFA" w:rsidRPr="0045052D" w:rsidRDefault="006123F0" w:rsidP="00C82E8E">
            <w:pPr>
              <w:spacing w:line="276" w:lineRule="auto"/>
              <w:jc w:val="right"/>
              <w:rPr>
                <w:rFonts w:asciiTheme="minorHAnsi" w:hAnsiTheme="minorHAnsi"/>
                <w:sz w:val="16"/>
                <w:szCs w:val="16"/>
              </w:rPr>
            </w:pPr>
            <w:r>
              <w:rPr>
                <w:rFonts w:asciiTheme="minorHAnsi" w:hAnsiTheme="minorHAnsi"/>
                <w:sz w:val="16"/>
                <w:szCs w:val="16"/>
              </w:rPr>
              <w:t>71.000,00</w:t>
            </w: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tcPr>
          <w:p w:rsidR="006B1AFA" w:rsidRPr="0045052D" w:rsidRDefault="006B1AFA" w:rsidP="00B61679">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6B1AFA" w:rsidRPr="0045052D" w:rsidRDefault="006B1AFA"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6B1AFA" w:rsidRPr="0045052D" w:rsidRDefault="006123F0" w:rsidP="00C82E8E">
            <w:pPr>
              <w:spacing w:line="276" w:lineRule="auto"/>
              <w:jc w:val="right"/>
              <w:rPr>
                <w:rFonts w:asciiTheme="minorHAnsi" w:hAnsiTheme="minorHAnsi"/>
                <w:b/>
                <w:bCs/>
                <w:sz w:val="16"/>
                <w:szCs w:val="16"/>
              </w:rPr>
            </w:pPr>
            <w:r>
              <w:rPr>
                <w:rFonts w:asciiTheme="minorHAnsi" w:hAnsiTheme="minorHAnsi"/>
                <w:b/>
                <w:bCs/>
                <w:sz w:val="16"/>
                <w:szCs w:val="16"/>
              </w:rPr>
              <w:t>20.000,00</w:t>
            </w:r>
          </w:p>
        </w:tc>
        <w:tc>
          <w:tcPr>
            <w:tcW w:w="992" w:type="dxa"/>
            <w:tcBorders>
              <w:top w:val="single" w:sz="4" w:space="0" w:color="auto"/>
              <w:left w:val="single" w:sz="4" w:space="0" w:color="auto"/>
              <w:bottom w:val="single" w:sz="4" w:space="0" w:color="auto"/>
              <w:right w:val="single" w:sz="4" w:space="0" w:color="auto"/>
            </w:tcBorders>
          </w:tcPr>
          <w:p w:rsidR="006B1AFA" w:rsidRPr="0045052D" w:rsidRDefault="006123F0" w:rsidP="00B61679">
            <w:pPr>
              <w:spacing w:line="276" w:lineRule="auto"/>
              <w:jc w:val="right"/>
              <w:rPr>
                <w:rFonts w:asciiTheme="minorHAnsi" w:hAnsiTheme="minorHAnsi"/>
                <w:b/>
                <w:bCs/>
                <w:sz w:val="16"/>
                <w:szCs w:val="16"/>
              </w:rPr>
            </w:pPr>
            <w:r>
              <w:rPr>
                <w:rFonts w:asciiTheme="minorHAnsi" w:hAnsiTheme="minorHAnsi"/>
                <w:b/>
                <w:bCs/>
                <w:sz w:val="16"/>
                <w:szCs w:val="16"/>
              </w:rPr>
              <w:t>51.000,00</w:t>
            </w:r>
          </w:p>
        </w:tc>
        <w:tc>
          <w:tcPr>
            <w:tcW w:w="993" w:type="dxa"/>
            <w:tcBorders>
              <w:top w:val="single" w:sz="4" w:space="0" w:color="auto"/>
              <w:left w:val="single" w:sz="4" w:space="0" w:color="auto"/>
              <w:bottom w:val="single" w:sz="4" w:space="0" w:color="auto"/>
              <w:right w:val="single" w:sz="4" w:space="0" w:color="auto"/>
            </w:tcBorders>
          </w:tcPr>
          <w:p w:rsidR="006B1AFA" w:rsidRPr="0045052D" w:rsidRDefault="006B1AFA" w:rsidP="00B61679">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6B1AFA" w:rsidRPr="0045052D" w:rsidRDefault="006B1AFA" w:rsidP="00B61679">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6B1AFA" w:rsidRPr="0045052D" w:rsidRDefault="006B1AFA" w:rsidP="00B61679">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6B1AFA" w:rsidRPr="0045052D" w:rsidRDefault="006123F0" w:rsidP="00C82E8E">
            <w:pPr>
              <w:spacing w:line="276" w:lineRule="auto"/>
              <w:jc w:val="right"/>
              <w:rPr>
                <w:rFonts w:asciiTheme="minorHAnsi" w:hAnsiTheme="minorHAnsi"/>
                <w:b/>
                <w:bCs/>
                <w:sz w:val="16"/>
                <w:szCs w:val="16"/>
              </w:rPr>
            </w:pPr>
            <w:r>
              <w:rPr>
                <w:rFonts w:asciiTheme="minorHAnsi" w:hAnsiTheme="minorHAnsi"/>
                <w:b/>
                <w:bCs/>
                <w:sz w:val="16"/>
                <w:szCs w:val="16"/>
              </w:rPr>
              <w:t>71.000,00</w:t>
            </w:r>
          </w:p>
        </w:tc>
      </w:tr>
    </w:tbl>
    <w:p w:rsidR="008E7134" w:rsidRPr="0045052D" w:rsidRDefault="008E7134" w:rsidP="008E7134">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B61679">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pStyle w:val="Ttulo8"/>
              <w:spacing w:line="276" w:lineRule="auto"/>
              <w:jc w:val="center"/>
              <w:rPr>
                <w:rFonts w:asciiTheme="minorHAnsi" w:hAnsiTheme="minorHAnsi"/>
                <w:color w:val="auto"/>
                <w:sz w:val="18"/>
              </w:rPr>
            </w:pPr>
          </w:p>
          <w:p w:rsidR="008E7134" w:rsidRPr="0045052D" w:rsidRDefault="008E7134" w:rsidP="00B61679">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8E7134" w:rsidRPr="0045052D" w:rsidRDefault="008E7134" w:rsidP="00B61679">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8"/>
              </w:rPr>
            </w:pPr>
          </w:p>
          <w:p w:rsidR="008E7134" w:rsidRPr="0045052D" w:rsidRDefault="008E7134" w:rsidP="00B61679">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8E7134" w:rsidRPr="0045052D" w:rsidRDefault="008E7134" w:rsidP="00B61679">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center"/>
              <w:rPr>
                <w:rFonts w:asciiTheme="minorHAnsi" w:hAnsiTheme="minorHAnsi"/>
                <w:b/>
                <w:bCs/>
                <w:sz w:val="18"/>
              </w:rPr>
            </w:pPr>
            <w:r w:rsidRPr="0045052D">
              <w:rPr>
                <w:rFonts w:asciiTheme="minorHAnsi" w:hAnsiTheme="minorHAnsi"/>
                <w:b/>
                <w:bCs/>
                <w:sz w:val="18"/>
              </w:rPr>
              <w:t>EXERCÍCIO</w:t>
            </w:r>
          </w:p>
          <w:p w:rsidR="008E7134" w:rsidRPr="0045052D" w:rsidRDefault="008E7134" w:rsidP="00B61679">
            <w:pPr>
              <w:spacing w:line="276" w:lineRule="auto"/>
              <w:jc w:val="center"/>
              <w:rPr>
                <w:rFonts w:asciiTheme="minorHAnsi" w:hAnsiTheme="minorHAnsi"/>
                <w:b/>
                <w:bCs/>
                <w:sz w:val="18"/>
              </w:rPr>
            </w:pPr>
          </w:p>
        </w:tc>
      </w:tr>
      <w:tr w:rsidR="0045052D" w:rsidRPr="0045052D" w:rsidTr="00B61679">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8E7134" w:rsidRPr="0045052D" w:rsidRDefault="008E7134" w:rsidP="00B61679">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8E7134" w:rsidRPr="0045052D" w:rsidRDefault="00BB3B71" w:rsidP="00B61679">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8E7134" w:rsidRPr="0045052D" w:rsidRDefault="00BB3B71" w:rsidP="00B61679">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8E7134" w:rsidRPr="0045052D" w:rsidRDefault="008E7134" w:rsidP="00B61679">
            <w:pPr>
              <w:spacing w:line="276" w:lineRule="auto"/>
              <w:jc w:val="right"/>
              <w:rPr>
                <w:rFonts w:asciiTheme="minorHAnsi" w:hAnsiTheme="minorHAnsi"/>
                <w:bCs/>
                <w:sz w:val="18"/>
              </w:rPr>
            </w:pPr>
          </w:p>
        </w:tc>
      </w:tr>
      <w:tr w:rsidR="006123F0" w:rsidRPr="0045052D" w:rsidTr="00B61679">
        <w:tc>
          <w:tcPr>
            <w:tcW w:w="940" w:type="dxa"/>
            <w:tcBorders>
              <w:top w:val="single" w:sz="4" w:space="0" w:color="auto"/>
              <w:left w:val="single" w:sz="4" w:space="0" w:color="auto"/>
              <w:bottom w:val="single" w:sz="4" w:space="0" w:color="auto"/>
              <w:right w:val="single" w:sz="4" w:space="0" w:color="auto"/>
            </w:tcBorders>
          </w:tcPr>
          <w:p w:rsidR="006123F0" w:rsidRPr="0045052D" w:rsidRDefault="006123F0" w:rsidP="00B61679">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6123F0" w:rsidRPr="0045052D" w:rsidRDefault="006123F0" w:rsidP="00B61679">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6123F0" w:rsidRPr="0045052D" w:rsidRDefault="006123F0" w:rsidP="003B59AD">
            <w:pPr>
              <w:spacing w:line="276" w:lineRule="auto"/>
              <w:jc w:val="right"/>
              <w:rPr>
                <w:rFonts w:asciiTheme="minorHAnsi" w:hAnsiTheme="minorHAnsi"/>
                <w:sz w:val="16"/>
                <w:szCs w:val="16"/>
              </w:rPr>
            </w:pPr>
            <w:r>
              <w:rPr>
                <w:rFonts w:asciiTheme="minorHAnsi" w:hAnsiTheme="minorHAnsi"/>
                <w:sz w:val="16"/>
                <w:szCs w:val="16"/>
              </w:rPr>
              <w:t>71.000,00</w:t>
            </w:r>
          </w:p>
        </w:tc>
        <w:tc>
          <w:tcPr>
            <w:tcW w:w="1309" w:type="dxa"/>
            <w:tcBorders>
              <w:top w:val="single" w:sz="4" w:space="0" w:color="auto"/>
              <w:left w:val="single" w:sz="4" w:space="0" w:color="auto"/>
              <w:bottom w:val="single" w:sz="4" w:space="0" w:color="auto"/>
              <w:right w:val="single" w:sz="4" w:space="0" w:color="auto"/>
            </w:tcBorders>
          </w:tcPr>
          <w:p w:rsidR="006123F0" w:rsidRPr="0045052D" w:rsidRDefault="006123F0" w:rsidP="003B59AD">
            <w:pPr>
              <w:spacing w:line="276" w:lineRule="auto"/>
              <w:jc w:val="right"/>
              <w:rPr>
                <w:rFonts w:asciiTheme="minorHAnsi" w:hAnsiTheme="minorHAnsi"/>
                <w:sz w:val="16"/>
                <w:szCs w:val="16"/>
              </w:rPr>
            </w:pPr>
            <w:r>
              <w:rPr>
                <w:rFonts w:asciiTheme="minorHAnsi" w:hAnsiTheme="minorHAnsi"/>
                <w:sz w:val="16"/>
                <w:szCs w:val="16"/>
              </w:rPr>
              <w:t>71.000,00</w:t>
            </w:r>
          </w:p>
        </w:tc>
      </w:tr>
      <w:tr w:rsidR="006123F0" w:rsidRPr="0045052D" w:rsidTr="00B61679">
        <w:tc>
          <w:tcPr>
            <w:tcW w:w="940" w:type="dxa"/>
            <w:tcBorders>
              <w:top w:val="single" w:sz="4" w:space="0" w:color="auto"/>
              <w:left w:val="single" w:sz="4" w:space="0" w:color="auto"/>
              <w:bottom w:val="single" w:sz="4" w:space="0" w:color="auto"/>
              <w:right w:val="single" w:sz="4" w:space="0" w:color="auto"/>
            </w:tcBorders>
          </w:tcPr>
          <w:p w:rsidR="006123F0" w:rsidRPr="0045052D" w:rsidRDefault="006123F0" w:rsidP="00B61679">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6123F0" w:rsidRPr="0045052D" w:rsidRDefault="006123F0"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6123F0" w:rsidRPr="0045052D" w:rsidRDefault="006123F0" w:rsidP="003B59AD">
            <w:pPr>
              <w:spacing w:line="276" w:lineRule="auto"/>
              <w:jc w:val="right"/>
              <w:rPr>
                <w:rFonts w:asciiTheme="minorHAnsi" w:hAnsiTheme="minorHAnsi"/>
                <w:b/>
                <w:bCs/>
                <w:sz w:val="16"/>
                <w:szCs w:val="16"/>
              </w:rPr>
            </w:pPr>
            <w:r>
              <w:rPr>
                <w:rFonts w:asciiTheme="minorHAnsi" w:hAnsiTheme="minorHAnsi"/>
                <w:b/>
                <w:bCs/>
                <w:sz w:val="16"/>
                <w:szCs w:val="16"/>
              </w:rPr>
              <w:t>71.000,00</w:t>
            </w:r>
          </w:p>
        </w:tc>
        <w:tc>
          <w:tcPr>
            <w:tcW w:w="1309" w:type="dxa"/>
            <w:tcBorders>
              <w:top w:val="single" w:sz="4" w:space="0" w:color="auto"/>
              <w:left w:val="single" w:sz="4" w:space="0" w:color="auto"/>
              <w:bottom w:val="single" w:sz="4" w:space="0" w:color="auto"/>
              <w:right w:val="single" w:sz="4" w:space="0" w:color="auto"/>
            </w:tcBorders>
          </w:tcPr>
          <w:p w:rsidR="006123F0" w:rsidRPr="0045052D" w:rsidRDefault="006123F0" w:rsidP="003B59AD">
            <w:pPr>
              <w:spacing w:line="276" w:lineRule="auto"/>
              <w:jc w:val="right"/>
              <w:rPr>
                <w:rFonts w:asciiTheme="minorHAnsi" w:hAnsiTheme="minorHAnsi"/>
                <w:b/>
                <w:bCs/>
                <w:sz w:val="16"/>
                <w:szCs w:val="16"/>
              </w:rPr>
            </w:pPr>
            <w:r>
              <w:rPr>
                <w:rFonts w:asciiTheme="minorHAnsi" w:hAnsiTheme="minorHAnsi"/>
                <w:b/>
                <w:bCs/>
                <w:sz w:val="16"/>
                <w:szCs w:val="16"/>
              </w:rPr>
              <w:t>71.000,00</w:t>
            </w:r>
          </w:p>
        </w:tc>
      </w:tr>
    </w:tbl>
    <w:p w:rsidR="008E7134" w:rsidRPr="0045052D" w:rsidRDefault="008E7134"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B61679">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30281" w:rsidRPr="0045052D" w:rsidRDefault="00230281" w:rsidP="00B61679">
            <w:pPr>
              <w:snapToGrid w:val="0"/>
              <w:rPr>
                <w:rFonts w:asciiTheme="minorHAnsi" w:hAnsiTheme="minorHAnsi"/>
              </w:rPr>
            </w:pPr>
            <w:r w:rsidRPr="0045052D">
              <w:rPr>
                <w:rFonts w:asciiTheme="minorHAnsi" w:hAnsiTheme="minorHAnsi"/>
              </w:rPr>
              <w:t>1301.10.301.0012.1065</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30281" w:rsidRPr="0045052D" w:rsidRDefault="00230281" w:rsidP="00B61679">
            <w:pPr>
              <w:snapToGrid w:val="0"/>
              <w:jc w:val="both"/>
              <w:rPr>
                <w:rFonts w:asciiTheme="minorHAnsi" w:hAnsiTheme="minorHAnsi"/>
              </w:rPr>
            </w:pPr>
            <w:r w:rsidRPr="0045052D">
              <w:rPr>
                <w:rFonts w:asciiTheme="minorHAnsi" w:hAnsiTheme="minorHAnsi"/>
              </w:rPr>
              <w:t>Aquisição de Veículos</w:t>
            </w:r>
          </w:p>
        </w:tc>
      </w:tr>
    </w:tbl>
    <w:p w:rsidR="00230281" w:rsidRPr="0045052D" w:rsidRDefault="00230281" w:rsidP="0023028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B61679">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230281" w:rsidRPr="0045052D" w:rsidRDefault="00230281" w:rsidP="00B61679">
            <w:pPr>
              <w:pStyle w:val="Ttulo8"/>
              <w:spacing w:line="276" w:lineRule="auto"/>
              <w:jc w:val="center"/>
              <w:rPr>
                <w:rFonts w:asciiTheme="minorHAnsi" w:hAnsiTheme="minorHAnsi"/>
                <w:color w:val="auto"/>
                <w:sz w:val="16"/>
                <w:szCs w:val="16"/>
              </w:rPr>
            </w:pPr>
          </w:p>
          <w:p w:rsidR="00230281" w:rsidRPr="0045052D" w:rsidRDefault="00230281" w:rsidP="00B61679">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center"/>
              <w:rPr>
                <w:rFonts w:asciiTheme="minorHAnsi" w:hAnsiTheme="minorHAnsi"/>
                <w:b/>
                <w:bCs/>
                <w:sz w:val="16"/>
                <w:szCs w:val="16"/>
              </w:rPr>
            </w:pPr>
          </w:p>
          <w:p w:rsidR="00230281" w:rsidRPr="0045052D" w:rsidRDefault="00230281" w:rsidP="00B61679">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center"/>
              <w:rPr>
                <w:rFonts w:asciiTheme="minorHAnsi" w:hAnsiTheme="minorHAnsi"/>
                <w:b/>
                <w:bCs/>
                <w:sz w:val="16"/>
                <w:szCs w:val="16"/>
              </w:rPr>
            </w:pPr>
          </w:p>
          <w:p w:rsidR="00230281" w:rsidRPr="0045052D" w:rsidRDefault="00230281"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both"/>
              <w:rPr>
                <w:rFonts w:asciiTheme="minorHAnsi" w:hAnsiTheme="minorHAnsi"/>
                <w:b/>
                <w:bCs/>
                <w:sz w:val="16"/>
                <w:szCs w:val="16"/>
              </w:rPr>
            </w:pPr>
          </w:p>
          <w:p w:rsidR="00230281" w:rsidRPr="0045052D" w:rsidRDefault="00230281"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B61679">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230281" w:rsidRPr="0045052D" w:rsidRDefault="00230281" w:rsidP="00B61679">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230281" w:rsidRPr="0045052D" w:rsidRDefault="00230281" w:rsidP="00B61679">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center"/>
              <w:rPr>
                <w:rFonts w:asciiTheme="minorHAnsi" w:hAnsiTheme="minorHAnsi"/>
                <w:bCs/>
                <w:sz w:val="14"/>
                <w:szCs w:val="14"/>
              </w:rPr>
            </w:pPr>
            <w:r w:rsidRPr="0045052D">
              <w:rPr>
                <w:rFonts w:asciiTheme="minorHAnsi" w:hAnsiTheme="minorHAnsi"/>
                <w:bCs/>
                <w:sz w:val="14"/>
                <w:szCs w:val="14"/>
              </w:rPr>
              <w:t>0.1.02.000000</w:t>
            </w: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center"/>
              <w:rPr>
                <w:rFonts w:asciiTheme="minorHAnsi" w:hAnsiTheme="minorHAnsi"/>
                <w:bCs/>
                <w:sz w:val="14"/>
                <w:szCs w:val="14"/>
              </w:rPr>
            </w:pPr>
          </w:p>
        </w:tc>
        <w:tc>
          <w:tcPr>
            <w:tcW w:w="993"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230281" w:rsidRPr="0045052D" w:rsidRDefault="00230281" w:rsidP="00B61679">
            <w:pPr>
              <w:rPr>
                <w:rFonts w:asciiTheme="minorHAnsi" w:hAnsiTheme="minorHAnsi"/>
                <w:b/>
                <w:bCs/>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230281" w:rsidRPr="0045052D" w:rsidRDefault="00230281" w:rsidP="00B61679">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230281" w:rsidRPr="0045052D" w:rsidRDefault="00230281" w:rsidP="00B61679">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230281" w:rsidRPr="0045052D" w:rsidRDefault="00230281" w:rsidP="00B61679">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230281" w:rsidRPr="0045052D" w:rsidRDefault="00230281" w:rsidP="00B61679">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230281" w:rsidRPr="0045052D" w:rsidRDefault="00230281" w:rsidP="00B61679">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230281" w:rsidRPr="0045052D" w:rsidRDefault="00230281" w:rsidP="00B61679">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r>
      <w:tr w:rsidR="0045052D" w:rsidRPr="0045052D" w:rsidTr="00B61679">
        <w:tc>
          <w:tcPr>
            <w:tcW w:w="850" w:type="dxa"/>
            <w:tcBorders>
              <w:top w:val="single" w:sz="4" w:space="0" w:color="auto"/>
              <w:left w:val="single" w:sz="4" w:space="0" w:color="auto"/>
              <w:bottom w:val="single" w:sz="4" w:space="0" w:color="auto"/>
              <w:right w:val="single" w:sz="4" w:space="0" w:color="auto"/>
            </w:tcBorders>
            <w:hideMark/>
          </w:tcPr>
          <w:p w:rsidR="00230281" w:rsidRPr="0045052D" w:rsidRDefault="00230281" w:rsidP="00B61679">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230281" w:rsidRPr="0045052D" w:rsidRDefault="00230281" w:rsidP="00B61679">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sz w:val="16"/>
                <w:szCs w:val="16"/>
              </w:rPr>
            </w:pPr>
          </w:p>
        </w:tc>
      </w:tr>
      <w:tr w:rsidR="0086546C" w:rsidRPr="0045052D" w:rsidTr="00B61679">
        <w:tc>
          <w:tcPr>
            <w:tcW w:w="850" w:type="dxa"/>
            <w:tcBorders>
              <w:top w:val="single" w:sz="4" w:space="0" w:color="auto"/>
              <w:left w:val="single" w:sz="4" w:space="0" w:color="auto"/>
              <w:bottom w:val="single" w:sz="4" w:space="0" w:color="auto"/>
              <w:right w:val="single" w:sz="4" w:space="0" w:color="auto"/>
            </w:tcBorders>
            <w:hideMark/>
          </w:tcPr>
          <w:p w:rsidR="0086546C" w:rsidRPr="0045052D" w:rsidRDefault="0086546C" w:rsidP="00B61679">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86546C" w:rsidRPr="0045052D" w:rsidRDefault="0086546C" w:rsidP="00B61679">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C82E8E">
            <w:pPr>
              <w:spacing w:line="276" w:lineRule="auto"/>
              <w:jc w:val="right"/>
              <w:rPr>
                <w:rFonts w:asciiTheme="minorHAnsi" w:hAnsiTheme="minorHAnsi"/>
                <w:sz w:val="16"/>
                <w:szCs w:val="16"/>
              </w:rPr>
            </w:pPr>
            <w:r>
              <w:rPr>
                <w:rFonts w:asciiTheme="minorHAnsi" w:hAnsiTheme="minorHAnsi"/>
                <w:sz w:val="16"/>
                <w:szCs w:val="16"/>
              </w:rPr>
              <w:t>40.000,00</w:t>
            </w: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C82E8E">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6546C" w:rsidRPr="0045052D" w:rsidRDefault="0086546C" w:rsidP="00C82E8E">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C82E8E">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C82E8E">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r>
              <w:rPr>
                <w:rFonts w:asciiTheme="minorHAnsi" w:hAnsiTheme="minorHAnsi"/>
                <w:sz w:val="16"/>
                <w:szCs w:val="16"/>
              </w:rPr>
              <w:t>40.000,00</w:t>
            </w:r>
          </w:p>
        </w:tc>
      </w:tr>
      <w:tr w:rsidR="0086546C" w:rsidRPr="0045052D" w:rsidTr="00B61679">
        <w:tc>
          <w:tcPr>
            <w:tcW w:w="850" w:type="dxa"/>
            <w:tcBorders>
              <w:top w:val="single" w:sz="4" w:space="0" w:color="auto"/>
              <w:left w:val="single" w:sz="4" w:space="0" w:color="auto"/>
              <w:bottom w:val="single" w:sz="4" w:space="0" w:color="auto"/>
              <w:right w:val="single" w:sz="4" w:space="0" w:color="auto"/>
            </w:tcBorders>
          </w:tcPr>
          <w:p w:rsidR="0086546C" w:rsidRPr="0045052D" w:rsidRDefault="0086546C" w:rsidP="00B61679">
            <w:pPr>
              <w:spacing w:line="276" w:lineRule="auto"/>
              <w:jc w:val="center"/>
              <w:rPr>
                <w:rFonts w:asciiTheme="minorHAnsi" w:hAnsiTheme="minorHAnsi"/>
                <w:b/>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86546C" w:rsidRPr="0045052D" w:rsidRDefault="0086546C"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C82E8E">
            <w:pPr>
              <w:spacing w:line="276" w:lineRule="auto"/>
              <w:jc w:val="right"/>
              <w:rPr>
                <w:rFonts w:asciiTheme="minorHAnsi" w:hAnsiTheme="minorHAnsi"/>
                <w:b/>
                <w:bCs/>
                <w:sz w:val="16"/>
                <w:szCs w:val="16"/>
              </w:rPr>
            </w:pPr>
            <w:r>
              <w:rPr>
                <w:rFonts w:asciiTheme="minorHAnsi" w:hAnsiTheme="minorHAnsi"/>
                <w:b/>
                <w:bCs/>
                <w:sz w:val="16"/>
                <w:szCs w:val="16"/>
              </w:rPr>
              <w:t>40.000,00</w:t>
            </w: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C82E8E">
            <w:pPr>
              <w:spacing w:line="276" w:lineRule="auto"/>
              <w:jc w:val="right"/>
              <w:rPr>
                <w:rFonts w:asciiTheme="minorHAnsi" w:hAnsiTheme="minorHAnsi"/>
                <w:b/>
                <w:bCs/>
                <w:sz w:val="16"/>
                <w:szCs w:val="16"/>
              </w:rPr>
            </w:pPr>
          </w:p>
        </w:tc>
        <w:tc>
          <w:tcPr>
            <w:tcW w:w="993" w:type="dxa"/>
            <w:tcBorders>
              <w:top w:val="single" w:sz="4" w:space="0" w:color="auto"/>
              <w:left w:val="single" w:sz="4" w:space="0" w:color="auto"/>
              <w:bottom w:val="single" w:sz="4" w:space="0" w:color="auto"/>
              <w:right w:val="single" w:sz="4" w:space="0" w:color="auto"/>
            </w:tcBorders>
          </w:tcPr>
          <w:p w:rsidR="0086546C" w:rsidRPr="0045052D" w:rsidRDefault="0086546C" w:rsidP="00C82E8E">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C82E8E">
            <w:pPr>
              <w:spacing w:line="276" w:lineRule="auto"/>
              <w:jc w:val="right"/>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C82E8E">
            <w:pPr>
              <w:spacing w:line="276" w:lineRule="auto"/>
              <w:jc w:val="right"/>
              <w:rPr>
                <w:rFonts w:asciiTheme="minorHAnsi" w:hAnsiTheme="minorHAnsi"/>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b/>
                <w:bCs/>
                <w:sz w:val="16"/>
                <w:szCs w:val="16"/>
              </w:rPr>
            </w:pPr>
            <w:r>
              <w:rPr>
                <w:rFonts w:asciiTheme="minorHAnsi" w:hAnsiTheme="minorHAnsi"/>
                <w:b/>
                <w:bCs/>
                <w:sz w:val="16"/>
                <w:szCs w:val="16"/>
              </w:rPr>
              <w:t>40.000,00</w:t>
            </w:r>
          </w:p>
        </w:tc>
      </w:tr>
    </w:tbl>
    <w:p w:rsidR="00230281" w:rsidRPr="0045052D" w:rsidRDefault="00230281" w:rsidP="00230281">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B61679">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230281" w:rsidRPr="0045052D" w:rsidRDefault="00230281" w:rsidP="00B61679">
            <w:pPr>
              <w:pStyle w:val="Ttulo8"/>
              <w:spacing w:line="276" w:lineRule="auto"/>
              <w:jc w:val="center"/>
              <w:rPr>
                <w:rFonts w:asciiTheme="minorHAnsi" w:hAnsiTheme="minorHAnsi"/>
                <w:color w:val="auto"/>
                <w:sz w:val="18"/>
              </w:rPr>
            </w:pPr>
          </w:p>
          <w:p w:rsidR="00230281" w:rsidRPr="0045052D" w:rsidRDefault="00230281" w:rsidP="00B61679">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230281" w:rsidRPr="0045052D" w:rsidRDefault="00230281" w:rsidP="00B61679">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center"/>
              <w:rPr>
                <w:rFonts w:asciiTheme="minorHAnsi" w:hAnsiTheme="minorHAnsi"/>
                <w:b/>
                <w:bCs/>
                <w:sz w:val="18"/>
              </w:rPr>
            </w:pPr>
          </w:p>
          <w:p w:rsidR="00230281" w:rsidRPr="0045052D" w:rsidRDefault="00230281" w:rsidP="00B61679">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230281" w:rsidRPr="0045052D" w:rsidRDefault="00230281" w:rsidP="00B61679">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center"/>
              <w:rPr>
                <w:rFonts w:asciiTheme="minorHAnsi" w:hAnsiTheme="minorHAnsi"/>
                <w:b/>
                <w:bCs/>
                <w:sz w:val="18"/>
              </w:rPr>
            </w:pPr>
            <w:r w:rsidRPr="0045052D">
              <w:rPr>
                <w:rFonts w:asciiTheme="minorHAnsi" w:hAnsiTheme="minorHAnsi"/>
                <w:b/>
                <w:bCs/>
                <w:sz w:val="18"/>
              </w:rPr>
              <w:t>EXERCÍCIO</w:t>
            </w:r>
          </w:p>
          <w:p w:rsidR="00230281" w:rsidRPr="0045052D" w:rsidRDefault="00230281" w:rsidP="00B61679">
            <w:pPr>
              <w:spacing w:line="276" w:lineRule="auto"/>
              <w:jc w:val="center"/>
              <w:rPr>
                <w:rFonts w:asciiTheme="minorHAnsi" w:hAnsiTheme="minorHAnsi"/>
                <w:b/>
                <w:bCs/>
                <w:sz w:val="18"/>
              </w:rPr>
            </w:pPr>
          </w:p>
        </w:tc>
      </w:tr>
      <w:tr w:rsidR="0045052D" w:rsidRPr="0045052D" w:rsidTr="00B61679">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230281" w:rsidRPr="0045052D" w:rsidRDefault="00230281" w:rsidP="00B61679">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230281" w:rsidRPr="0045052D" w:rsidRDefault="00230281" w:rsidP="00B61679">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230281" w:rsidRPr="0045052D" w:rsidRDefault="00BB3B71" w:rsidP="00B61679">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230281" w:rsidRPr="0045052D" w:rsidRDefault="00BB3B71" w:rsidP="00B61679">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230281" w:rsidRPr="0045052D" w:rsidRDefault="00230281" w:rsidP="00B61679">
            <w:pPr>
              <w:spacing w:line="276" w:lineRule="auto"/>
              <w:jc w:val="right"/>
              <w:rPr>
                <w:rFonts w:asciiTheme="minorHAnsi" w:hAnsiTheme="minorHAnsi"/>
                <w:bCs/>
                <w:sz w:val="18"/>
              </w:rPr>
            </w:pP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6B1AFA" w:rsidRPr="0045052D" w:rsidRDefault="006B1AFA" w:rsidP="00B61679">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6B1AFA" w:rsidRPr="0045052D" w:rsidRDefault="006B1AFA" w:rsidP="00B61679">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6B1AFA" w:rsidRPr="0045052D" w:rsidRDefault="0086546C" w:rsidP="00C82E8E">
            <w:pPr>
              <w:spacing w:line="276" w:lineRule="auto"/>
              <w:jc w:val="right"/>
              <w:rPr>
                <w:rFonts w:asciiTheme="minorHAnsi" w:hAnsiTheme="minorHAnsi"/>
                <w:sz w:val="16"/>
                <w:szCs w:val="16"/>
              </w:rPr>
            </w:pPr>
            <w:r>
              <w:rPr>
                <w:rFonts w:asciiTheme="minorHAnsi" w:hAnsiTheme="minorHAnsi"/>
                <w:sz w:val="16"/>
                <w:szCs w:val="16"/>
              </w:rPr>
              <w:t>45.000,00</w:t>
            </w:r>
          </w:p>
        </w:tc>
        <w:tc>
          <w:tcPr>
            <w:tcW w:w="1309" w:type="dxa"/>
            <w:tcBorders>
              <w:top w:val="single" w:sz="4" w:space="0" w:color="auto"/>
              <w:left w:val="single" w:sz="4" w:space="0" w:color="auto"/>
              <w:bottom w:val="single" w:sz="4" w:space="0" w:color="auto"/>
              <w:right w:val="single" w:sz="4" w:space="0" w:color="auto"/>
            </w:tcBorders>
          </w:tcPr>
          <w:p w:rsidR="006B1AFA" w:rsidRPr="0045052D" w:rsidRDefault="0086546C" w:rsidP="00C82E8E">
            <w:pPr>
              <w:spacing w:line="276" w:lineRule="auto"/>
              <w:jc w:val="right"/>
              <w:rPr>
                <w:rFonts w:asciiTheme="minorHAnsi" w:hAnsiTheme="minorHAnsi"/>
                <w:sz w:val="16"/>
                <w:szCs w:val="16"/>
              </w:rPr>
            </w:pPr>
            <w:r>
              <w:rPr>
                <w:rFonts w:asciiTheme="minorHAnsi" w:hAnsiTheme="minorHAnsi"/>
                <w:sz w:val="16"/>
                <w:szCs w:val="16"/>
              </w:rPr>
              <w:t>50.000,00</w:t>
            </w:r>
          </w:p>
        </w:tc>
      </w:tr>
      <w:tr w:rsidR="0045052D" w:rsidRPr="0045052D" w:rsidTr="00B61679">
        <w:tc>
          <w:tcPr>
            <w:tcW w:w="940" w:type="dxa"/>
            <w:tcBorders>
              <w:top w:val="single" w:sz="4" w:space="0" w:color="auto"/>
              <w:left w:val="single" w:sz="4" w:space="0" w:color="auto"/>
              <w:bottom w:val="single" w:sz="4" w:space="0" w:color="auto"/>
              <w:right w:val="single" w:sz="4" w:space="0" w:color="auto"/>
            </w:tcBorders>
          </w:tcPr>
          <w:p w:rsidR="006B1AFA" w:rsidRPr="0045052D" w:rsidRDefault="006B1AFA" w:rsidP="00B61679">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6B1AFA" w:rsidRPr="0045052D" w:rsidRDefault="006B1AFA" w:rsidP="00B61679">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6B1AFA" w:rsidRPr="0045052D" w:rsidRDefault="0086546C" w:rsidP="00C82E8E">
            <w:pPr>
              <w:spacing w:line="276" w:lineRule="auto"/>
              <w:jc w:val="right"/>
              <w:rPr>
                <w:rFonts w:asciiTheme="minorHAnsi" w:hAnsiTheme="minorHAnsi"/>
                <w:b/>
                <w:bCs/>
                <w:sz w:val="16"/>
                <w:szCs w:val="16"/>
              </w:rPr>
            </w:pPr>
            <w:r>
              <w:rPr>
                <w:rFonts w:asciiTheme="minorHAnsi" w:hAnsiTheme="minorHAnsi"/>
                <w:b/>
                <w:bCs/>
                <w:sz w:val="16"/>
                <w:szCs w:val="16"/>
              </w:rPr>
              <w:t>45.000,00</w:t>
            </w:r>
          </w:p>
        </w:tc>
        <w:tc>
          <w:tcPr>
            <w:tcW w:w="1309" w:type="dxa"/>
            <w:tcBorders>
              <w:top w:val="single" w:sz="4" w:space="0" w:color="auto"/>
              <w:left w:val="single" w:sz="4" w:space="0" w:color="auto"/>
              <w:bottom w:val="single" w:sz="4" w:space="0" w:color="auto"/>
              <w:right w:val="single" w:sz="4" w:space="0" w:color="auto"/>
            </w:tcBorders>
          </w:tcPr>
          <w:p w:rsidR="006B1AFA" w:rsidRPr="0045052D" w:rsidRDefault="0086546C" w:rsidP="00C82E8E">
            <w:pPr>
              <w:spacing w:line="276" w:lineRule="auto"/>
              <w:jc w:val="right"/>
              <w:rPr>
                <w:rFonts w:asciiTheme="minorHAnsi" w:hAnsiTheme="minorHAnsi"/>
                <w:b/>
                <w:bCs/>
                <w:sz w:val="16"/>
                <w:szCs w:val="16"/>
              </w:rPr>
            </w:pPr>
            <w:r>
              <w:rPr>
                <w:rFonts w:asciiTheme="minorHAnsi" w:hAnsiTheme="minorHAnsi"/>
                <w:b/>
                <w:bCs/>
                <w:sz w:val="16"/>
                <w:szCs w:val="16"/>
              </w:rPr>
              <w:t>50.000,00</w:t>
            </w:r>
          </w:p>
        </w:tc>
      </w:tr>
    </w:tbl>
    <w:p w:rsidR="00230281" w:rsidRPr="0045052D" w:rsidRDefault="00230281"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B87FF8">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A89" w:rsidRPr="0045052D" w:rsidRDefault="00BF4A89" w:rsidP="00BF4A89">
            <w:pPr>
              <w:snapToGrid w:val="0"/>
              <w:rPr>
                <w:rFonts w:asciiTheme="minorHAnsi" w:hAnsiTheme="minorHAnsi"/>
              </w:rPr>
            </w:pPr>
            <w:r w:rsidRPr="0045052D">
              <w:rPr>
                <w:rFonts w:asciiTheme="minorHAnsi" w:hAnsiTheme="minorHAnsi"/>
              </w:rPr>
              <w:t>1301.10.301.0012.2078</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7FF8" w:rsidRPr="0045052D" w:rsidRDefault="00BF4A89" w:rsidP="00B87FF8">
            <w:pPr>
              <w:snapToGrid w:val="0"/>
              <w:jc w:val="both"/>
              <w:rPr>
                <w:rFonts w:asciiTheme="minorHAnsi" w:hAnsiTheme="minorHAnsi"/>
              </w:rPr>
            </w:pPr>
            <w:r w:rsidRPr="0045052D">
              <w:rPr>
                <w:rFonts w:asciiTheme="minorHAnsi" w:hAnsiTheme="minorHAnsi"/>
              </w:rPr>
              <w:t>Custeio de Ações de Serviço Público de Saúde</w:t>
            </w:r>
          </w:p>
        </w:tc>
      </w:tr>
    </w:tbl>
    <w:p w:rsidR="00B87FF8" w:rsidRPr="0045052D" w:rsidRDefault="00B87FF8" w:rsidP="00B87FF8">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B87FF8">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B87FF8" w:rsidRPr="0045052D" w:rsidRDefault="00B87FF8" w:rsidP="00B87FF8">
            <w:pPr>
              <w:pStyle w:val="Ttulo8"/>
              <w:spacing w:line="276" w:lineRule="auto"/>
              <w:jc w:val="center"/>
              <w:rPr>
                <w:rFonts w:asciiTheme="minorHAnsi" w:hAnsiTheme="minorHAnsi"/>
                <w:color w:val="auto"/>
                <w:sz w:val="16"/>
                <w:szCs w:val="16"/>
              </w:rPr>
            </w:pPr>
          </w:p>
          <w:p w:rsidR="00B87FF8" w:rsidRPr="0045052D" w:rsidRDefault="00B87FF8" w:rsidP="00B87FF8">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center"/>
              <w:rPr>
                <w:rFonts w:asciiTheme="minorHAnsi" w:hAnsiTheme="minorHAnsi"/>
                <w:b/>
                <w:bCs/>
                <w:sz w:val="16"/>
                <w:szCs w:val="16"/>
              </w:rPr>
            </w:pPr>
          </w:p>
          <w:p w:rsidR="00B87FF8" w:rsidRPr="0045052D" w:rsidRDefault="00B87FF8" w:rsidP="00B87FF8">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center"/>
              <w:rPr>
                <w:rFonts w:asciiTheme="minorHAnsi" w:hAnsiTheme="minorHAnsi"/>
                <w:b/>
                <w:bCs/>
                <w:sz w:val="16"/>
                <w:szCs w:val="16"/>
              </w:rPr>
            </w:pPr>
          </w:p>
          <w:p w:rsidR="00B87FF8" w:rsidRPr="0045052D" w:rsidRDefault="00B87FF8" w:rsidP="00B87FF8">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both"/>
              <w:rPr>
                <w:rFonts w:asciiTheme="minorHAnsi" w:hAnsiTheme="minorHAnsi"/>
                <w:b/>
                <w:bCs/>
                <w:sz w:val="16"/>
                <w:szCs w:val="16"/>
              </w:rPr>
            </w:pPr>
          </w:p>
          <w:p w:rsidR="00B87FF8" w:rsidRPr="0045052D" w:rsidRDefault="00B87FF8" w:rsidP="00B87FF8">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B87FF8">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B87FF8" w:rsidRPr="0045052D" w:rsidRDefault="00B87FF8" w:rsidP="00B87FF8">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B87FF8" w:rsidRPr="0045052D" w:rsidRDefault="00B87FF8" w:rsidP="00B87FF8">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center"/>
              <w:rPr>
                <w:rFonts w:asciiTheme="minorHAnsi" w:hAnsiTheme="minorHAnsi"/>
                <w:bCs/>
                <w:sz w:val="14"/>
                <w:szCs w:val="14"/>
              </w:rPr>
            </w:pPr>
            <w:r w:rsidRPr="0045052D">
              <w:rPr>
                <w:rFonts w:asciiTheme="minorHAnsi" w:hAnsiTheme="minorHAnsi"/>
                <w:bCs/>
                <w:sz w:val="14"/>
                <w:szCs w:val="14"/>
              </w:rPr>
              <w:t>0.1.02.000000</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BF4A89" w:rsidP="00B87FF8">
            <w:pPr>
              <w:spacing w:line="276" w:lineRule="auto"/>
              <w:jc w:val="center"/>
              <w:rPr>
                <w:rFonts w:asciiTheme="minorHAnsi" w:hAnsiTheme="minorHAnsi"/>
                <w:bCs/>
                <w:sz w:val="14"/>
                <w:szCs w:val="14"/>
              </w:rPr>
            </w:pPr>
            <w:r w:rsidRPr="0045052D">
              <w:rPr>
                <w:rFonts w:asciiTheme="minorHAnsi" w:hAnsiTheme="minorHAnsi"/>
                <w:bCs/>
                <w:sz w:val="14"/>
                <w:szCs w:val="14"/>
              </w:rPr>
              <w:t>0.2.14.002509</w:t>
            </w:r>
          </w:p>
        </w:tc>
        <w:tc>
          <w:tcPr>
            <w:tcW w:w="993" w:type="dxa"/>
            <w:tcBorders>
              <w:top w:val="single" w:sz="4" w:space="0" w:color="auto"/>
              <w:left w:val="single" w:sz="4" w:space="0" w:color="auto"/>
              <w:bottom w:val="single" w:sz="4" w:space="0" w:color="auto"/>
              <w:right w:val="single" w:sz="4" w:space="0" w:color="auto"/>
            </w:tcBorders>
          </w:tcPr>
          <w:p w:rsidR="00B87FF8" w:rsidRPr="0045052D" w:rsidRDefault="0086546C" w:rsidP="00B87FF8">
            <w:pPr>
              <w:spacing w:line="276" w:lineRule="auto"/>
              <w:jc w:val="center"/>
              <w:rPr>
                <w:rFonts w:asciiTheme="minorHAnsi" w:hAnsiTheme="minorHAnsi"/>
                <w:bCs/>
                <w:sz w:val="14"/>
                <w:szCs w:val="14"/>
              </w:rPr>
            </w:pPr>
            <w:r>
              <w:rPr>
                <w:rFonts w:asciiTheme="minorHAnsi" w:hAnsiTheme="minorHAnsi"/>
                <w:bCs/>
                <w:sz w:val="14"/>
                <w:szCs w:val="14"/>
              </w:rPr>
              <w:t>0.2.33.002511</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center"/>
              <w:rPr>
                <w:rFonts w:asciiTheme="minorHAnsi" w:hAnsiTheme="minorHAnsi"/>
                <w:bCs/>
                <w:sz w:val="14"/>
                <w:szCs w:val="14"/>
              </w:rPr>
            </w:pPr>
            <w:r>
              <w:rPr>
                <w:rFonts w:asciiTheme="minorHAnsi" w:hAnsiTheme="minorHAnsi"/>
                <w:bCs/>
                <w:sz w:val="14"/>
                <w:szCs w:val="14"/>
              </w:rPr>
              <w:t>0.2.50.000000</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B87FF8" w:rsidRPr="0045052D" w:rsidRDefault="00B87FF8" w:rsidP="00B87FF8">
            <w:pPr>
              <w:rPr>
                <w:rFonts w:asciiTheme="minorHAnsi" w:hAnsiTheme="minorHAnsi"/>
                <w:b/>
                <w:bCs/>
                <w:sz w:val="16"/>
                <w:szCs w:val="16"/>
              </w:rPr>
            </w:pPr>
          </w:p>
        </w:tc>
      </w:tr>
      <w:tr w:rsidR="0045052D" w:rsidRPr="0045052D" w:rsidTr="00B87FF8">
        <w:tc>
          <w:tcPr>
            <w:tcW w:w="850" w:type="dxa"/>
            <w:tcBorders>
              <w:top w:val="single" w:sz="4" w:space="0" w:color="auto"/>
              <w:left w:val="single" w:sz="4" w:space="0" w:color="auto"/>
              <w:bottom w:val="single" w:sz="4" w:space="0" w:color="auto"/>
              <w:right w:val="single" w:sz="4" w:space="0" w:color="auto"/>
            </w:tcBorders>
            <w:hideMark/>
          </w:tcPr>
          <w:p w:rsidR="00B87FF8" w:rsidRPr="0045052D" w:rsidRDefault="00B87FF8" w:rsidP="00B87FF8">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B87FF8" w:rsidRPr="0045052D" w:rsidRDefault="00B87FF8" w:rsidP="00B87FF8">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3.660.000,00</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800.000,00</w:t>
            </w:r>
          </w:p>
        </w:tc>
        <w:tc>
          <w:tcPr>
            <w:tcW w:w="993"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200.000,00</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4.660.000,00</w:t>
            </w:r>
          </w:p>
        </w:tc>
      </w:tr>
      <w:tr w:rsidR="0045052D" w:rsidRPr="0045052D" w:rsidTr="00B87FF8">
        <w:tc>
          <w:tcPr>
            <w:tcW w:w="850" w:type="dxa"/>
            <w:tcBorders>
              <w:top w:val="single" w:sz="4" w:space="0" w:color="auto"/>
              <w:left w:val="single" w:sz="4" w:space="0" w:color="auto"/>
              <w:bottom w:val="single" w:sz="4" w:space="0" w:color="auto"/>
              <w:right w:val="single" w:sz="4" w:space="0" w:color="auto"/>
            </w:tcBorders>
            <w:hideMark/>
          </w:tcPr>
          <w:p w:rsidR="00B87FF8" w:rsidRPr="0045052D" w:rsidRDefault="00B87FF8" w:rsidP="00B87FF8">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B87FF8" w:rsidRPr="0045052D" w:rsidRDefault="00B87FF8" w:rsidP="00B87FF8">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0,00</w:t>
            </w:r>
          </w:p>
        </w:tc>
      </w:tr>
      <w:tr w:rsidR="0045052D" w:rsidRPr="0045052D" w:rsidTr="00B87FF8">
        <w:tc>
          <w:tcPr>
            <w:tcW w:w="850" w:type="dxa"/>
            <w:tcBorders>
              <w:top w:val="single" w:sz="4" w:space="0" w:color="auto"/>
              <w:left w:val="single" w:sz="4" w:space="0" w:color="auto"/>
              <w:bottom w:val="single" w:sz="4" w:space="0" w:color="auto"/>
              <w:right w:val="single" w:sz="4" w:space="0" w:color="auto"/>
            </w:tcBorders>
            <w:hideMark/>
          </w:tcPr>
          <w:p w:rsidR="00B87FF8" w:rsidRPr="0045052D" w:rsidRDefault="00B87FF8" w:rsidP="00B87FF8">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B87FF8" w:rsidRPr="0045052D" w:rsidRDefault="00B87FF8" w:rsidP="00B87FF8">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0,00</w:t>
            </w:r>
          </w:p>
        </w:tc>
      </w:tr>
      <w:tr w:rsidR="0045052D" w:rsidRPr="0045052D" w:rsidTr="00B87FF8">
        <w:tc>
          <w:tcPr>
            <w:tcW w:w="850" w:type="dxa"/>
            <w:tcBorders>
              <w:top w:val="single" w:sz="4" w:space="0" w:color="auto"/>
              <w:left w:val="single" w:sz="4" w:space="0" w:color="auto"/>
              <w:bottom w:val="single" w:sz="4" w:space="0" w:color="auto"/>
              <w:right w:val="single" w:sz="4" w:space="0" w:color="auto"/>
            </w:tcBorders>
            <w:hideMark/>
          </w:tcPr>
          <w:p w:rsidR="00B87FF8" w:rsidRPr="0045052D" w:rsidRDefault="00B87FF8" w:rsidP="00B87FF8">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B87FF8" w:rsidRPr="0045052D" w:rsidRDefault="00B87FF8" w:rsidP="00B87FF8">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700.000,00</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700.000,00</w:t>
            </w:r>
          </w:p>
        </w:tc>
        <w:tc>
          <w:tcPr>
            <w:tcW w:w="993"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40.000,00</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1.441.000,00</w:t>
            </w:r>
          </w:p>
        </w:tc>
      </w:tr>
      <w:tr w:rsidR="0045052D" w:rsidRPr="0045052D" w:rsidTr="00B87FF8">
        <w:tc>
          <w:tcPr>
            <w:tcW w:w="850" w:type="dxa"/>
            <w:tcBorders>
              <w:top w:val="single" w:sz="4" w:space="0" w:color="auto"/>
              <w:left w:val="single" w:sz="4" w:space="0" w:color="auto"/>
              <w:bottom w:val="single" w:sz="4" w:space="0" w:color="auto"/>
              <w:right w:val="single" w:sz="4" w:space="0" w:color="auto"/>
            </w:tcBorders>
            <w:hideMark/>
          </w:tcPr>
          <w:p w:rsidR="00B87FF8" w:rsidRPr="0045052D" w:rsidRDefault="00B87FF8" w:rsidP="00B87FF8">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B87FF8" w:rsidRPr="0045052D" w:rsidRDefault="00B87FF8" w:rsidP="00B87FF8">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30.000,00</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5.000,00</w:t>
            </w:r>
          </w:p>
        </w:tc>
        <w:tc>
          <w:tcPr>
            <w:tcW w:w="993"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11.000,00</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46.000,00</w:t>
            </w:r>
          </w:p>
        </w:tc>
      </w:tr>
      <w:tr w:rsidR="0045052D" w:rsidRPr="0045052D" w:rsidTr="00B87FF8">
        <w:tc>
          <w:tcPr>
            <w:tcW w:w="850"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center"/>
              <w:rPr>
                <w:rFonts w:asciiTheme="minorHAnsi" w:hAnsiTheme="minorHAnsi"/>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B87FF8" w:rsidRPr="0045052D" w:rsidRDefault="00B87FF8" w:rsidP="00B87FF8">
            <w:pPr>
              <w:spacing w:line="276" w:lineRule="auto"/>
              <w:jc w:val="center"/>
              <w:rPr>
                <w:rFonts w:asciiTheme="minorHAnsi" w:hAnsiTheme="minorHAnsi"/>
                <w:bCs/>
                <w:sz w:val="16"/>
                <w:szCs w:val="16"/>
              </w:rPr>
            </w:pPr>
            <w:r w:rsidRPr="0045052D">
              <w:rPr>
                <w:rFonts w:asciiTheme="minorHAnsi" w:hAnsiTheme="minorHAnsi"/>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bCs/>
                <w:sz w:val="16"/>
                <w:szCs w:val="16"/>
              </w:rPr>
            </w:pPr>
            <w:r>
              <w:rPr>
                <w:rFonts w:asciiTheme="minorHAnsi" w:hAnsiTheme="minorHAnsi"/>
                <w:bCs/>
                <w:sz w:val="16"/>
                <w:szCs w:val="16"/>
              </w:rPr>
              <w:fldChar w:fldCharType="begin"/>
            </w:r>
            <w:r>
              <w:rPr>
                <w:rFonts w:asciiTheme="minorHAnsi" w:hAnsiTheme="minorHAnsi"/>
                <w:bCs/>
                <w:sz w:val="16"/>
                <w:szCs w:val="16"/>
              </w:rPr>
              <w:instrText xml:space="preserve"> =SUM(ABOVE) </w:instrText>
            </w:r>
            <w:r>
              <w:rPr>
                <w:rFonts w:asciiTheme="minorHAnsi" w:hAnsiTheme="minorHAnsi"/>
                <w:bCs/>
                <w:sz w:val="16"/>
                <w:szCs w:val="16"/>
              </w:rPr>
              <w:fldChar w:fldCharType="separate"/>
            </w:r>
            <w:r>
              <w:rPr>
                <w:rFonts w:asciiTheme="minorHAnsi" w:hAnsiTheme="minorHAnsi"/>
                <w:bCs/>
                <w:noProof/>
                <w:sz w:val="16"/>
                <w:szCs w:val="16"/>
              </w:rPr>
              <w:t>4.390.000</w:t>
            </w:r>
            <w:r>
              <w:rPr>
                <w:rFonts w:asciiTheme="minorHAnsi" w:hAnsiTheme="minorHAnsi"/>
                <w:bCs/>
                <w:sz w:val="16"/>
                <w:szCs w:val="16"/>
              </w:rPr>
              <w:fldChar w:fldCharType="end"/>
            </w:r>
            <w:proofErr w:type="gramStart"/>
            <w:r>
              <w:rPr>
                <w:rFonts w:asciiTheme="minorHAnsi" w:hAnsiTheme="minorHAnsi"/>
                <w:bCs/>
                <w:sz w:val="16"/>
                <w:szCs w:val="16"/>
              </w:rPr>
              <w:t>,</w:t>
            </w:r>
            <w:proofErr w:type="gramEnd"/>
            <w:r>
              <w:rPr>
                <w:rFonts w:asciiTheme="minorHAnsi" w:hAnsiTheme="minorHAnsi"/>
                <w:bCs/>
                <w:sz w:val="16"/>
                <w:szCs w:val="16"/>
              </w:rPr>
              <w:t>00</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bCs/>
                <w:sz w:val="16"/>
                <w:szCs w:val="16"/>
              </w:rPr>
            </w:pPr>
            <w:r>
              <w:rPr>
                <w:rFonts w:asciiTheme="minorHAnsi" w:hAnsiTheme="minorHAnsi"/>
                <w:bCs/>
                <w:sz w:val="16"/>
                <w:szCs w:val="16"/>
              </w:rPr>
              <w:t>1.505.000,00</w:t>
            </w:r>
          </w:p>
        </w:tc>
        <w:tc>
          <w:tcPr>
            <w:tcW w:w="993"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bCs/>
                <w:sz w:val="16"/>
                <w:szCs w:val="16"/>
              </w:rPr>
            </w:pPr>
            <w:r>
              <w:rPr>
                <w:rFonts w:asciiTheme="minorHAnsi" w:hAnsiTheme="minorHAnsi"/>
                <w:bCs/>
                <w:sz w:val="16"/>
                <w:szCs w:val="16"/>
              </w:rPr>
              <w:t>251.000,00</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bCs/>
                <w:sz w:val="16"/>
                <w:szCs w:val="16"/>
              </w:rPr>
            </w:pPr>
            <w:r>
              <w:rPr>
                <w:rFonts w:asciiTheme="minorHAnsi" w:hAnsiTheme="minorHAnsi"/>
                <w:bCs/>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right"/>
              <w:rPr>
                <w:rFonts w:asciiTheme="minorHAnsi" w:hAnsiTheme="minorHAnsi"/>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bCs/>
                <w:sz w:val="16"/>
                <w:szCs w:val="16"/>
              </w:rPr>
            </w:pPr>
            <w:r>
              <w:rPr>
                <w:rFonts w:asciiTheme="minorHAnsi" w:hAnsiTheme="minorHAnsi"/>
                <w:bCs/>
                <w:sz w:val="16"/>
                <w:szCs w:val="16"/>
              </w:rPr>
              <w:fldChar w:fldCharType="begin"/>
            </w:r>
            <w:r>
              <w:rPr>
                <w:rFonts w:asciiTheme="minorHAnsi" w:hAnsiTheme="minorHAnsi"/>
                <w:bCs/>
                <w:sz w:val="16"/>
                <w:szCs w:val="16"/>
              </w:rPr>
              <w:instrText xml:space="preserve"> =SUM(ABOVE) </w:instrText>
            </w:r>
            <w:r>
              <w:rPr>
                <w:rFonts w:asciiTheme="minorHAnsi" w:hAnsiTheme="minorHAnsi"/>
                <w:bCs/>
                <w:sz w:val="16"/>
                <w:szCs w:val="16"/>
              </w:rPr>
              <w:fldChar w:fldCharType="separate"/>
            </w:r>
            <w:r>
              <w:rPr>
                <w:rFonts w:asciiTheme="minorHAnsi" w:hAnsiTheme="minorHAnsi"/>
                <w:bCs/>
                <w:noProof/>
                <w:sz w:val="16"/>
                <w:szCs w:val="16"/>
              </w:rPr>
              <w:t>6.147.000</w:t>
            </w:r>
            <w:r>
              <w:rPr>
                <w:rFonts w:asciiTheme="minorHAnsi" w:hAnsiTheme="minorHAnsi"/>
                <w:bCs/>
                <w:sz w:val="16"/>
                <w:szCs w:val="16"/>
              </w:rPr>
              <w:fldChar w:fldCharType="end"/>
            </w:r>
            <w:proofErr w:type="gramStart"/>
            <w:r>
              <w:rPr>
                <w:rFonts w:asciiTheme="minorHAnsi" w:hAnsiTheme="minorHAnsi"/>
                <w:bCs/>
                <w:sz w:val="16"/>
                <w:szCs w:val="16"/>
              </w:rPr>
              <w:t>,</w:t>
            </w:r>
            <w:proofErr w:type="gramEnd"/>
            <w:r>
              <w:rPr>
                <w:rFonts w:asciiTheme="minorHAnsi" w:hAnsiTheme="minorHAnsi"/>
                <w:bCs/>
                <w:sz w:val="16"/>
                <w:szCs w:val="16"/>
              </w:rPr>
              <w:t>00</w:t>
            </w:r>
          </w:p>
        </w:tc>
      </w:tr>
    </w:tbl>
    <w:p w:rsidR="00B87FF8" w:rsidRPr="0045052D" w:rsidRDefault="00B87FF8" w:rsidP="00B87FF8">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B87FF8">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B87FF8" w:rsidRPr="0045052D" w:rsidRDefault="00B87FF8" w:rsidP="00B87FF8">
            <w:pPr>
              <w:pStyle w:val="Ttulo8"/>
              <w:spacing w:line="276" w:lineRule="auto"/>
              <w:jc w:val="center"/>
              <w:rPr>
                <w:rFonts w:asciiTheme="minorHAnsi" w:hAnsiTheme="minorHAnsi"/>
                <w:color w:val="auto"/>
                <w:sz w:val="18"/>
              </w:rPr>
            </w:pPr>
          </w:p>
          <w:p w:rsidR="00B87FF8" w:rsidRPr="0045052D" w:rsidRDefault="00B87FF8" w:rsidP="00B87FF8">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B87FF8" w:rsidRPr="0045052D" w:rsidRDefault="00B87FF8" w:rsidP="00B87FF8">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center"/>
              <w:rPr>
                <w:rFonts w:asciiTheme="minorHAnsi" w:hAnsiTheme="minorHAnsi"/>
                <w:b/>
                <w:bCs/>
                <w:sz w:val="18"/>
              </w:rPr>
            </w:pPr>
          </w:p>
          <w:p w:rsidR="00B87FF8" w:rsidRPr="0045052D" w:rsidRDefault="00B87FF8" w:rsidP="00B87FF8">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B87FF8" w:rsidRPr="0045052D" w:rsidRDefault="00B87FF8" w:rsidP="00B87FF8">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center"/>
              <w:rPr>
                <w:rFonts w:asciiTheme="minorHAnsi" w:hAnsiTheme="minorHAnsi"/>
                <w:b/>
                <w:bCs/>
                <w:sz w:val="18"/>
              </w:rPr>
            </w:pPr>
            <w:r w:rsidRPr="0045052D">
              <w:rPr>
                <w:rFonts w:asciiTheme="minorHAnsi" w:hAnsiTheme="minorHAnsi"/>
                <w:b/>
                <w:bCs/>
                <w:sz w:val="18"/>
              </w:rPr>
              <w:t>EXERCÍCIO</w:t>
            </w:r>
          </w:p>
          <w:p w:rsidR="00B87FF8" w:rsidRPr="0045052D" w:rsidRDefault="00B87FF8" w:rsidP="00B87FF8">
            <w:pPr>
              <w:spacing w:line="276" w:lineRule="auto"/>
              <w:jc w:val="center"/>
              <w:rPr>
                <w:rFonts w:asciiTheme="minorHAnsi" w:hAnsiTheme="minorHAnsi"/>
                <w:b/>
                <w:bCs/>
                <w:sz w:val="18"/>
              </w:rPr>
            </w:pPr>
          </w:p>
        </w:tc>
      </w:tr>
      <w:tr w:rsidR="0045052D" w:rsidRPr="0045052D" w:rsidTr="00B87FF8">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B87FF8" w:rsidRPr="0045052D" w:rsidRDefault="00B87FF8" w:rsidP="00B87FF8">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B87FF8" w:rsidRPr="0045052D" w:rsidRDefault="00B87FF8" w:rsidP="00B87FF8">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B87FF8" w:rsidRPr="0045052D" w:rsidRDefault="00BB3B71" w:rsidP="00B87FF8">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B87FF8" w:rsidRPr="0045052D" w:rsidRDefault="00BB3B71" w:rsidP="00B87FF8">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B87FF8">
        <w:tc>
          <w:tcPr>
            <w:tcW w:w="940"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bCs/>
                <w:sz w:val="18"/>
              </w:rPr>
            </w:pPr>
            <w:r>
              <w:rPr>
                <w:rFonts w:asciiTheme="minorHAnsi" w:hAnsiTheme="minorHAnsi"/>
                <w:bCs/>
                <w:sz w:val="18"/>
              </w:rPr>
              <w:t>4.986.000,00</w:t>
            </w:r>
          </w:p>
        </w:tc>
        <w:tc>
          <w:tcPr>
            <w:tcW w:w="1309"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bCs/>
                <w:sz w:val="18"/>
              </w:rPr>
            </w:pPr>
            <w:r>
              <w:rPr>
                <w:rFonts w:asciiTheme="minorHAnsi" w:hAnsiTheme="minorHAnsi"/>
                <w:bCs/>
                <w:sz w:val="18"/>
              </w:rPr>
              <w:t>5.335.000,00</w:t>
            </w:r>
          </w:p>
        </w:tc>
      </w:tr>
      <w:tr w:rsidR="0045052D" w:rsidRPr="0045052D" w:rsidTr="00B87FF8">
        <w:tc>
          <w:tcPr>
            <w:tcW w:w="940"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B87FF8">
        <w:tc>
          <w:tcPr>
            <w:tcW w:w="940"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bCs/>
                <w:sz w:val="18"/>
              </w:rPr>
            </w:pPr>
            <w:r>
              <w:rPr>
                <w:rFonts w:asciiTheme="minorHAnsi" w:hAnsiTheme="minorHAnsi"/>
                <w:bCs/>
                <w:sz w:val="18"/>
              </w:rPr>
              <w:t>0,00</w:t>
            </w:r>
          </w:p>
        </w:tc>
        <w:tc>
          <w:tcPr>
            <w:tcW w:w="1309"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bCs/>
                <w:sz w:val="18"/>
              </w:rPr>
            </w:pPr>
            <w:r>
              <w:rPr>
                <w:rFonts w:asciiTheme="minorHAnsi" w:hAnsiTheme="minorHAnsi"/>
                <w:bCs/>
                <w:sz w:val="18"/>
              </w:rPr>
              <w:t>0,00</w:t>
            </w:r>
          </w:p>
        </w:tc>
      </w:tr>
      <w:tr w:rsidR="0045052D" w:rsidRPr="0045052D" w:rsidTr="00B87FF8">
        <w:tc>
          <w:tcPr>
            <w:tcW w:w="940"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B87FF8" w:rsidRPr="0045052D" w:rsidRDefault="002B73C0" w:rsidP="00076D18">
            <w:pPr>
              <w:spacing w:line="276" w:lineRule="auto"/>
              <w:jc w:val="right"/>
              <w:rPr>
                <w:rFonts w:asciiTheme="minorHAnsi" w:hAnsiTheme="minorHAnsi"/>
                <w:bCs/>
                <w:sz w:val="18"/>
              </w:rPr>
            </w:pPr>
            <w:r>
              <w:rPr>
                <w:rFonts w:asciiTheme="minorHAnsi" w:hAnsiTheme="minorHAnsi"/>
                <w:bCs/>
                <w:sz w:val="18"/>
              </w:rPr>
              <w:t>1.542.000,00</w:t>
            </w:r>
          </w:p>
        </w:tc>
        <w:tc>
          <w:tcPr>
            <w:tcW w:w="1309"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bCs/>
                <w:sz w:val="18"/>
              </w:rPr>
            </w:pPr>
            <w:r>
              <w:rPr>
                <w:rFonts w:asciiTheme="minorHAnsi" w:hAnsiTheme="minorHAnsi"/>
                <w:bCs/>
                <w:sz w:val="18"/>
              </w:rPr>
              <w:t>1.649.000,00</w:t>
            </w:r>
          </w:p>
        </w:tc>
      </w:tr>
      <w:tr w:rsidR="0045052D" w:rsidRPr="0045052D" w:rsidTr="00B87FF8">
        <w:tc>
          <w:tcPr>
            <w:tcW w:w="940"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50.000,00</w:t>
            </w:r>
          </w:p>
        </w:tc>
        <w:tc>
          <w:tcPr>
            <w:tcW w:w="1309"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sz w:val="16"/>
                <w:szCs w:val="16"/>
              </w:rPr>
            </w:pPr>
            <w:r>
              <w:rPr>
                <w:rFonts w:asciiTheme="minorHAnsi" w:hAnsiTheme="minorHAnsi"/>
                <w:sz w:val="16"/>
                <w:szCs w:val="16"/>
              </w:rPr>
              <w:t>55.000,00</w:t>
            </w:r>
          </w:p>
        </w:tc>
      </w:tr>
      <w:tr w:rsidR="0045052D" w:rsidRPr="0045052D" w:rsidTr="00B87FF8">
        <w:tc>
          <w:tcPr>
            <w:tcW w:w="940"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B87FF8" w:rsidRPr="0045052D" w:rsidRDefault="00B87FF8" w:rsidP="00B87FF8">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6.578.000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c>
          <w:tcPr>
            <w:tcW w:w="1309" w:type="dxa"/>
            <w:tcBorders>
              <w:top w:val="single" w:sz="4" w:space="0" w:color="auto"/>
              <w:left w:val="single" w:sz="4" w:space="0" w:color="auto"/>
              <w:bottom w:val="single" w:sz="4" w:space="0" w:color="auto"/>
              <w:right w:val="single" w:sz="4" w:space="0" w:color="auto"/>
            </w:tcBorders>
          </w:tcPr>
          <w:p w:rsidR="00B87FF8" w:rsidRPr="0045052D" w:rsidRDefault="002B73C0" w:rsidP="00B87FF8">
            <w:pPr>
              <w:spacing w:line="276" w:lineRule="auto"/>
              <w:jc w:val="right"/>
              <w:rPr>
                <w:rFonts w:asciiTheme="minorHAnsi" w:hAnsiTheme="minorHAnsi"/>
                <w:b/>
                <w:bCs/>
                <w:sz w:val="16"/>
                <w:szCs w:val="16"/>
              </w:rPr>
            </w:pPr>
            <w:r>
              <w:rPr>
                <w:rFonts w:asciiTheme="minorHAnsi" w:hAnsiTheme="minorHAnsi"/>
                <w:b/>
                <w:bCs/>
                <w:sz w:val="16"/>
                <w:szCs w:val="16"/>
              </w:rPr>
              <w:fldChar w:fldCharType="begin"/>
            </w:r>
            <w:r>
              <w:rPr>
                <w:rFonts w:asciiTheme="minorHAnsi" w:hAnsiTheme="minorHAnsi"/>
                <w:b/>
                <w:bCs/>
                <w:sz w:val="16"/>
                <w:szCs w:val="16"/>
              </w:rPr>
              <w:instrText xml:space="preserve"> =SUM(ABOVE) </w:instrText>
            </w:r>
            <w:r>
              <w:rPr>
                <w:rFonts w:asciiTheme="minorHAnsi" w:hAnsiTheme="minorHAnsi"/>
                <w:b/>
                <w:bCs/>
                <w:sz w:val="16"/>
                <w:szCs w:val="16"/>
              </w:rPr>
              <w:fldChar w:fldCharType="separate"/>
            </w:r>
            <w:r>
              <w:rPr>
                <w:rFonts w:asciiTheme="minorHAnsi" w:hAnsiTheme="minorHAnsi"/>
                <w:b/>
                <w:bCs/>
                <w:noProof/>
                <w:sz w:val="16"/>
                <w:szCs w:val="16"/>
              </w:rPr>
              <w:t>7.039.000</w:t>
            </w:r>
            <w:r>
              <w:rPr>
                <w:rFonts w:asciiTheme="minorHAnsi" w:hAnsiTheme="minorHAnsi"/>
                <w:b/>
                <w:bCs/>
                <w:sz w:val="16"/>
                <w:szCs w:val="16"/>
              </w:rPr>
              <w:fldChar w:fldCharType="end"/>
            </w:r>
            <w:proofErr w:type="gramStart"/>
            <w:r>
              <w:rPr>
                <w:rFonts w:asciiTheme="minorHAnsi" w:hAnsiTheme="minorHAnsi"/>
                <w:b/>
                <w:bCs/>
                <w:sz w:val="16"/>
                <w:szCs w:val="16"/>
              </w:rPr>
              <w:t>,</w:t>
            </w:r>
            <w:proofErr w:type="gramEnd"/>
            <w:r>
              <w:rPr>
                <w:rFonts w:asciiTheme="minorHAnsi" w:hAnsiTheme="minorHAnsi"/>
                <w:b/>
                <w:bCs/>
                <w:sz w:val="16"/>
                <w:szCs w:val="16"/>
              </w:rPr>
              <w:t>00</w:t>
            </w:r>
          </w:p>
        </w:tc>
      </w:tr>
    </w:tbl>
    <w:p w:rsidR="00B87FF8" w:rsidRPr="0045052D" w:rsidRDefault="00B87FF8" w:rsidP="00B93A44">
      <w:pPr>
        <w:rPr>
          <w:rFonts w:asciiTheme="minorHAnsi" w:hAnsiTheme="minorHAnsi"/>
        </w:rPr>
      </w:pPr>
    </w:p>
    <w:p w:rsidR="00BF4A89" w:rsidRPr="0045052D" w:rsidRDefault="00BF4A89" w:rsidP="00B93A44">
      <w:pPr>
        <w:rPr>
          <w:rFonts w:asciiTheme="minorHAnsi" w:hAnsiTheme="minorHAnsi"/>
        </w:rPr>
      </w:pPr>
    </w:p>
    <w:p w:rsidR="00DF331B" w:rsidRPr="0045052D" w:rsidRDefault="00DF331B"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0E31F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A89" w:rsidRPr="0045052D" w:rsidRDefault="00BF4A89" w:rsidP="000E31FB">
            <w:pPr>
              <w:snapToGrid w:val="0"/>
              <w:rPr>
                <w:rFonts w:asciiTheme="minorHAnsi" w:hAnsiTheme="minorHAnsi"/>
              </w:rPr>
            </w:pPr>
            <w:r w:rsidRPr="0045052D">
              <w:rPr>
                <w:rFonts w:asciiTheme="minorHAnsi" w:hAnsiTheme="minorHAnsi"/>
              </w:rPr>
              <w:lastRenderedPageBreak/>
              <w:t>1301.10.301.0012.2070</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A89" w:rsidRPr="0045052D" w:rsidRDefault="00BF4A89" w:rsidP="000E31FB">
            <w:pPr>
              <w:snapToGrid w:val="0"/>
              <w:jc w:val="both"/>
              <w:rPr>
                <w:rFonts w:asciiTheme="minorHAnsi" w:hAnsiTheme="minorHAnsi"/>
              </w:rPr>
            </w:pPr>
            <w:r w:rsidRPr="0045052D">
              <w:rPr>
                <w:rFonts w:asciiTheme="minorHAnsi" w:hAnsiTheme="minorHAnsi"/>
              </w:rPr>
              <w:t>Manutenção do Bloco Media e Alta Complexidade (MAC)</w:t>
            </w:r>
          </w:p>
        </w:tc>
      </w:tr>
    </w:tbl>
    <w:p w:rsidR="00BF4A89" w:rsidRPr="0045052D" w:rsidRDefault="00BF4A89" w:rsidP="00BF4A89">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0E31FB">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BF4A89" w:rsidRPr="0045052D" w:rsidRDefault="00BF4A89" w:rsidP="000E31FB">
            <w:pPr>
              <w:pStyle w:val="Ttulo8"/>
              <w:spacing w:line="276" w:lineRule="auto"/>
              <w:jc w:val="center"/>
              <w:rPr>
                <w:rFonts w:asciiTheme="minorHAnsi" w:hAnsiTheme="minorHAnsi"/>
                <w:color w:val="auto"/>
                <w:sz w:val="16"/>
                <w:szCs w:val="16"/>
              </w:rPr>
            </w:pPr>
          </w:p>
          <w:p w:rsidR="00BF4A89" w:rsidRPr="0045052D" w:rsidRDefault="00BF4A89" w:rsidP="000E31FB">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
                <w:bCs/>
                <w:sz w:val="16"/>
                <w:szCs w:val="16"/>
              </w:rPr>
            </w:pPr>
          </w:p>
          <w:p w:rsidR="00BF4A89" w:rsidRPr="0045052D" w:rsidRDefault="00BF4A89" w:rsidP="000E31FB">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
                <w:bCs/>
                <w:sz w:val="16"/>
                <w:szCs w:val="16"/>
              </w:rPr>
            </w:pPr>
          </w:p>
          <w:p w:rsidR="00BF4A89" w:rsidRPr="0045052D" w:rsidRDefault="00BF4A89" w:rsidP="000E31FB">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both"/>
              <w:rPr>
                <w:rFonts w:asciiTheme="minorHAnsi" w:hAnsiTheme="minorHAnsi"/>
                <w:b/>
                <w:bCs/>
                <w:sz w:val="16"/>
                <w:szCs w:val="16"/>
              </w:rPr>
            </w:pPr>
          </w:p>
          <w:p w:rsidR="00BF4A89" w:rsidRPr="0045052D" w:rsidRDefault="00BF4A89" w:rsidP="000E31FB">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0E31FB">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BF4A89" w:rsidRPr="0045052D" w:rsidRDefault="00BF4A89" w:rsidP="000E31FB">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BF4A89" w:rsidRPr="0045052D" w:rsidRDefault="00BF4A89" w:rsidP="000E31FB">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Cs/>
                <w:sz w:val="14"/>
                <w:szCs w:val="14"/>
              </w:rPr>
            </w:pPr>
            <w:r w:rsidRPr="0045052D">
              <w:rPr>
                <w:rFonts w:asciiTheme="minorHAnsi" w:hAnsiTheme="minorHAnsi"/>
                <w:bCs/>
                <w:sz w:val="14"/>
                <w:szCs w:val="14"/>
              </w:rPr>
              <w:t>0.1.02.000000</w:t>
            </w: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Cs/>
                <w:sz w:val="14"/>
                <w:szCs w:val="14"/>
              </w:rPr>
            </w:pPr>
            <w:r w:rsidRPr="0045052D">
              <w:rPr>
                <w:rFonts w:asciiTheme="minorHAnsi" w:hAnsiTheme="minorHAnsi"/>
                <w:bCs/>
                <w:sz w:val="14"/>
                <w:szCs w:val="14"/>
              </w:rPr>
              <w:t>0.2.14.002509</w:t>
            </w:r>
          </w:p>
        </w:tc>
        <w:tc>
          <w:tcPr>
            <w:tcW w:w="993"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BF4A89" w:rsidRPr="0045052D" w:rsidRDefault="00BF4A89" w:rsidP="000E31FB">
            <w:pPr>
              <w:rPr>
                <w:rFonts w:asciiTheme="minorHAnsi" w:hAnsiTheme="minorHAnsi"/>
                <w:b/>
                <w:bCs/>
                <w:sz w:val="16"/>
                <w:szCs w:val="16"/>
              </w:rPr>
            </w:pPr>
          </w:p>
        </w:tc>
      </w:tr>
      <w:tr w:rsidR="0045052D" w:rsidRPr="0045052D" w:rsidTr="000E31FB">
        <w:tc>
          <w:tcPr>
            <w:tcW w:w="850" w:type="dxa"/>
            <w:tcBorders>
              <w:top w:val="single" w:sz="4" w:space="0" w:color="auto"/>
              <w:left w:val="single" w:sz="4" w:space="0" w:color="auto"/>
              <w:bottom w:val="single" w:sz="4" w:space="0" w:color="auto"/>
              <w:right w:val="single" w:sz="4" w:space="0" w:color="auto"/>
            </w:tcBorders>
            <w:hideMark/>
          </w:tcPr>
          <w:p w:rsidR="00BF4A89" w:rsidRPr="0045052D" w:rsidRDefault="00BF4A89" w:rsidP="000E31FB">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BF4A89" w:rsidRPr="0045052D" w:rsidRDefault="00BF4A89" w:rsidP="000E31FB">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r>
      <w:tr w:rsidR="0045052D" w:rsidRPr="0045052D" w:rsidTr="000E31FB">
        <w:tc>
          <w:tcPr>
            <w:tcW w:w="850" w:type="dxa"/>
            <w:tcBorders>
              <w:top w:val="single" w:sz="4" w:space="0" w:color="auto"/>
              <w:left w:val="single" w:sz="4" w:space="0" w:color="auto"/>
              <w:bottom w:val="single" w:sz="4" w:space="0" w:color="auto"/>
              <w:right w:val="single" w:sz="4" w:space="0" w:color="auto"/>
            </w:tcBorders>
            <w:hideMark/>
          </w:tcPr>
          <w:p w:rsidR="00BF4A89" w:rsidRPr="0045052D" w:rsidRDefault="00BF4A89" w:rsidP="000E31FB">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BF4A89" w:rsidRPr="0045052D" w:rsidRDefault="00BF4A89" w:rsidP="000E31FB">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r>
      <w:tr w:rsidR="0086546C" w:rsidRPr="0045052D" w:rsidTr="000E31FB">
        <w:tc>
          <w:tcPr>
            <w:tcW w:w="850" w:type="dxa"/>
            <w:tcBorders>
              <w:top w:val="single" w:sz="4" w:space="0" w:color="auto"/>
              <w:left w:val="single" w:sz="4" w:space="0" w:color="auto"/>
              <w:bottom w:val="single" w:sz="4" w:space="0" w:color="auto"/>
              <w:right w:val="single" w:sz="4" w:space="0" w:color="auto"/>
            </w:tcBorders>
            <w:hideMark/>
          </w:tcPr>
          <w:p w:rsidR="0086546C" w:rsidRPr="0045052D" w:rsidRDefault="0086546C" w:rsidP="000E31FB">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86546C" w:rsidRPr="0045052D" w:rsidRDefault="0086546C" w:rsidP="000E31FB">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r>
              <w:rPr>
                <w:rFonts w:asciiTheme="minorHAnsi" w:hAnsiTheme="minorHAnsi"/>
                <w:sz w:val="16"/>
                <w:szCs w:val="16"/>
              </w:rPr>
              <w:t>10.000,00</w:t>
            </w: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r>
              <w:rPr>
                <w:rFonts w:asciiTheme="minorHAnsi" w:hAnsiTheme="minorHAnsi"/>
                <w:sz w:val="16"/>
                <w:szCs w:val="16"/>
              </w:rPr>
              <w:t>10.000,00</w:t>
            </w:r>
          </w:p>
        </w:tc>
      </w:tr>
      <w:tr w:rsidR="0086546C" w:rsidRPr="0045052D" w:rsidTr="000E31FB">
        <w:tc>
          <w:tcPr>
            <w:tcW w:w="850" w:type="dxa"/>
            <w:tcBorders>
              <w:top w:val="single" w:sz="4" w:space="0" w:color="auto"/>
              <w:left w:val="single" w:sz="4" w:space="0" w:color="auto"/>
              <w:bottom w:val="single" w:sz="4" w:space="0" w:color="auto"/>
              <w:right w:val="single" w:sz="4" w:space="0" w:color="auto"/>
            </w:tcBorders>
            <w:hideMark/>
          </w:tcPr>
          <w:p w:rsidR="0086546C" w:rsidRPr="0045052D" w:rsidRDefault="0086546C" w:rsidP="000E31FB">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86546C" w:rsidRPr="0045052D" w:rsidRDefault="0086546C" w:rsidP="000E31FB">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r>
              <w:rPr>
                <w:rFonts w:asciiTheme="minorHAnsi" w:hAnsiTheme="minorHAnsi"/>
                <w:sz w:val="16"/>
                <w:szCs w:val="16"/>
              </w:rPr>
              <w:t>150.000,00</w:t>
            </w: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r>
              <w:rPr>
                <w:rFonts w:asciiTheme="minorHAnsi" w:hAnsiTheme="minorHAnsi"/>
                <w:sz w:val="16"/>
                <w:szCs w:val="16"/>
              </w:rPr>
              <w:t>312.000,00</w:t>
            </w:r>
          </w:p>
        </w:tc>
        <w:tc>
          <w:tcPr>
            <w:tcW w:w="993"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r>
              <w:rPr>
                <w:rFonts w:asciiTheme="minorHAnsi" w:hAnsiTheme="minorHAnsi"/>
                <w:sz w:val="16"/>
                <w:szCs w:val="16"/>
              </w:rPr>
              <w:t>462.000,00</w:t>
            </w:r>
          </w:p>
        </w:tc>
      </w:tr>
      <w:tr w:rsidR="0086546C" w:rsidRPr="0045052D" w:rsidTr="000E31FB">
        <w:tc>
          <w:tcPr>
            <w:tcW w:w="850" w:type="dxa"/>
            <w:tcBorders>
              <w:top w:val="single" w:sz="4" w:space="0" w:color="auto"/>
              <w:left w:val="single" w:sz="4" w:space="0" w:color="auto"/>
              <w:bottom w:val="single" w:sz="4" w:space="0" w:color="auto"/>
              <w:right w:val="single" w:sz="4" w:space="0" w:color="auto"/>
            </w:tcBorders>
            <w:hideMark/>
          </w:tcPr>
          <w:p w:rsidR="0086546C" w:rsidRPr="0045052D" w:rsidRDefault="0086546C" w:rsidP="000E31FB">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86546C" w:rsidRPr="0045052D" w:rsidRDefault="0086546C" w:rsidP="000E31FB">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p>
        </w:tc>
      </w:tr>
      <w:tr w:rsidR="0086546C" w:rsidRPr="0045052D" w:rsidTr="000E31FB">
        <w:tc>
          <w:tcPr>
            <w:tcW w:w="850" w:type="dxa"/>
            <w:tcBorders>
              <w:top w:val="single" w:sz="4" w:space="0" w:color="auto"/>
              <w:left w:val="single" w:sz="4" w:space="0" w:color="auto"/>
              <w:bottom w:val="single" w:sz="4" w:space="0" w:color="auto"/>
              <w:right w:val="single" w:sz="4" w:space="0" w:color="auto"/>
            </w:tcBorders>
          </w:tcPr>
          <w:p w:rsidR="0086546C" w:rsidRPr="0045052D" w:rsidRDefault="0086546C" w:rsidP="000E31FB">
            <w:pPr>
              <w:spacing w:line="276" w:lineRule="auto"/>
              <w:jc w:val="center"/>
              <w:rPr>
                <w:rFonts w:asciiTheme="minorHAnsi" w:hAnsiTheme="minorHAnsi"/>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86546C" w:rsidRPr="0045052D" w:rsidRDefault="0086546C" w:rsidP="000E31FB">
            <w:pPr>
              <w:spacing w:line="276" w:lineRule="auto"/>
              <w:jc w:val="center"/>
              <w:rPr>
                <w:rFonts w:asciiTheme="minorHAnsi" w:hAnsiTheme="minorHAnsi"/>
                <w:bCs/>
                <w:sz w:val="16"/>
                <w:szCs w:val="16"/>
              </w:rPr>
            </w:pPr>
            <w:r w:rsidRPr="0045052D">
              <w:rPr>
                <w:rFonts w:asciiTheme="minorHAnsi" w:hAnsiTheme="minorHAnsi"/>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bCs/>
                <w:sz w:val="16"/>
                <w:szCs w:val="16"/>
              </w:rPr>
            </w:pPr>
            <w:r>
              <w:rPr>
                <w:rFonts w:asciiTheme="minorHAnsi" w:hAnsiTheme="minorHAnsi"/>
                <w:bCs/>
                <w:sz w:val="16"/>
                <w:szCs w:val="16"/>
              </w:rPr>
              <w:t>160.000,00</w:t>
            </w: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bCs/>
                <w:sz w:val="16"/>
                <w:szCs w:val="16"/>
              </w:rPr>
            </w:pPr>
            <w:r>
              <w:rPr>
                <w:rFonts w:asciiTheme="minorHAnsi" w:hAnsiTheme="minorHAnsi"/>
                <w:bCs/>
                <w:sz w:val="16"/>
                <w:szCs w:val="16"/>
              </w:rPr>
              <w:t>312.000,00</w:t>
            </w:r>
          </w:p>
        </w:tc>
        <w:tc>
          <w:tcPr>
            <w:tcW w:w="993"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bCs/>
                <w:sz w:val="16"/>
                <w:szCs w:val="16"/>
              </w:rPr>
            </w:pPr>
            <w:r>
              <w:rPr>
                <w:rFonts w:asciiTheme="minorHAnsi" w:hAnsiTheme="minorHAnsi"/>
                <w:bCs/>
                <w:sz w:val="16"/>
                <w:szCs w:val="16"/>
              </w:rPr>
              <w:t>472.000,00</w:t>
            </w:r>
          </w:p>
        </w:tc>
      </w:tr>
    </w:tbl>
    <w:p w:rsidR="00BF4A89" w:rsidRPr="0045052D" w:rsidRDefault="00BF4A89" w:rsidP="00BF4A89">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0E31FB">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BF4A89" w:rsidRPr="0045052D" w:rsidRDefault="00BF4A89" w:rsidP="000E31FB">
            <w:pPr>
              <w:pStyle w:val="Ttulo8"/>
              <w:spacing w:line="276" w:lineRule="auto"/>
              <w:jc w:val="center"/>
              <w:rPr>
                <w:rFonts w:asciiTheme="minorHAnsi" w:hAnsiTheme="minorHAnsi"/>
                <w:color w:val="auto"/>
                <w:sz w:val="18"/>
              </w:rPr>
            </w:pPr>
          </w:p>
          <w:p w:rsidR="00BF4A89" w:rsidRPr="0045052D" w:rsidRDefault="00BF4A89" w:rsidP="000E31FB">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BF4A89" w:rsidRPr="0045052D" w:rsidRDefault="00BF4A89" w:rsidP="000E31FB">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
                <w:bCs/>
                <w:sz w:val="18"/>
              </w:rPr>
            </w:pPr>
          </w:p>
          <w:p w:rsidR="00BF4A89" w:rsidRPr="0045052D" w:rsidRDefault="00BF4A89" w:rsidP="000E31FB">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BF4A89" w:rsidRPr="0045052D" w:rsidRDefault="00BF4A89" w:rsidP="000E31FB">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
                <w:bCs/>
                <w:sz w:val="18"/>
              </w:rPr>
            </w:pPr>
            <w:r w:rsidRPr="0045052D">
              <w:rPr>
                <w:rFonts w:asciiTheme="minorHAnsi" w:hAnsiTheme="minorHAnsi"/>
                <w:b/>
                <w:bCs/>
                <w:sz w:val="18"/>
              </w:rPr>
              <w:t>EXERCÍCIO</w:t>
            </w:r>
          </w:p>
          <w:p w:rsidR="00BF4A89" w:rsidRPr="0045052D" w:rsidRDefault="00BF4A89" w:rsidP="000E31FB">
            <w:pPr>
              <w:spacing w:line="276" w:lineRule="auto"/>
              <w:jc w:val="center"/>
              <w:rPr>
                <w:rFonts w:asciiTheme="minorHAnsi" w:hAnsiTheme="minorHAnsi"/>
                <w:b/>
                <w:bCs/>
                <w:sz w:val="18"/>
              </w:rPr>
            </w:pPr>
          </w:p>
        </w:tc>
      </w:tr>
      <w:tr w:rsidR="0045052D" w:rsidRPr="0045052D" w:rsidTr="000E31FB">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BF4A89" w:rsidRPr="0045052D" w:rsidRDefault="00BF4A89" w:rsidP="000E31FB">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BF4A89" w:rsidRPr="0045052D" w:rsidRDefault="00BF4A89" w:rsidP="000E31FB">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BF4A89" w:rsidRPr="0045052D" w:rsidRDefault="00BB3B71" w:rsidP="000E31FB">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BF4A89" w:rsidRPr="0045052D" w:rsidRDefault="00BB3B71" w:rsidP="000E31FB">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0E31FB">
        <w:tc>
          <w:tcPr>
            <w:tcW w:w="940"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bCs/>
                <w:sz w:val="18"/>
              </w:rPr>
            </w:pPr>
          </w:p>
        </w:tc>
      </w:tr>
      <w:tr w:rsidR="0045052D" w:rsidRPr="0045052D" w:rsidTr="000E31FB">
        <w:tc>
          <w:tcPr>
            <w:tcW w:w="940"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bCs/>
                <w:sz w:val="18"/>
              </w:rPr>
            </w:pPr>
          </w:p>
        </w:tc>
      </w:tr>
      <w:tr w:rsidR="0086546C" w:rsidRPr="0045052D" w:rsidTr="000E31FB">
        <w:tc>
          <w:tcPr>
            <w:tcW w:w="940" w:type="dxa"/>
            <w:tcBorders>
              <w:top w:val="single" w:sz="4" w:space="0" w:color="auto"/>
              <w:left w:val="single" w:sz="4" w:space="0" w:color="auto"/>
              <w:bottom w:val="single" w:sz="4" w:space="0" w:color="auto"/>
              <w:right w:val="single" w:sz="4" w:space="0" w:color="auto"/>
            </w:tcBorders>
          </w:tcPr>
          <w:p w:rsidR="0086546C" w:rsidRPr="0045052D" w:rsidRDefault="0086546C" w:rsidP="000E31FB">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86546C" w:rsidRPr="0045052D" w:rsidRDefault="0086546C" w:rsidP="000E31FB">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bCs/>
                <w:sz w:val="18"/>
              </w:rPr>
            </w:pPr>
            <w:r>
              <w:rPr>
                <w:rFonts w:asciiTheme="minorHAnsi" w:hAnsiTheme="minorHAnsi"/>
                <w:bCs/>
                <w:sz w:val="18"/>
              </w:rPr>
              <w:t>11.000,00</w:t>
            </w:r>
          </w:p>
        </w:tc>
        <w:tc>
          <w:tcPr>
            <w:tcW w:w="1309"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bCs/>
                <w:sz w:val="18"/>
              </w:rPr>
            </w:pPr>
            <w:r>
              <w:rPr>
                <w:rFonts w:asciiTheme="minorHAnsi" w:hAnsiTheme="minorHAnsi"/>
                <w:bCs/>
                <w:sz w:val="18"/>
              </w:rPr>
              <w:t>12.000,00</w:t>
            </w:r>
          </w:p>
        </w:tc>
      </w:tr>
      <w:tr w:rsidR="0086546C" w:rsidRPr="0045052D" w:rsidTr="000E31FB">
        <w:tc>
          <w:tcPr>
            <w:tcW w:w="940" w:type="dxa"/>
            <w:tcBorders>
              <w:top w:val="single" w:sz="4" w:space="0" w:color="auto"/>
              <w:left w:val="single" w:sz="4" w:space="0" w:color="auto"/>
              <w:bottom w:val="single" w:sz="4" w:space="0" w:color="auto"/>
              <w:right w:val="single" w:sz="4" w:space="0" w:color="auto"/>
            </w:tcBorders>
          </w:tcPr>
          <w:p w:rsidR="0086546C" w:rsidRPr="0045052D" w:rsidRDefault="0086546C" w:rsidP="000E31FB">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86546C" w:rsidRPr="0045052D" w:rsidRDefault="0086546C" w:rsidP="000E31FB">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bCs/>
                <w:sz w:val="18"/>
              </w:rPr>
            </w:pPr>
            <w:r>
              <w:rPr>
                <w:rFonts w:asciiTheme="minorHAnsi" w:hAnsiTheme="minorHAnsi"/>
                <w:bCs/>
                <w:sz w:val="18"/>
              </w:rPr>
              <w:t>494.000,00</w:t>
            </w:r>
          </w:p>
        </w:tc>
        <w:tc>
          <w:tcPr>
            <w:tcW w:w="1309"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bCs/>
                <w:sz w:val="18"/>
              </w:rPr>
            </w:pPr>
            <w:r>
              <w:rPr>
                <w:rFonts w:asciiTheme="minorHAnsi" w:hAnsiTheme="minorHAnsi"/>
                <w:bCs/>
                <w:sz w:val="18"/>
              </w:rPr>
              <w:t>529.000,00</w:t>
            </w:r>
          </w:p>
        </w:tc>
      </w:tr>
      <w:tr w:rsidR="0086546C" w:rsidRPr="0045052D" w:rsidTr="000E31FB">
        <w:tc>
          <w:tcPr>
            <w:tcW w:w="940" w:type="dxa"/>
            <w:tcBorders>
              <w:top w:val="single" w:sz="4" w:space="0" w:color="auto"/>
              <w:left w:val="single" w:sz="4" w:space="0" w:color="auto"/>
              <w:bottom w:val="single" w:sz="4" w:space="0" w:color="auto"/>
              <w:right w:val="single" w:sz="4" w:space="0" w:color="auto"/>
            </w:tcBorders>
          </w:tcPr>
          <w:p w:rsidR="0086546C" w:rsidRPr="0045052D" w:rsidRDefault="0086546C" w:rsidP="000E31FB">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86546C" w:rsidRPr="0045052D" w:rsidRDefault="0086546C" w:rsidP="000E31FB">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p>
        </w:tc>
        <w:tc>
          <w:tcPr>
            <w:tcW w:w="1309"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sz w:val="16"/>
                <w:szCs w:val="16"/>
              </w:rPr>
            </w:pPr>
          </w:p>
        </w:tc>
      </w:tr>
      <w:tr w:rsidR="0086546C" w:rsidRPr="0045052D" w:rsidTr="000E31FB">
        <w:tc>
          <w:tcPr>
            <w:tcW w:w="940" w:type="dxa"/>
            <w:tcBorders>
              <w:top w:val="single" w:sz="4" w:space="0" w:color="auto"/>
              <w:left w:val="single" w:sz="4" w:space="0" w:color="auto"/>
              <w:bottom w:val="single" w:sz="4" w:space="0" w:color="auto"/>
              <w:right w:val="single" w:sz="4" w:space="0" w:color="auto"/>
            </w:tcBorders>
          </w:tcPr>
          <w:p w:rsidR="0086546C" w:rsidRPr="0045052D" w:rsidRDefault="0086546C" w:rsidP="000E31FB">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86546C" w:rsidRPr="0045052D" w:rsidRDefault="0086546C" w:rsidP="000E31FB">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b/>
                <w:bCs/>
                <w:sz w:val="16"/>
                <w:szCs w:val="16"/>
              </w:rPr>
            </w:pPr>
            <w:r>
              <w:rPr>
                <w:rFonts w:asciiTheme="minorHAnsi" w:hAnsiTheme="minorHAnsi"/>
                <w:b/>
                <w:bCs/>
                <w:sz w:val="16"/>
                <w:szCs w:val="16"/>
              </w:rPr>
              <w:t>505.000,00</w:t>
            </w:r>
          </w:p>
        </w:tc>
        <w:tc>
          <w:tcPr>
            <w:tcW w:w="1309" w:type="dxa"/>
            <w:tcBorders>
              <w:top w:val="single" w:sz="4" w:space="0" w:color="auto"/>
              <w:left w:val="single" w:sz="4" w:space="0" w:color="auto"/>
              <w:bottom w:val="single" w:sz="4" w:space="0" w:color="auto"/>
              <w:right w:val="single" w:sz="4" w:space="0" w:color="auto"/>
            </w:tcBorders>
          </w:tcPr>
          <w:p w:rsidR="0086546C" w:rsidRPr="0045052D" w:rsidRDefault="0086546C" w:rsidP="003B59AD">
            <w:pPr>
              <w:spacing w:line="276" w:lineRule="auto"/>
              <w:jc w:val="right"/>
              <w:rPr>
                <w:rFonts w:asciiTheme="minorHAnsi" w:hAnsiTheme="minorHAnsi"/>
                <w:b/>
                <w:bCs/>
                <w:sz w:val="16"/>
                <w:szCs w:val="16"/>
              </w:rPr>
            </w:pPr>
            <w:r>
              <w:rPr>
                <w:rFonts w:asciiTheme="minorHAnsi" w:hAnsiTheme="minorHAnsi"/>
                <w:b/>
                <w:bCs/>
                <w:sz w:val="16"/>
                <w:szCs w:val="16"/>
              </w:rPr>
              <w:t>541.000,00</w:t>
            </w:r>
          </w:p>
        </w:tc>
      </w:tr>
    </w:tbl>
    <w:p w:rsidR="00BF4A89" w:rsidRPr="0045052D" w:rsidRDefault="00BF4A89"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0E31F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A89" w:rsidRPr="0045052D" w:rsidRDefault="00BF4A89" w:rsidP="000E31FB">
            <w:pPr>
              <w:snapToGrid w:val="0"/>
              <w:rPr>
                <w:rFonts w:asciiTheme="minorHAnsi" w:hAnsiTheme="minorHAnsi"/>
              </w:rPr>
            </w:pPr>
            <w:r w:rsidRPr="0045052D">
              <w:rPr>
                <w:rFonts w:asciiTheme="minorHAnsi" w:hAnsiTheme="minorHAnsi"/>
              </w:rPr>
              <w:t>1301.10.301.0012.2072</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A89" w:rsidRPr="0045052D" w:rsidRDefault="00BF4A89" w:rsidP="000E31FB">
            <w:pPr>
              <w:snapToGrid w:val="0"/>
              <w:jc w:val="both"/>
              <w:rPr>
                <w:rFonts w:asciiTheme="minorHAnsi" w:hAnsiTheme="minorHAnsi"/>
              </w:rPr>
            </w:pPr>
            <w:r w:rsidRPr="0045052D">
              <w:rPr>
                <w:rFonts w:asciiTheme="minorHAnsi" w:hAnsiTheme="minorHAnsi"/>
              </w:rPr>
              <w:t>Manutenção da Vigilância em Saúde</w:t>
            </w:r>
          </w:p>
        </w:tc>
      </w:tr>
    </w:tbl>
    <w:p w:rsidR="00BF4A89" w:rsidRPr="0045052D" w:rsidRDefault="00BF4A89" w:rsidP="00BF4A89">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0E31FB">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BF4A89" w:rsidRPr="0045052D" w:rsidRDefault="00BF4A89" w:rsidP="000E31FB">
            <w:pPr>
              <w:pStyle w:val="Ttulo8"/>
              <w:spacing w:line="276" w:lineRule="auto"/>
              <w:jc w:val="center"/>
              <w:rPr>
                <w:rFonts w:asciiTheme="minorHAnsi" w:hAnsiTheme="minorHAnsi"/>
                <w:color w:val="auto"/>
                <w:sz w:val="16"/>
                <w:szCs w:val="16"/>
              </w:rPr>
            </w:pPr>
          </w:p>
          <w:p w:rsidR="00BF4A89" w:rsidRPr="0045052D" w:rsidRDefault="00BF4A89" w:rsidP="000E31FB">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
                <w:bCs/>
                <w:sz w:val="16"/>
                <w:szCs w:val="16"/>
              </w:rPr>
            </w:pPr>
          </w:p>
          <w:p w:rsidR="00BF4A89" w:rsidRPr="0045052D" w:rsidRDefault="00BF4A89" w:rsidP="000E31FB">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
                <w:bCs/>
                <w:sz w:val="16"/>
                <w:szCs w:val="16"/>
              </w:rPr>
            </w:pPr>
          </w:p>
          <w:p w:rsidR="00BF4A89" w:rsidRPr="0045052D" w:rsidRDefault="00BF4A89" w:rsidP="000E31FB">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both"/>
              <w:rPr>
                <w:rFonts w:asciiTheme="minorHAnsi" w:hAnsiTheme="minorHAnsi"/>
                <w:b/>
                <w:bCs/>
                <w:sz w:val="16"/>
                <w:szCs w:val="16"/>
              </w:rPr>
            </w:pPr>
          </w:p>
          <w:p w:rsidR="00BF4A89" w:rsidRPr="0045052D" w:rsidRDefault="00BF4A89" w:rsidP="000E31FB">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0E31FB">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BF4A89" w:rsidRPr="0045052D" w:rsidRDefault="00BF4A89" w:rsidP="000E31FB">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BF4A89" w:rsidRPr="0045052D" w:rsidRDefault="00BF4A89" w:rsidP="000E31FB">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Cs/>
                <w:sz w:val="14"/>
                <w:szCs w:val="14"/>
              </w:rPr>
            </w:pPr>
            <w:r w:rsidRPr="0045052D">
              <w:rPr>
                <w:rFonts w:asciiTheme="minorHAnsi" w:hAnsiTheme="minorHAnsi"/>
                <w:bCs/>
                <w:sz w:val="14"/>
                <w:szCs w:val="14"/>
              </w:rPr>
              <w:t>0.1.02.000000</w:t>
            </w: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Cs/>
                <w:sz w:val="14"/>
                <w:szCs w:val="14"/>
              </w:rPr>
            </w:pPr>
            <w:r w:rsidRPr="0045052D">
              <w:rPr>
                <w:rFonts w:asciiTheme="minorHAnsi" w:hAnsiTheme="minorHAnsi"/>
                <w:bCs/>
                <w:sz w:val="14"/>
                <w:szCs w:val="14"/>
              </w:rPr>
              <w:t>0.2.14.002509</w:t>
            </w:r>
          </w:p>
        </w:tc>
        <w:tc>
          <w:tcPr>
            <w:tcW w:w="993"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BF4A89" w:rsidRPr="0045052D" w:rsidRDefault="00BF4A89" w:rsidP="000E31FB">
            <w:pPr>
              <w:rPr>
                <w:rFonts w:asciiTheme="minorHAnsi" w:hAnsiTheme="minorHAnsi"/>
                <w:b/>
                <w:bCs/>
                <w:sz w:val="16"/>
                <w:szCs w:val="16"/>
              </w:rPr>
            </w:pPr>
          </w:p>
        </w:tc>
      </w:tr>
      <w:tr w:rsidR="0045052D" w:rsidRPr="0045052D" w:rsidTr="000E31FB">
        <w:tc>
          <w:tcPr>
            <w:tcW w:w="850" w:type="dxa"/>
            <w:tcBorders>
              <w:top w:val="single" w:sz="4" w:space="0" w:color="auto"/>
              <w:left w:val="single" w:sz="4" w:space="0" w:color="auto"/>
              <w:bottom w:val="single" w:sz="4" w:space="0" w:color="auto"/>
              <w:right w:val="single" w:sz="4" w:space="0" w:color="auto"/>
            </w:tcBorders>
            <w:hideMark/>
          </w:tcPr>
          <w:p w:rsidR="00BF4A89" w:rsidRPr="0045052D" w:rsidRDefault="00BF4A89" w:rsidP="000E31FB">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BF4A89" w:rsidRPr="0045052D" w:rsidRDefault="00BF4A89" w:rsidP="000E31FB">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r>
      <w:tr w:rsidR="0045052D" w:rsidRPr="0045052D" w:rsidTr="000E31FB">
        <w:tc>
          <w:tcPr>
            <w:tcW w:w="850" w:type="dxa"/>
            <w:tcBorders>
              <w:top w:val="single" w:sz="4" w:space="0" w:color="auto"/>
              <w:left w:val="single" w:sz="4" w:space="0" w:color="auto"/>
              <w:bottom w:val="single" w:sz="4" w:space="0" w:color="auto"/>
              <w:right w:val="single" w:sz="4" w:space="0" w:color="auto"/>
            </w:tcBorders>
            <w:hideMark/>
          </w:tcPr>
          <w:p w:rsidR="00BF4A89" w:rsidRPr="0045052D" w:rsidRDefault="00BF4A89" w:rsidP="000E31FB">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BF4A89" w:rsidRPr="0045052D" w:rsidRDefault="00BF4A89" w:rsidP="000E31FB">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r>
      <w:tr w:rsidR="0045052D" w:rsidRPr="0045052D" w:rsidTr="000E31FB">
        <w:tc>
          <w:tcPr>
            <w:tcW w:w="850" w:type="dxa"/>
            <w:tcBorders>
              <w:top w:val="single" w:sz="4" w:space="0" w:color="auto"/>
              <w:left w:val="single" w:sz="4" w:space="0" w:color="auto"/>
              <w:bottom w:val="single" w:sz="4" w:space="0" w:color="auto"/>
              <w:right w:val="single" w:sz="4" w:space="0" w:color="auto"/>
            </w:tcBorders>
            <w:hideMark/>
          </w:tcPr>
          <w:p w:rsidR="00BF4A89" w:rsidRPr="0045052D" w:rsidRDefault="00BF4A89" w:rsidP="000E31FB">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BF4A89" w:rsidRPr="0045052D" w:rsidRDefault="00BF4A89" w:rsidP="000E31FB">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r>
      <w:tr w:rsidR="0045052D" w:rsidRPr="0045052D" w:rsidTr="000E31FB">
        <w:tc>
          <w:tcPr>
            <w:tcW w:w="850" w:type="dxa"/>
            <w:tcBorders>
              <w:top w:val="single" w:sz="4" w:space="0" w:color="auto"/>
              <w:left w:val="single" w:sz="4" w:space="0" w:color="auto"/>
              <w:bottom w:val="single" w:sz="4" w:space="0" w:color="auto"/>
              <w:right w:val="single" w:sz="4" w:space="0" w:color="auto"/>
            </w:tcBorders>
            <w:hideMark/>
          </w:tcPr>
          <w:p w:rsidR="00BF4A89" w:rsidRPr="0045052D" w:rsidRDefault="00BF4A89" w:rsidP="000E31FB">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BF4A89" w:rsidRPr="0045052D" w:rsidRDefault="00BF4A89" w:rsidP="000E31FB">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86546C" w:rsidP="000E31FB">
            <w:pPr>
              <w:spacing w:line="276" w:lineRule="auto"/>
              <w:jc w:val="right"/>
              <w:rPr>
                <w:rFonts w:asciiTheme="minorHAnsi" w:hAnsiTheme="minorHAnsi"/>
                <w:sz w:val="16"/>
                <w:szCs w:val="16"/>
              </w:rPr>
            </w:pPr>
            <w:r>
              <w:rPr>
                <w:rFonts w:asciiTheme="minorHAnsi" w:hAnsiTheme="minorHAnsi"/>
                <w:sz w:val="16"/>
                <w:szCs w:val="16"/>
              </w:rPr>
              <w:t>40.000,00</w:t>
            </w: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86546C" w:rsidP="000E31FB">
            <w:pPr>
              <w:spacing w:line="276" w:lineRule="auto"/>
              <w:jc w:val="right"/>
              <w:rPr>
                <w:rFonts w:asciiTheme="minorHAnsi" w:hAnsiTheme="minorHAnsi"/>
                <w:sz w:val="16"/>
                <w:szCs w:val="16"/>
              </w:rPr>
            </w:pPr>
            <w:r>
              <w:rPr>
                <w:rFonts w:asciiTheme="minorHAnsi" w:hAnsiTheme="minorHAnsi"/>
                <w:sz w:val="16"/>
                <w:szCs w:val="16"/>
              </w:rPr>
              <w:t>10.000,00</w:t>
            </w:r>
          </w:p>
        </w:tc>
        <w:tc>
          <w:tcPr>
            <w:tcW w:w="993"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F4A89" w:rsidRPr="0045052D" w:rsidRDefault="0086546C" w:rsidP="000E31FB">
            <w:pPr>
              <w:spacing w:line="276" w:lineRule="auto"/>
              <w:jc w:val="right"/>
              <w:rPr>
                <w:rFonts w:asciiTheme="minorHAnsi" w:hAnsiTheme="minorHAnsi"/>
                <w:sz w:val="16"/>
                <w:szCs w:val="16"/>
              </w:rPr>
            </w:pPr>
            <w:r>
              <w:rPr>
                <w:rFonts w:asciiTheme="minorHAnsi" w:hAnsiTheme="minorHAnsi"/>
                <w:sz w:val="16"/>
                <w:szCs w:val="16"/>
              </w:rPr>
              <w:t>50.000,00</w:t>
            </w:r>
          </w:p>
        </w:tc>
      </w:tr>
      <w:tr w:rsidR="0045052D" w:rsidRPr="0045052D" w:rsidTr="000E31FB">
        <w:tc>
          <w:tcPr>
            <w:tcW w:w="850" w:type="dxa"/>
            <w:tcBorders>
              <w:top w:val="single" w:sz="4" w:space="0" w:color="auto"/>
              <w:left w:val="single" w:sz="4" w:space="0" w:color="auto"/>
              <w:bottom w:val="single" w:sz="4" w:space="0" w:color="auto"/>
              <w:right w:val="single" w:sz="4" w:space="0" w:color="auto"/>
            </w:tcBorders>
            <w:hideMark/>
          </w:tcPr>
          <w:p w:rsidR="00BF4A89" w:rsidRPr="0045052D" w:rsidRDefault="00BF4A89" w:rsidP="000E31FB">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BF4A89" w:rsidRPr="0045052D" w:rsidRDefault="00BF4A89" w:rsidP="000E31FB">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86546C" w:rsidP="000E31FB">
            <w:pPr>
              <w:spacing w:line="276" w:lineRule="auto"/>
              <w:jc w:val="right"/>
              <w:rPr>
                <w:rFonts w:asciiTheme="minorHAnsi" w:hAnsiTheme="minorHAnsi"/>
                <w:sz w:val="16"/>
                <w:szCs w:val="16"/>
              </w:rPr>
            </w:pPr>
            <w:r>
              <w:rPr>
                <w:rFonts w:asciiTheme="minorHAnsi" w:hAnsiTheme="minorHAnsi"/>
                <w:sz w:val="16"/>
                <w:szCs w:val="16"/>
              </w:rPr>
              <w:t>1.000,00</w:t>
            </w: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86546C" w:rsidP="000E31FB">
            <w:pPr>
              <w:spacing w:line="276" w:lineRule="auto"/>
              <w:jc w:val="right"/>
              <w:rPr>
                <w:rFonts w:asciiTheme="minorHAnsi" w:hAnsiTheme="minorHAnsi"/>
                <w:sz w:val="16"/>
                <w:szCs w:val="16"/>
              </w:rPr>
            </w:pPr>
            <w:r>
              <w:rPr>
                <w:rFonts w:asciiTheme="minorHAnsi" w:hAnsiTheme="minorHAnsi"/>
                <w:sz w:val="16"/>
                <w:szCs w:val="16"/>
              </w:rPr>
              <w:t>5.000,00</w:t>
            </w:r>
          </w:p>
        </w:tc>
        <w:tc>
          <w:tcPr>
            <w:tcW w:w="993"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BF4A89" w:rsidRPr="0045052D" w:rsidRDefault="0086546C" w:rsidP="000E31FB">
            <w:pPr>
              <w:spacing w:line="276" w:lineRule="auto"/>
              <w:jc w:val="right"/>
              <w:rPr>
                <w:rFonts w:asciiTheme="minorHAnsi" w:hAnsiTheme="minorHAnsi"/>
                <w:sz w:val="16"/>
                <w:szCs w:val="16"/>
              </w:rPr>
            </w:pPr>
            <w:r>
              <w:rPr>
                <w:rFonts w:asciiTheme="minorHAnsi" w:hAnsiTheme="minorHAnsi"/>
                <w:sz w:val="16"/>
                <w:szCs w:val="16"/>
              </w:rPr>
              <w:t>6.000,00</w:t>
            </w:r>
          </w:p>
        </w:tc>
      </w:tr>
      <w:tr w:rsidR="0045052D" w:rsidRPr="0045052D" w:rsidTr="000E31FB">
        <w:tc>
          <w:tcPr>
            <w:tcW w:w="850"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BF4A89" w:rsidRPr="0045052D" w:rsidRDefault="00BF4A89" w:rsidP="000E31FB">
            <w:pPr>
              <w:spacing w:line="276" w:lineRule="auto"/>
              <w:jc w:val="center"/>
              <w:rPr>
                <w:rFonts w:asciiTheme="minorHAnsi" w:hAnsiTheme="minorHAnsi"/>
                <w:bCs/>
                <w:sz w:val="16"/>
                <w:szCs w:val="16"/>
              </w:rPr>
            </w:pPr>
            <w:r w:rsidRPr="0045052D">
              <w:rPr>
                <w:rFonts w:asciiTheme="minorHAnsi" w:hAnsiTheme="minorHAnsi"/>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86546C" w:rsidP="000E31FB">
            <w:pPr>
              <w:spacing w:line="276" w:lineRule="auto"/>
              <w:jc w:val="right"/>
              <w:rPr>
                <w:rFonts w:asciiTheme="minorHAnsi" w:hAnsiTheme="minorHAnsi"/>
                <w:bCs/>
                <w:sz w:val="16"/>
                <w:szCs w:val="16"/>
              </w:rPr>
            </w:pPr>
            <w:r>
              <w:rPr>
                <w:rFonts w:asciiTheme="minorHAnsi" w:hAnsiTheme="minorHAnsi"/>
                <w:bCs/>
                <w:sz w:val="16"/>
                <w:szCs w:val="16"/>
              </w:rPr>
              <w:t>41.000,00</w:t>
            </w: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86546C" w:rsidP="000E31FB">
            <w:pPr>
              <w:spacing w:line="276" w:lineRule="auto"/>
              <w:jc w:val="right"/>
              <w:rPr>
                <w:rFonts w:asciiTheme="minorHAnsi" w:hAnsiTheme="minorHAnsi"/>
                <w:bCs/>
                <w:sz w:val="16"/>
                <w:szCs w:val="16"/>
              </w:rPr>
            </w:pPr>
            <w:r>
              <w:rPr>
                <w:rFonts w:asciiTheme="minorHAnsi" w:hAnsiTheme="minorHAnsi"/>
                <w:bCs/>
                <w:sz w:val="16"/>
                <w:szCs w:val="16"/>
              </w:rPr>
              <w:t>15.000,00</w:t>
            </w:r>
          </w:p>
        </w:tc>
        <w:tc>
          <w:tcPr>
            <w:tcW w:w="993"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BF4A89" w:rsidRPr="0045052D" w:rsidRDefault="0086546C" w:rsidP="000E31FB">
            <w:pPr>
              <w:spacing w:line="276" w:lineRule="auto"/>
              <w:jc w:val="right"/>
              <w:rPr>
                <w:rFonts w:asciiTheme="minorHAnsi" w:hAnsiTheme="minorHAnsi"/>
                <w:bCs/>
                <w:sz w:val="16"/>
                <w:szCs w:val="16"/>
              </w:rPr>
            </w:pPr>
            <w:r>
              <w:rPr>
                <w:rFonts w:asciiTheme="minorHAnsi" w:hAnsiTheme="minorHAnsi"/>
                <w:bCs/>
                <w:sz w:val="16"/>
                <w:szCs w:val="16"/>
              </w:rPr>
              <w:t>56.000,00</w:t>
            </w:r>
          </w:p>
        </w:tc>
      </w:tr>
    </w:tbl>
    <w:p w:rsidR="00BF4A89" w:rsidRPr="0045052D" w:rsidRDefault="00BF4A89" w:rsidP="00BF4A89">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0E31FB">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BF4A89" w:rsidRPr="0045052D" w:rsidRDefault="00BF4A89" w:rsidP="000E31FB">
            <w:pPr>
              <w:pStyle w:val="Ttulo8"/>
              <w:spacing w:line="276" w:lineRule="auto"/>
              <w:jc w:val="center"/>
              <w:rPr>
                <w:rFonts w:asciiTheme="minorHAnsi" w:hAnsiTheme="minorHAnsi"/>
                <w:color w:val="auto"/>
                <w:sz w:val="18"/>
              </w:rPr>
            </w:pPr>
          </w:p>
          <w:p w:rsidR="00BF4A89" w:rsidRPr="0045052D" w:rsidRDefault="00BF4A89" w:rsidP="000E31FB">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BF4A89" w:rsidRPr="0045052D" w:rsidRDefault="00BF4A89" w:rsidP="000E31FB">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
                <w:bCs/>
                <w:sz w:val="18"/>
              </w:rPr>
            </w:pPr>
          </w:p>
          <w:p w:rsidR="00BF4A89" w:rsidRPr="0045052D" w:rsidRDefault="00BF4A89" w:rsidP="000E31FB">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BF4A89" w:rsidRPr="0045052D" w:rsidRDefault="00BF4A89" w:rsidP="000E31FB">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
                <w:bCs/>
                <w:sz w:val="18"/>
              </w:rPr>
            </w:pPr>
            <w:r w:rsidRPr="0045052D">
              <w:rPr>
                <w:rFonts w:asciiTheme="minorHAnsi" w:hAnsiTheme="minorHAnsi"/>
                <w:b/>
                <w:bCs/>
                <w:sz w:val="18"/>
              </w:rPr>
              <w:t>EXERCÍCIO</w:t>
            </w:r>
          </w:p>
          <w:p w:rsidR="00BF4A89" w:rsidRPr="0045052D" w:rsidRDefault="00BF4A89" w:rsidP="000E31FB">
            <w:pPr>
              <w:spacing w:line="276" w:lineRule="auto"/>
              <w:jc w:val="center"/>
              <w:rPr>
                <w:rFonts w:asciiTheme="minorHAnsi" w:hAnsiTheme="minorHAnsi"/>
                <w:b/>
                <w:bCs/>
                <w:sz w:val="18"/>
              </w:rPr>
            </w:pPr>
          </w:p>
        </w:tc>
      </w:tr>
      <w:tr w:rsidR="0045052D" w:rsidRPr="0045052D" w:rsidTr="000E31FB">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BF4A89" w:rsidRPr="0045052D" w:rsidRDefault="00BF4A89" w:rsidP="000E31FB">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BF4A89" w:rsidRPr="0045052D" w:rsidRDefault="00BF4A89" w:rsidP="000E31FB">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BF4A89" w:rsidRPr="0045052D" w:rsidRDefault="00BB3B71" w:rsidP="000E31FB">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BF4A89" w:rsidRPr="0045052D" w:rsidRDefault="00BB3B71" w:rsidP="000E31FB">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0E31FB">
        <w:tc>
          <w:tcPr>
            <w:tcW w:w="940"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bCs/>
                <w:sz w:val="18"/>
              </w:rPr>
            </w:pPr>
          </w:p>
        </w:tc>
      </w:tr>
      <w:tr w:rsidR="0045052D" w:rsidRPr="0045052D" w:rsidTr="000E31FB">
        <w:tc>
          <w:tcPr>
            <w:tcW w:w="940"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bCs/>
                <w:sz w:val="18"/>
              </w:rPr>
            </w:pPr>
          </w:p>
        </w:tc>
      </w:tr>
      <w:tr w:rsidR="0045052D" w:rsidRPr="0045052D" w:rsidTr="000E31FB">
        <w:tc>
          <w:tcPr>
            <w:tcW w:w="940"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right"/>
              <w:rPr>
                <w:rFonts w:asciiTheme="minorHAnsi" w:hAnsiTheme="minorHAnsi"/>
                <w:bCs/>
                <w:sz w:val="18"/>
              </w:rPr>
            </w:pPr>
          </w:p>
        </w:tc>
      </w:tr>
      <w:tr w:rsidR="0045052D" w:rsidRPr="0045052D" w:rsidTr="000E31FB">
        <w:tc>
          <w:tcPr>
            <w:tcW w:w="940"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86546C" w:rsidP="000E31FB">
            <w:pPr>
              <w:spacing w:line="276" w:lineRule="auto"/>
              <w:jc w:val="right"/>
              <w:rPr>
                <w:rFonts w:asciiTheme="minorHAnsi" w:hAnsiTheme="minorHAnsi"/>
                <w:bCs/>
                <w:sz w:val="18"/>
              </w:rPr>
            </w:pPr>
            <w:r>
              <w:rPr>
                <w:rFonts w:asciiTheme="minorHAnsi" w:hAnsiTheme="minorHAnsi"/>
                <w:bCs/>
                <w:sz w:val="18"/>
              </w:rPr>
              <w:t>52.000,00</w:t>
            </w:r>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86546C" w:rsidP="000E31FB">
            <w:pPr>
              <w:spacing w:line="276" w:lineRule="auto"/>
              <w:jc w:val="right"/>
              <w:rPr>
                <w:rFonts w:asciiTheme="minorHAnsi" w:hAnsiTheme="minorHAnsi"/>
                <w:bCs/>
                <w:sz w:val="18"/>
              </w:rPr>
            </w:pPr>
            <w:r>
              <w:rPr>
                <w:rFonts w:asciiTheme="minorHAnsi" w:hAnsiTheme="minorHAnsi"/>
                <w:bCs/>
                <w:sz w:val="18"/>
              </w:rPr>
              <w:t>54.000,00</w:t>
            </w:r>
          </w:p>
        </w:tc>
      </w:tr>
      <w:tr w:rsidR="0045052D" w:rsidRPr="0045052D" w:rsidTr="000E31FB">
        <w:tc>
          <w:tcPr>
            <w:tcW w:w="940"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86546C" w:rsidP="000E31FB">
            <w:pPr>
              <w:spacing w:line="276" w:lineRule="auto"/>
              <w:jc w:val="right"/>
              <w:rPr>
                <w:rFonts w:asciiTheme="minorHAnsi" w:hAnsiTheme="minorHAnsi"/>
                <w:sz w:val="16"/>
                <w:szCs w:val="16"/>
              </w:rPr>
            </w:pPr>
            <w:r>
              <w:rPr>
                <w:rFonts w:asciiTheme="minorHAnsi" w:hAnsiTheme="minorHAnsi"/>
                <w:sz w:val="16"/>
                <w:szCs w:val="16"/>
              </w:rPr>
              <w:t>6.000,00</w:t>
            </w:r>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86546C" w:rsidP="000E31FB">
            <w:pPr>
              <w:spacing w:line="276" w:lineRule="auto"/>
              <w:jc w:val="right"/>
              <w:rPr>
                <w:rFonts w:asciiTheme="minorHAnsi" w:hAnsiTheme="minorHAnsi"/>
                <w:sz w:val="16"/>
                <w:szCs w:val="16"/>
              </w:rPr>
            </w:pPr>
            <w:r>
              <w:rPr>
                <w:rFonts w:asciiTheme="minorHAnsi" w:hAnsiTheme="minorHAnsi"/>
                <w:sz w:val="16"/>
                <w:szCs w:val="16"/>
              </w:rPr>
              <w:t>6.000,00</w:t>
            </w:r>
          </w:p>
        </w:tc>
      </w:tr>
      <w:tr w:rsidR="0045052D" w:rsidRPr="0045052D" w:rsidTr="000E31FB">
        <w:tc>
          <w:tcPr>
            <w:tcW w:w="940"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BF4A89" w:rsidRPr="0045052D" w:rsidRDefault="00BF4A89" w:rsidP="000E31FB">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86546C" w:rsidP="000E31FB">
            <w:pPr>
              <w:spacing w:line="276" w:lineRule="auto"/>
              <w:jc w:val="right"/>
              <w:rPr>
                <w:rFonts w:asciiTheme="minorHAnsi" w:hAnsiTheme="minorHAnsi"/>
                <w:b/>
                <w:bCs/>
                <w:sz w:val="16"/>
                <w:szCs w:val="16"/>
              </w:rPr>
            </w:pPr>
            <w:r>
              <w:rPr>
                <w:rFonts w:asciiTheme="minorHAnsi" w:hAnsiTheme="minorHAnsi"/>
                <w:b/>
                <w:bCs/>
                <w:sz w:val="16"/>
                <w:szCs w:val="16"/>
              </w:rPr>
              <w:t>58.000,00</w:t>
            </w:r>
          </w:p>
        </w:tc>
        <w:tc>
          <w:tcPr>
            <w:tcW w:w="1309" w:type="dxa"/>
            <w:tcBorders>
              <w:top w:val="single" w:sz="4" w:space="0" w:color="auto"/>
              <w:left w:val="single" w:sz="4" w:space="0" w:color="auto"/>
              <w:bottom w:val="single" w:sz="4" w:space="0" w:color="auto"/>
              <w:right w:val="single" w:sz="4" w:space="0" w:color="auto"/>
            </w:tcBorders>
          </w:tcPr>
          <w:p w:rsidR="00BF4A89" w:rsidRPr="0045052D" w:rsidRDefault="0086546C" w:rsidP="000E31FB">
            <w:pPr>
              <w:spacing w:line="276" w:lineRule="auto"/>
              <w:jc w:val="right"/>
              <w:rPr>
                <w:rFonts w:asciiTheme="minorHAnsi" w:hAnsiTheme="minorHAnsi"/>
                <w:b/>
                <w:bCs/>
                <w:sz w:val="16"/>
                <w:szCs w:val="16"/>
              </w:rPr>
            </w:pPr>
            <w:r>
              <w:rPr>
                <w:rFonts w:asciiTheme="minorHAnsi" w:hAnsiTheme="minorHAnsi"/>
                <w:b/>
                <w:bCs/>
                <w:sz w:val="16"/>
                <w:szCs w:val="16"/>
              </w:rPr>
              <w:t>60.000,00</w:t>
            </w:r>
          </w:p>
        </w:tc>
      </w:tr>
    </w:tbl>
    <w:p w:rsidR="00BF4A89" w:rsidRPr="0045052D" w:rsidRDefault="00BF4A89" w:rsidP="00B93A44">
      <w:pPr>
        <w:rPr>
          <w:rFonts w:asciiTheme="minorHAnsi" w:hAnsiTheme="minorHAnsi"/>
        </w:rPr>
      </w:pPr>
    </w:p>
    <w:tbl>
      <w:tblPr>
        <w:tblStyle w:val="Tabelacomgrade"/>
        <w:tblW w:w="10348" w:type="dxa"/>
        <w:tblInd w:w="-459" w:type="dxa"/>
        <w:tblLook w:val="04A0" w:firstRow="1" w:lastRow="0" w:firstColumn="1" w:lastColumn="0" w:noHBand="0" w:noVBand="1"/>
      </w:tblPr>
      <w:tblGrid>
        <w:gridCol w:w="2527"/>
        <w:gridCol w:w="7821"/>
      </w:tblGrid>
      <w:tr w:rsidR="0045052D" w:rsidRPr="0045052D" w:rsidTr="000E31F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7AB9" w:rsidRPr="0045052D" w:rsidRDefault="00EC7AB9" w:rsidP="000E31FB">
            <w:pPr>
              <w:snapToGrid w:val="0"/>
              <w:rPr>
                <w:rFonts w:asciiTheme="minorHAnsi" w:hAnsiTheme="minorHAnsi"/>
              </w:rPr>
            </w:pPr>
            <w:r w:rsidRPr="0045052D">
              <w:rPr>
                <w:rFonts w:asciiTheme="minorHAnsi" w:hAnsiTheme="minorHAnsi"/>
              </w:rPr>
              <w:t>1301.10.301.0012.2073</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7AB9" w:rsidRPr="0045052D" w:rsidRDefault="00EC7AB9" w:rsidP="000E31FB">
            <w:pPr>
              <w:snapToGrid w:val="0"/>
              <w:jc w:val="both"/>
              <w:rPr>
                <w:rFonts w:asciiTheme="minorHAnsi" w:hAnsiTheme="minorHAnsi"/>
              </w:rPr>
            </w:pPr>
            <w:r w:rsidRPr="0045052D">
              <w:rPr>
                <w:rFonts w:asciiTheme="minorHAnsi" w:hAnsiTheme="minorHAnsi"/>
              </w:rPr>
              <w:t>Manutenção da Assistência Farmacêutica</w:t>
            </w:r>
          </w:p>
        </w:tc>
      </w:tr>
    </w:tbl>
    <w:p w:rsidR="00EC7AB9" w:rsidRPr="0045052D" w:rsidRDefault="00EC7AB9" w:rsidP="00EC7AB9">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3402"/>
        <w:gridCol w:w="992"/>
        <w:gridCol w:w="992"/>
        <w:gridCol w:w="993"/>
        <w:gridCol w:w="992"/>
        <w:gridCol w:w="992"/>
        <w:gridCol w:w="1077"/>
      </w:tblGrid>
      <w:tr w:rsidR="0045052D" w:rsidRPr="0045052D" w:rsidTr="000E31FB">
        <w:trPr>
          <w:cantSplit/>
          <w:trHeight w:val="303"/>
        </w:trPr>
        <w:tc>
          <w:tcPr>
            <w:tcW w:w="850" w:type="dxa"/>
            <w:vMerge w:val="restart"/>
            <w:tcBorders>
              <w:top w:val="single" w:sz="4" w:space="0" w:color="auto"/>
              <w:left w:val="single" w:sz="4" w:space="0" w:color="auto"/>
              <w:bottom w:val="single" w:sz="4" w:space="0" w:color="auto"/>
              <w:right w:val="single" w:sz="4" w:space="0" w:color="auto"/>
            </w:tcBorders>
          </w:tcPr>
          <w:p w:rsidR="00EC7AB9" w:rsidRPr="0045052D" w:rsidRDefault="00EC7AB9" w:rsidP="000E31FB">
            <w:pPr>
              <w:pStyle w:val="Ttulo8"/>
              <w:spacing w:line="276" w:lineRule="auto"/>
              <w:jc w:val="center"/>
              <w:rPr>
                <w:rFonts w:asciiTheme="minorHAnsi" w:hAnsiTheme="minorHAnsi"/>
                <w:color w:val="auto"/>
                <w:sz w:val="16"/>
                <w:szCs w:val="16"/>
              </w:rPr>
            </w:pPr>
          </w:p>
          <w:p w:rsidR="00EC7AB9" w:rsidRPr="0045052D" w:rsidRDefault="00EC7AB9" w:rsidP="000E31FB">
            <w:pPr>
              <w:spacing w:line="276" w:lineRule="auto"/>
              <w:rPr>
                <w:rFonts w:asciiTheme="minorHAnsi" w:hAnsiTheme="minorHAnsi"/>
                <w:b/>
                <w:sz w:val="16"/>
                <w:szCs w:val="16"/>
              </w:rPr>
            </w:pPr>
            <w:r w:rsidRPr="0045052D">
              <w:rPr>
                <w:rFonts w:asciiTheme="minorHAnsi" w:hAnsiTheme="minorHAnsi"/>
                <w:b/>
                <w:sz w:val="16"/>
                <w:szCs w:val="16"/>
              </w:rPr>
              <w:t>CÓDIGO</w:t>
            </w:r>
          </w:p>
        </w:tc>
        <w:tc>
          <w:tcPr>
            <w:tcW w:w="3402" w:type="dxa"/>
            <w:vMerge w:val="restart"/>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center"/>
              <w:rPr>
                <w:rFonts w:asciiTheme="minorHAnsi" w:hAnsiTheme="minorHAnsi"/>
                <w:b/>
                <w:bCs/>
                <w:sz w:val="16"/>
                <w:szCs w:val="16"/>
              </w:rPr>
            </w:pPr>
          </w:p>
          <w:p w:rsidR="00EC7AB9" w:rsidRPr="0045052D" w:rsidRDefault="00EC7AB9" w:rsidP="000E31FB">
            <w:pPr>
              <w:spacing w:line="276" w:lineRule="auto"/>
              <w:jc w:val="center"/>
              <w:rPr>
                <w:rFonts w:asciiTheme="minorHAnsi" w:hAnsiTheme="minorHAnsi"/>
                <w:b/>
                <w:bCs/>
                <w:sz w:val="16"/>
                <w:szCs w:val="16"/>
              </w:rPr>
            </w:pPr>
            <w:r w:rsidRPr="0045052D">
              <w:rPr>
                <w:rFonts w:asciiTheme="minorHAnsi" w:hAnsiTheme="minorHAnsi"/>
                <w:b/>
                <w:sz w:val="16"/>
                <w:szCs w:val="16"/>
              </w:rPr>
              <w:t>GRUPO DE NATUREZA DA DESPESA/MODALIDADE DE APLICAÇÃO</w:t>
            </w:r>
          </w:p>
        </w:tc>
        <w:tc>
          <w:tcPr>
            <w:tcW w:w="4961" w:type="dxa"/>
            <w:gridSpan w:val="5"/>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center"/>
              <w:rPr>
                <w:rFonts w:asciiTheme="minorHAnsi" w:hAnsiTheme="minorHAnsi"/>
                <w:b/>
                <w:bCs/>
                <w:sz w:val="16"/>
                <w:szCs w:val="16"/>
              </w:rPr>
            </w:pPr>
          </w:p>
          <w:p w:rsidR="00EC7AB9" w:rsidRPr="0045052D" w:rsidRDefault="00EC7AB9" w:rsidP="000E31FB">
            <w:pPr>
              <w:spacing w:line="276" w:lineRule="auto"/>
              <w:jc w:val="center"/>
              <w:rPr>
                <w:rFonts w:asciiTheme="minorHAnsi" w:hAnsiTheme="minorHAnsi"/>
                <w:b/>
                <w:bCs/>
                <w:sz w:val="16"/>
                <w:szCs w:val="16"/>
              </w:rPr>
            </w:pPr>
            <w:r w:rsidRPr="0045052D">
              <w:rPr>
                <w:rFonts w:asciiTheme="minorHAnsi" w:hAnsiTheme="minorHAnsi"/>
                <w:b/>
                <w:bCs/>
                <w:sz w:val="16"/>
                <w:szCs w:val="16"/>
              </w:rPr>
              <w:t>FONTE DE RECURSOS – F.R.</w:t>
            </w:r>
          </w:p>
        </w:tc>
        <w:tc>
          <w:tcPr>
            <w:tcW w:w="1077" w:type="dxa"/>
            <w:vMerge w:val="restart"/>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both"/>
              <w:rPr>
                <w:rFonts w:asciiTheme="minorHAnsi" w:hAnsiTheme="minorHAnsi"/>
                <w:b/>
                <w:bCs/>
                <w:sz w:val="16"/>
                <w:szCs w:val="16"/>
              </w:rPr>
            </w:pPr>
          </w:p>
          <w:p w:rsidR="00EC7AB9" w:rsidRPr="0045052D" w:rsidRDefault="00EC7AB9" w:rsidP="000E31FB">
            <w:pPr>
              <w:spacing w:line="276" w:lineRule="auto"/>
              <w:jc w:val="center"/>
              <w:rPr>
                <w:rFonts w:asciiTheme="minorHAnsi" w:hAnsiTheme="minorHAnsi"/>
                <w:b/>
                <w:bCs/>
                <w:sz w:val="16"/>
                <w:szCs w:val="16"/>
              </w:rPr>
            </w:pPr>
            <w:r w:rsidRPr="0045052D">
              <w:rPr>
                <w:rFonts w:asciiTheme="minorHAnsi" w:hAnsiTheme="minorHAnsi"/>
                <w:b/>
                <w:bCs/>
                <w:sz w:val="16"/>
                <w:szCs w:val="16"/>
              </w:rPr>
              <w:t xml:space="preserve">TOTAL </w:t>
            </w:r>
            <w:r w:rsidR="00BB3B71">
              <w:rPr>
                <w:rFonts w:asciiTheme="minorHAnsi" w:hAnsiTheme="minorHAnsi"/>
                <w:b/>
                <w:bCs/>
                <w:sz w:val="16"/>
                <w:szCs w:val="16"/>
              </w:rPr>
              <w:t>2021</w:t>
            </w:r>
          </w:p>
        </w:tc>
      </w:tr>
      <w:tr w:rsidR="0045052D" w:rsidRPr="0045052D" w:rsidTr="000E31FB">
        <w:trPr>
          <w:cantSplit/>
          <w:trHeight w:val="310"/>
        </w:trPr>
        <w:tc>
          <w:tcPr>
            <w:tcW w:w="850" w:type="dxa"/>
            <w:vMerge/>
            <w:tcBorders>
              <w:top w:val="single" w:sz="4" w:space="0" w:color="auto"/>
              <w:left w:val="single" w:sz="4" w:space="0" w:color="auto"/>
              <w:bottom w:val="single" w:sz="4" w:space="0" w:color="auto"/>
              <w:right w:val="single" w:sz="4" w:space="0" w:color="auto"/>
            </w:tcBorders>
            <w:vAlign w:val="center"/>
            <w:hideMark/>
          </w:tcPr>
          <w:p w:rsidR="00EC7AB9" w:rsidRPr="0045052D" w:rsidRDefault="00EC7AB9" w:rsidP="000E31FB">
            <w:pPr>
              <w:rPr>
                <w:rFonts w:asciiTheme="minorHAnsi" w:hAnsiTheme="minorHAnsi"/>
                <w:b/>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EC7AB9" w:rsidRPr="0045052D" w:rsidRDefault="00EC7AB9" w:rsidP="000E31FB">
            <w:pPr>
              <w:rPr>
                <w:rFonts w:asciiTheme="minorHAnsi" w:hAnsiTheme="minorHAnsi"/>
                <w:b/>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center"/>
              <w:rPr>
                <w:rFonts w:asciiTheme="minorHAnsi" w:hAnsiTheme="minorHAnsi"/>
                <w:bCs/>
                <w:sz w:val="14"/>
                <w:szCs w:val="14"/>
              </w:rPr>
            </w:pPr>
            <w:r w:rsidRPr="0045052D">
              <w:rPr>
                <w:rFonts w:asciiTheme="minorHAnsi" w:hAnsiTheme="minorHAnsi"/>
                <w:bCs/>
                <w:sz w:val="14"/>
                <w:szCs w:val="14"/>
              </w:rPr>
              <w:t>0.1.02.000000</w:t>
            </w: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center"/>
              <w:rPr>
                <w:rFonts w:asciiTheme="minorHAnsi" w:hAnsiTheme="minorHAnsi"/>
                <w:bCs/>
                <w:sz w:val="14"/>
                <w:szCs w:val="14"/>
              </w:rPr>
            </w:pPr>
            <w:r w:rsidRPr="0045052D">
              <w:rPr>
                <w:rFonts w:asciiTheme="minorHAnsi" w:hAnsiTheme="minorHAnsi"/>
                <w:bCs/>
                <w:sz w:val="14"/>
                <w:szCs w:val="14"/>
              </w:rPr>
              <w:t>0.2.14.002509</w:t>
            </w:r>
          </w:p>
        </w:tc>
        <w:tc>
          <w:tcPr>
            <w:tcW w:w="993"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center"/>
              <w:rPr>
                <w:rFonts w:asciiTheme="minorHAnsi" w:hAnsiTheme="minorHAnsi"/>
                <w:bCs/>
                <w:sz w:val="14"/>
                <w:szCs w:val="14"/>
              </w:rPr>
            </w:pPr>
            <w:r w:rsidRPr="0045052D">
              <w:rPr>
                <w:rFonts w:asciiTheme="minorHAnsi" w:hAnsiTheme="minorHAnsi"/>
                <w:bCs/>
                <w:sz w:val="14"/>
                <w:szCs w:val="14"/>
              </w:rPr>
              <w:t>0.2.33.002511</w:t>
            </w: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center"/>
              <w:rPr>
                <w:rFonts w:asciiTheme="minorHAnsi" w:hAnsiTheme="minorHAnsi"/>
                <w:bCs/>
                <w:sz w:val="14"/>
                <w:szCs w:val="14"/>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center"/>
              <w:rPr>
                <w:rFonts w:asciiTheme="minorHAnsi" w:hAnsiTheme="minorHAnsi"/>
                <w:bCs/>
                <w:sz w:val="14"/>
                <w:szCs w:val="1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EC7AB9" w:rsidRPr="0045052D" w:rsidRDefault="00EC7AB9" w:rsidP="000E31FB">
            <w:pPr>
              <w:rPr>
                <w:rFonts w:asciiTheme="minorHAnsi" w:hAnsiTheme="minorHAnsi"/>
                <w:b/>
                <w:bCs/>
                <w:sz w:val="16"/>
                <w:szCs w:val="16"/>
              </w:rPr>
            </w:pPr>
          </w:p>
        </w:tc>
      </w:tr>
      <w:tr w:rsidR="0045052D" w:rsidRPr="0045052D" w:rsidTr="000E31FB">
        <w:tc>
          <w:tcPr>
            <w:tcW w:w="850" w:type="dxa"/>
            <w:tcBorders>
              <w:top w:val="single" w:sz="4" w:space="0" w:color="auto"/>
              <w:left w:val="single" w:sz="4" w:space="0" w:color="auto"/>
              <w:bottom w:val="single" w:sz="4" w:space="0" w:color="auto"/>
              <w:right w:val="single" w:sz="4" w:space="0" w:color="auto"/>
            </w:tcBorders>
            <w:hideMark/>
          </w:tcPr>
          <w:p w:rsidR="00EC7AB9" w:rsidRPr="0045052D" w:rsidRDefault="00EC7AB9" w:rsidP="000E31FB">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3402" w:type="dxa"/>
            <w:tcBorders>
              <w:top w:val="single" w:sz="4" w:space="0" w:color="auto"/>
              <w:left w:val="single" w:sz="4" w:space="0" w:color="auto"/>
              <w:bottom w:val="single" w:sz="4" w:space="0" w:color="auto"/>
              <w:right w:val="single" w:sz="4" w:space="0" w:color="auto"/>
            </w:tcBorders>
            <w:hideMark/>
          </w:tcPr>
          <w:p w:rsidR="00EC7AB9" w:rsidRPr="0045052D" w:rsidRDefault="00EC7AB9" w:rsidP="000E31FB">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r>
      <w:tr w:rsidR="0045052D" w:rsidRPr="0045052D" w:rsidTr="000E31FB">
        <w:tc>
          <w:tcPr>
            <w:tcW w:w="850" w:type="dxa"/>
            <w:tcBorders>
              <w:top w:val="single" w:sz="4" w:space="0" w:color="auto"/>
              <w:left w:val="single" w:sz="4" w:space="0" w:color="auto"/>
              <w:bottom w:val="single" w:sz="4" w:space="0" w:color="auto"/>
              <w:right w:val="single" w:sz="4" w:space="0" w:color="auto"/>
            </w:tcBorders>
            <w:hideMark/>
          </w:tcPr>
          <w:p w:rsidR="00EC7AB9" w:rsidRPr="0045052D" w:rsidRDefault="00EC7AB9" w:rsidP="000E31FB">
            <w:pPr>
              <w:spacing w:line="276" w:lineRule="auto"/>
              <w:jc w:val="both"/>
              <w:rPr>
                <w:rFonts w:asciiTheme="minorHAnsi" w:hAnsiTheme="minorHAnsi"/>
                <w:sz w:val="18"/>
              </w:rPr>
            </w:pPr>
            <w:r w:rsidRPr="0045052D">
              <w:rPr>
                <w:rFonts w:asciiTheme="minorHAnsi" w:hAnsiTheme="minorHAnsi"/>
                <w:sz w:val="18"/>
              </w:rPr>
              <w:t>3.1.91.00</w:t>
            </w:r>
          </w:p>
        </w:tc>
        <w:tc>
          <w:tcPr>
            <w:tcW w:w="3402" w:type="dxa"/>
            <w:tcBorders>
              <w:top w:val="single" w:sz="4" w:space="0" w:color="auto"/>
              <w:left w:val="single" w:sz="4" w:space="0" w:color="auto"/>
              <w:bottom w:val="single" w:sz="4" w:space="0" w:color="auto"/>
              <w:right w:val="single" w:sz="4" w:space="0" w:color="auto"/>
            </w:tcBorders>
            <w:hideMark/>
          </w:tcPr>
          <w:p w:rsidR="00EC7AB9" w:rsidRPr="0045052D" w:rsidRDefault="00EC7AB9" w:rsidP="000E31FB">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r>
      <w:tr w:rsidR="0045052D" w:rsidRPr="0045052D" w:rsidTr="000E31FB">
        <w:tc>
          <w:tcPr>
            <w:tcW w:w="850" w:type="dxa"/>
            <w:tcBorders>
              <w:top w:val="single" w:sz="4" w:space="0" w:color="auto"/>
              <w:left w:val="single" w:sz="4" w:space="0" w:color="auto"/>
              <w:bottom w:val="single" w:sz="4" w:space="0" w:color="auto"/>
              <w:right w:val="single" w:sz="4" w:space="0" w:color="auto"/>
            </w:tcBorders>
            <w:hideMark/>
          </w:tcPr>
          <w:p w:rsidR="00EC7AB9" w:rsidRPr="0045052D" w:rsidRDefault="00EC7AB9" w:rsidP="000E31FB">
            <w:pPr>
              <w:spacing w:line="276" w:lineRule="auto"/>
              <w:jc w:val="both"/>
              <w:rPr>
                <w:rFonts w:asciiTheme="minorHAnsi" w:hAnsiTheme="minorHAnsi"/>
                <w:sz w:val="18"/>
              </w:rPr>
            </w:pPr>
            <w:r w:rsidRPr="0045052D">
              <w:rPr>
                <w:rFonts w:asciiTheme="minorHAnsi" w:hAnsiTheme="minorHAnsi"/>
                <w:sz w:val="18"/>
              </w:rPr>
              <w:t>3.3.50.00</w:t>
            </w:r>
          </w:p>
        </w:tc>
        <w:tc>
          <w:tcPr>
            <w:tcW w:w="3402" w:type="dxa"/>
            <w:tcBorders>
              <w:top w:val="single" w:sz="4" w:space="0" w:color="auto"/>
              <w:left w:val="single" w:sz="4" w:space="0" w:color="auto"/>
              <w:bottom w:val="single" w:sz="4" w:space="0" w:color="auto"/>
              <w:right w:val="single" w:sz="4" w:space="0" w:color="auto"/>
            </w:tcBorders>
            <w:hideMark/>
          </w:tcPr>
          <w:p w:rsidR="00EC7AB9" w:rsidRPr="0045052D" w:rsidRDefault="00EC7AB9" w:rsidP="000E31FB">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r>
      <w:tr w:rsidR="0045052D" w:rsidRPr="0045052D" w:rsidTr="000E31FB">
        <w:tc>
          <w:tcPr>
            <w:tcW w:w="850" w:type="dxa"/>
            <w:tcBorders>
              <w:top w:val="single" w:sz="4" w:space="0" w:color="auto"/>
              <w:left w:val="single" w:sz="4" w:space="0" w:color="auto"/>
              <w:bottom w:val="single" w:sz="4" w:space="0" w:color="auto"/>
              <w:right w:val="single" w:sz="4" w:space="0" w:color="auto"/>
            </w:tcBorders>
            <w:hideMark/>
          </w:tcPr>
          <w:p w:rsidR="00EC7AB9" w:rsidRPr="0045052D" w:rsidRDefault="00EC7AB9" w:rsidP="000E31FB">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3402" w:type="dxa"/>
            <w:tcBorders>
              <w:top w:val="single" w:sz="4" w:space="0" w:color="auto"/>
              <w:left w:val="single" w:sz="4" w:space="0" w:color="auto"/>
              <w:bottom w:val="single" w:sz="4" w:space="0" w:color="auto"/>
              <w:right w:val="single" w:sz="4" w:space="0" w:color="auto"/>
            </w:tcBorders>
            <w:hideMark/>
          </w:tcPr>
          <w:p w:rsidR="00EC7AB9" w:rsidRPr="0045052D" w:rsidRDefault="00EC7AB9" w:rsidP="000E31FB">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2B73C0" w:rsidP="000E31FB">
            <w:pPr>
              <w:spacing w:line="276" w:lineRule="auto"/>
              <w:jc w:val="right"/>
              <w:rPr>
                <w:rFonts w:asciiTheme="minorHAnsi" w:hAnsiTheme="minorHAnsi"/>
                <w:sz w:val="16"/>
                <w:szCs w:val="16"/>
              </w:rPr>
            </w:pPr>
            <w:r>
              <w:rPr>
                <w:rFonts w:asciiTheme="minorHAnsi" w:hAnsiTheme="minorHAnsi"/>
                <w:sz w:val="16"/>
                <w:szCs w:val="16"/>
              </w:rPr>
              <w:t>100.000,00</w:t>
            </w: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2B73C0" w:rsidP="000E31FB">
            <w:pPr>
              <w:spacing w:line="276" w:lineRule="auto"/>
              <w:jc w:val="right"/>
              <w:rPr>
                <w:rFonts w:asciiTheme="minorHAnsi" w:hAnsiTheme="minorHAnsi"/>
                <w:sz w:val="16"/>
                <w:szCs w:val="16"/>
              </w:rPr>
            </w:pPr>
            <w:r>
              <w:rPr>
                <w:rFonts w:asciiTheme="minorHAnsi" w:hAnsiTheme="minorHAnsi"/>
                <w:sz w:val="16"/>
                <w:szCs w:val="16"/>
              </w:rPr>
              <w:t>47.000,00</w:t>
            </w:r>
          </w:p>
        </w:tc>
        <w:tc>
          <w:tcPr>
            <w:tcW w:w="993" w:type="dxa"/>
            <w:tcBorders>
              <w:top w:val="single" w:sz="4" w:space="0" w:color="auto"/>
              <w:left w:val="single" w:sz="4" w:space="0" w:color="auto"/>
              <w:bottom w:val="single" w:sz="4" w:space="0" w:color="auto"/>
              <w:right w:val="single" w:sz="4" w:space="0" w:color="auto"/>
            </w:tcBorders>
          </w:tcPr>
          <w:p w:rsidR="00EC7AB9" w:rsidRPr="0045052D" w:rsidRDefault="002B73C0" w:rsidP="000E31FB">
            <w:pPr>
              <w:spacing w:line="276" w:lineRule="auto"/>
              <w:jc w:val="right"/>
              <w:rPr>
                <w:rFonts w:asciiTheme="minorHAnsi" w:hAnsiTheme="minorHAnsi"/>
                <w:sz w:val="16"/>
                <w:szCs w:val="16"/>
              </w:rPr>
            </w:pPr>
            <w:r>
              <w:rPr>
                <w:rFonts w:asciiTheme="minorHAnsi" w:hAnsiTheme="minorHAnsi"/>
                <w:sz w:val="16"/>
                <w:szCs w:val="16"/>
              </w:rPr>
              <w:t>40.000,00</w:t>
            </w: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C7AB9" w:rsidRPr="0045052D" w:rsidRDefault="002B73C0" w:rsidP="000E31FB">
            <w:pPr>
              <w:spacing w:line="276" w:lineRule="auto"/>
              <w:jc w:val="right"/>
              <w:rPr>
                <w:rFonts w:asciiTheme="minorHAnsi" w:hAnsiTheme="minorHAnsi"/>
                <w:sz w:val="16"/>
                <w:szCs w:val="16"/>
              </w:rPr>
            </w:pPr>
            <w:r>
              <w:rPr>
                <w:rFonts w:asciiTheme="minorHAnsi" w:hAnsiTheme="minorHAnsi"/>
                <w:sz w:val="16"/>
                <w:szCs w:val="16"/>
              </w:rPr>
              <w:t>187.000,00</w:t>
            </w:r>
          </w:p>
        </w:tc>
      </w:tr>
      <w:tr w:rsidR="0045052D" w:rsidRPr="0045052D" w:rsidTr="000E31FB">
        <w:tc>
          <w:tcPr>
            <w:tcW w:w="850" w:type="dxa"/>
            <w:tcBorders>
              <w:top w:val="single" w:sz="4" w:space="0" w:color="auto"/>
              <w:left w:val="single" w:sz="4" w:space="0" w:color="auto"/>
              <w:bottom w:val="single" w:sz="4" w:space="0" w:color="auto"/>
              <w:right w:val="single" w:sz="4" w:space="0" w:color="auto"/>
            </w:tcBorders>
            <w:hideMark/>
          </w:tcPr>
          <w:p w:rsidR="00EC7AB9" w:rsidRPr="0045052D" w:rsidRDefault="00EC7AB9" w:rsidP="000E31FB">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3402" w:type="dxa"/>
            <w:tcBorders>
              <w:top w:val="single" w:sz="4" w:space="0" w:color="auto"/>
              <w:left w:val="single" w:sz="4" w:space="0" w:color="auto"/>
              <w:bottom w:val="single" w:sz="4" w:space="0" w:color="auto"/>
              <w:right w:val="single" w:sz="4" w:space="0" w:color="auto"/>
            </w:tcBorders>
            <w:hideMark/>
          </w:tcPr>
          <w:p w:rsidR="00EC7AB9" w:rsidRPr="0045052D" w:rsidRDefault="00EC7AB9" w:rsidP="000E31FB">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3"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1077"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r>
      <w:tr w:rsidR="0045052D" w:rsidRPr="0045052D" w:rsidTr="000E31FB">
        <w:tc>
          <w:tcPr>
            <w:tcW w:w="850"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center"/>
              <w:rPr>
                <w:rFonts w:asciiTheme="minorHAnsi" w:hAnsiTheme="minorHAnsi"/>
                <w:bCs/>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EC7AB9" w:rsidRPr="0045052D" w:rsidRDefault="00EC7AB9" w:rsidP="000E31FB">
            <w:pPr>
              <w:spacing w:line="276" w:lineRule="auto"/>
              <w:jc w:val="center"/>
              <w:rPr>
                <w:rFonts w:asciiTheme="minorHAnsi" w:hAnsiTheme="minorHAnsi"/>
                <w:bCs/>
                <w:sz w:val="16"/>
                <w:szCs w:val="16"/>
              </w:rPr>
            </w:pPr>
            <w:r w:rsidRPr="0045052D">
              <w:rPr>
                <w:rFonts w:asciiTheme="minorHAnsi" w:hAnsiTheme="minorHAnsi"/>
                <w:bCs/>
                <w:sz w:val="16"/>
                <w:szCs w:val="16"/>
              </w:rPr>
              <w:t>TOTAIS</w:t>
            </w: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2B73C0" w:rsidP="00EC7AB9">
            <w:pPr>
              <w:spacing w:line="276" w:lineRule="auto"/>
              <w:jc w:val="right"/>
              <w:rPr>
                <w:rFonts w:asciiTheme="minorHAnsi" w:hAnsiTheme="minorHAnsi"/>
                <w:bCs/>
                <w:sz w:val="16"/>
                <w:szCs w:val="16"/>
              </w:rPr>
            </w:pPr>
            <w:r>
              <w:rPr>
                <w:rFonts w:asciiTheme="minorHAnsi" w:hAnsiTheme="minorHAnsi"/>
                <w:bCs/>
                <w:sz w:val="16"/>
                <w:szCs w:val="16"/>
              </w:rPr>
              <w:t>100.000,00</w:t>
            </w: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2B73C0" w:rsidP="000E31FB">
            <w:pPr>
              <w:spacing w:line="276" w:lineRule="auto"/>
              <w:jc w:val="right"/>
              <w:rPr>
                <w:rFonts w:asciiTheme="minorHAnsi" w:hAnsiTheme="minorHAnsi"/>
                <w:bCs/>
                <w:sz w:val="16"/>
                <w:szCs w:val="16"/>
              </w:rPr>
            </w:pPr>
            <w:r>
              <w:rPr>
                <w:rFonts w:asciiTheme="minorHAnsi" w:hAnsiTheme="minorHAnsi"/>
                <w:bCs/>
                <w:sz w:val="16"/>
                <w:szCs w:val="16"/>
              </w:rPr>
              <w:t>47.000,00</w:t>
            </w:r>
          </w:p>
        </w:tc>
        <w:tc>
          <w:tcPr>
            <w:tcW w:w="993" w:type="dxa"/>
            <w:tcBorders>
              <w:top w:val="single" w:sz="4" w:space="0" w:color="auto"/>
              <w:left w:val="single" w:sz="4" w:space="0" w:color="auto"/>
              <w:bottom w:val="single" w:sz="4" w:space="0" w:color="auto"/>
              <w:right w:val="single" w:sz="4" w:space="0" w:color="auto"/>
            </w:tcBorders>
          </w:tcPr>
          <w:p w:rsidR="00EC7AB9" w:rsidRPr="0045052D" w:rsidRDefault="002B73C0" w:rsidP="000E31FB">
            <w:pPr>
              <w:spacing w:line="276" w:lineRule="auto"/>
              <w:jc w:val="right"/>
              <w:rPr>
                <w:rFonts w:asciiTheme="minorHAnsi" w:hAnsiTheme="minorHAnsi"/>
                <w:bCs/>
                <w:sz w:val="16"/>
                <w:szCs w:val="16"/>
              </w:rPr>
            </w:pPr>
            <w:r>
              <w:rPr>
                <w:rFonts w:asciiTheme="minorHAnsi" w:hAnsiTheme="minorHAnsi"/>
                <w:bCs/>
                <w:sz w:val="16"/>
                <w:szCs w:val="16"/>
              </w:rPr>
              <w:t>40.000,00</w:t>
            </w: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bCs/>
                <w:sz w:val="16"/>
                <w:szCs w:val="16"/>
              </w:rPr>
            </w:pPr>
          </w:p>
        </w:tc>
        <w:tc>
          <w:tcPr>
            <w:tcW w:w="99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EC7AB9" w:rsidRPr="0045052D" w:rsidRDefault="002B73C0" w:rsidP="000E31FB">
            <w:pPr>
              <w:spacing w:line="276" w:lineRule="auto"/>
              <w:jc w:val="right"/>
              <w:rPr>
                <w:rFonts w:asciiTheme="minorHAnsi" w:hAnsiTheme="minorHAnsi"/>
                <w:bCs/>
                <w:sz w:val="16"/>
                <w:szCs w:val="16"/>
              </w:rPr>
            </w:pPr>
            <w:r>
              <w:rPr>
                <w:rFonts w:asciiTheme="minorHAnsi" w:hAnsiTheme="minorHAnsi"/>
                <w:bCs/>
                <w:sz w:val="16"/>
                <w:szCs w:val="16"/>
              </w:rPr>
              <w:t>187.000,00</w:t>
            </w:r>
          </w:p>
        </w:tc>
      </w:tr>
    </w:tbl>
    <w:p w:rsidR="00EC7AB9" w:rsidRPr="0045052D" w:rsidRDefault="00EC7AB9" w:rsidP="00EC7AB9">
      <w:pPr>
        <w:rPr>
          <w:rFonts w:asciiTheme="minorHAnsi" w:hAnsiTheme="minorHAnsi"/>
        </w:rPr>
      </w:pPr>
    </w:p>
    <w:tbl>
      <w:tblPr>
        <w:tblW w:w="1029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0"/>
        <w:gridCol w:w="6732"/>
        <w:gridCol w:w="1309"/>
        <w:gridCol w:w="1309"/>
      </w:tblGrid>
      <w:tr w:rsidR="0045052D" w:rsidRPr="0045052D" w:rsidTr="000E31FB">
        <w:trPr>
          <w:cantSplit/>
          <w:trHeight w:val="331"/>
        </w:trPr>
        <w:tc>
          <w:tcPr>
            <w:tcW w:w="940" w:type="dxa"/>
            <w:vMerge w:val="restart"/>
            <w:tcBorders>
              <w:top w:val="single" w:sz="4" w:space="0" w:color="auto"/>
              <w:left w:val="single" w:sz="4" w:space="0" w:color="auto"/>
              <w:bottom w:val="single" w:sz="4" w:space="0" w:color="auto"/>
              <w:right w:val="single" w:sz="4" w:space="0" w:color="auto"/>
            </w:tcBorders>
          </w:tcPr>
          <w:p w:rsidR="00EC7AB9" w:rsidRPr="0045052D" w:rsidRDefault="00EC7AB9" w:rsidP="000E31FB">
            <w:pPr>
              <w:pStyle w:val="Ttulo8"/>
              <w:spacing w:line="276" w:lineRule="auto"/>
              <w:jc w:val="center"/>
              <w:rPr>
                <w:rFonts w:asciiTheme="minorHAnsi" w:hAnsiTheme="minorHAnsi"/>
                <w:color w:val="auto"/>
                <w:sz w:val="18"/>
              </w:rPr>
            </w:pPr>
          </w:p>
          <w:p w:rsidR="00EC7AB9" w:rsidRPr="0045052D" w:rsidRDefault="00EC7AB9" w:rsidP="000E31FB">
            <w:pPr>
              <w:pStyle w:val="Ttulo8"/>
              <w:spacing w:line="276" w:lineRule="auto"/>
              <w:jc w:val="center"/>
              <w:rPr>
                <w:rFonts w:asciiTheme="minorHAnsi" w:hAnsiTheme="minorHAnsi"/>
                <w:color w:val="auto"/>
                <w:sz w:val="18"/>
              </w:rPr>
            </w:pPr>
            <w:r w:rsidRPr="0045052D">
              <w:rPr>
                <w:rFonts w:asciiTheme="minorHAnsi" w:hAnsiTheme="minorHAnsi"/>
                <w:color w:val="auto"/>
                <w:sz w:val="18"/>
              </w:rPr>
              <w:t>CÒDIGO</w:t>
            </w:r>
          </w:p>
          <w:p w:rsidR="00EC7AB9" w:rsidRPr="0045052D" w:rsidRDefault="00EC7AB9" w:rsidP="000E31FB">
            <w:pPr>
              <w:pStyle w:val="Ttulo8"/>
              <w:spacing w:line="276" w:lineRule="auto"/>
              <w:jc w:val="center"/>
              <w:rPr>
                <w:rFonts w:asciiTheme="minorHAnsi" w:hAnsiTheme="minorHAnsi"/>
                <w:b w:val="0"/>
                <w:bCs/>
                <w:color w:val="auto"/>
                <w:sz w:val="18"/>
              </w:rPr>
            </w:pPr>
            <w:r w:rsidRPr="0045052D">
              <w:rPr>
                <w:rFonts w:asciiTheme="minorHAnsi" w:hAnsiTheme="minorHAnsi"/>
                <w:color w:val="auto"/>
                <w:sz w:val="18"/>
              </w:rPr>
              <w:t xml:space="preserve"> </w:t>
            </w:r>
          </w:p>
        </w:tc>
        <w:tc>
          <w:tcPr>
            <w:tcW w:w="6732" w:type="dxa"/>
            <w:vMerge w:val="restart"/>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center"/>
              <w:rPr>
                <w:rFonts w:asciiTheme="minorHAnsi" w:hAnsiTheme="minorHAnsi"/>
                <w:b/>
                <w:bCs/>
                <w:sz w:val="18"/>
              </w:rPr>
            </w:pPr>
          </w:p>
          <w:p w:rsidR="00EC7AB9" w:rsidRPr="0045052D" w:rsidRDefault="00EC7AB9" w:rsidP="000E31FB">
            <w:pPr>
              <w:pStyle w:val="Ttulo2"/>
              <w:spacing w:line="276" w:lineRule="auto"/>
              <w:rPr>
                <w:rFonts w:asciiTheme="minorHAnsi" w:hAnsiTheme="minorHAnsi"/>
              </w:rPr>
            </w:pPr>
            <w:r w:rsidRPr="0045052D">
              <w:rPr>
                <w:rFonts w:asciiTheme="minorHAnsi" w:hAnsiTheme="minorHAnsi"/>
                <w:sz w:val="20"/>
                <w:szCs w:val="20"/>
              </w:rPr>
              <w:t>GRUPO DE NATUREZA DA DESPESA/MODALIDADE DE APLICAÇÃO</w:t>
            </w:r>
          </w:p>
          <w:p w:rsidR="00EC7AB9" w:rsidRPr="0045052D" w:rsidRDefault="00EC7AB9" w:rsidP="000E31FB">
            <w:pPr>
              <w:pStyle w:val="Ttulo2"/>
              <w:spacing w:line="276" w:lineRule="auto"/>
              <w:rPr>
                <w:rFonts w:asciiTheme="minorHAnsi" w:hAnsiTheme="minorHAnsi"/>
              </w:rPr>
            </w:pPr>
          </w:p>
        </w:tc>
        <w:tc>
          <w:tcPr>
            <w:tcW w:w="2618" w:type="dxa"/>
            <w:gridSpan w:val="2"/>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center"/>
              <w:rPr>
                <w:rFonts w:asciiTheme="minorHAnsi" w:hAnsiTheme="minorHAnsi"/>
                <w:b/>
                <w:bCs/>
                <w:sz w:val="18"/>
              </w:rPr>
            </w:pPr>
            <w:r w:rsidRPr="0045052D">
              <w:rPr>
                <w:rFonts w:asciiTheme="minorHAnsi" w:hAnsiTheme="minorHAnsi"/>
                <w:b/>
                <w:bCs/>
                <w:sz w:val="18"/>
              </w:rPr>
              <w:t>EXERCÍCIO</w:t>
            </w:r>
          </w:p>
          <w:p w:rsidR="00EC7AB9" w:rsidRPr="0045052D" w:rsidRDefault="00EC7AB9" w:rsidP="000E31FB">
            <w:pPr>
              <w:spacing w:line="276" w:lineRule="auto"/>
              <w:jc w:val="center"/>
              <w:rPr>
                <w:rFonts w:asciiTheme="minorHAnsi" w:hAnsiTheme="minorHAnsi"/>
                <w:b/>
                <w:bCs/>
                <w:sz w:val="18"/>
              </w:rPr>
            </w:pPr>
          </w:p>
        </w:tc>
      </w:tr>
      <w:tr w:rsidR="0045052D" w:rsidRPr="0045052D" w:rsidTr="000E31FB">
        <w:trPr>
          <w:cantSplit/>
          <w:trHeight w:val="295"/>
        </w:trPr>
        <w:tc>
          <w:tcPr>
            <w:tcW w:w="940" w:type="dxa"/>
            <w:vMerge/>
            <w:tcBorders>
              <w:top w:val="single" w:sz="4" w:space="0" w:color="auto"/>
              <w:left w:val="single" w:sz="4" w:space="0" w:color="auto"/>
              <w:bottom w:val="single" w:sz="4" w:space="0" w:color="auto"/>
              <w:right w:val="single" w:sz="4" w:space="0" w:color="auto"/>
            </w:tcBorders>
            <w:vAlign w:val="center"/>
            <w:hideMark/>
          </w:tcPr>
          <w:p w:rsidR="00EC7AB9" w:rsidRPr="0045052D" w:rsidRDefault="00EC7AB9" w:rsidP="000E31FB">
            <w:pPr>
              <w:rPr>
                <w:rFonts w:asciiTheme="minorHAnsi" w:hAnsiTheme="minorHAnsi"/>
                <w:bCs/>
                <w:sz w:val="18"/>
              </w:rPr>
            </w:pPr>
          </w:p>
        </w:tc>
        <w:tc>
          <w:tcPr>
            <w:tcW w:w="6732" w:type="dxa"/>
            <w:vMerge/>
            <w:tcBorders>
              <w:top w:val="single" w:sz="4" w:space="0" w:color="auto"/>
              <w:left w:val="single" w:sz="4" w:space="0" w:color="auto"/>
              <w:bottom w:val="single" w:sz="4" w:space="0" w:color="auto"/>
              <w:right w:val="single" w:sz="4" w:space="0" w:color="auto"/>
            </w:tcBorders>
            <w:vAlign w:val="center"/>
            <w:hideMark/>
          </w:tcPr>
          <w:p w:rsidR="00EC7AB9" w:rsidRPr="0045052D" w:rsidRDefault="00EC7AB9" w:rsidP="000E31FB">
            <w:pPr>
              <w:rPr>
                <w:rFonts w:asciiTheme="minorHAnsi" w:hAnsiTheme="minorHAnsi"/>
                <w:b/>
                <w:bCs/>
                <w:sz w:val="18"/>
              </w:rPr>
            </w:pPr>
          </w:p>
        </w:tc>
        <w:tc>
          <w:tcPr>
            <w:tcW w:w="1309" w:type="dxa"/>
            <w:tcBorders>
              <w:top w:val="single" w:sz="4" w:space="0" w:color="auto"/>
              <w:left w:val="single" w:sz="4" w:space="0" w:color="auto"/>
              <w:bottom w:val="single" w:sz="4" w:space="0" w:color="auto"/>
              <w:right w:val="single" w:sz="4" w:space="0" w:color="auto"/>
            </w:tcBorders>
            <w:hideMark/>
          </w:tcPr>
          <w:p w:rsidR="00EC7AB9" w:rsidRPr="0045052D" w:rsidRDefault="00BB3B71" w:rsidP="000E31FB">
            <w:pPr>
              <w:spacing w:line="276" w:lineRule="auto"/>
              <w:jc w:val="center"/>
              <w:rPr>
                <w:rFonts w:asciiTheme="minorHAnsi" w:hAnsiTheme="minorHAnsi"/>
                <w:b/>
                <w:bCs/>
                <w:sz w:val="18"/>
              </w:rPr>
            </w:pPr>
            <w:r>
              <w:rPr>
                <w:rFonts w:asciiTheme="minorHAnsi" w:hAnsiTheme="minorHAnsi"/>
                <w:b/>
                <w:bCs/>
                <w:sz w:val="18"/>
              </w:rPr>
              <w:t>2022</w:t>
            </w:r>
          </w:p>
        </w:tc>
        <w:tc>
          <w:tcPr>
            <w:tcW w:w="1309" w:type="dxa"/>
            <w:tcBorders>
              <w:top w:val="single" w:sz="4" w:space="0" w:color="auto"/>
              <w:left w:val="single" w:sz="4" w:space="0" w:color="auto"/>
              <w:bottom w:val="single" w:sz="4" w:space="0" w:color="auto"/>
              <w:right w:val="single" w:sz="4" w:space="0" w:color="auto"/>
            </w:tcBorders>
            <w:hideMark/>
          </w:tcPr>
          <w:p w:rsidR="00EC7AB9" w:rsidRPr="0045052D" w:rsidRDefault="00BB3B71" w:rsidP="000E31FB">
            <w:pPr>
              <w:spacing w:line="276" w:lineRule="auto"/>
              <w:jc w:val="center"/>
              <w:rPr>
                <w:rFonts w:asciiTheme="minorHAnsi" w:hAnsiTheme="minorHAnsi"/>
                <w:b/>
                <w:bCs/>
                <w:sz w:val="18"/>
              </w:rPr>
            </w:pPr>
            <w:r>
              <w:rPr>
                <w:rFonts w:asciiTheme="minorHAnsi" w:hAnsiTheme="minorHAnsi"/>
                <w:b/>
                <w:bCs/>
                <w:sz w:val="18"/>
              </w:rPr>
              <w:t>2023</w:t>
            </w:r>
          </w:p>
        </w:tc>
      </w:tr>
      <w:tr w:rsidR="0045052D" w:rsidRPr="0045052D" w:rsidTr="000E31FB">
        <w:tc>
          <w:tcPr>
            <w:tcW w:w="940"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both"/>
              <w:rPr>
                <w:rFonts w:asciiTheme="minorHAnsi" w:hAnsiTheme="minorHAnsi"/>
                <w:sz w:val="16"/>
                <w:szCs w:val="16"/>
              </w:rPr>
            </w:pPr>
            <w:r w:rsidRPr="0045052D">
              <w:rPr>
                <w:rFonts w:asciiTheme="minorHAnsi" w:hAnsiTheme="minorHAnsi"/>
                <w:sz w:val="16"/>
                <w:szCs w:val="16"/>
              </w:rPr>
              <w:t>3.1.90.00</w:t>
            </w:r>
          </w:p>
        </w:tc>
        <w:tc>
          <w:tcPr>
            <w:tcW w:w="673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rPr>
                <w:rFonts w:asciiTheme="minorHAnsi" w:hAnsiTheme="minorHAnsi"/>
                <w:sz w:val="16"/>
                <w:szCs w:val="16"/>
              </w:rPr>
            </w:pPr>
            <w:r w:rsidRPr="0045052D">
              <w:rPr>
                <w:rFonts w:asciiTheme="minorHAnsi" w:hAnsiTheme="minorHAnsi"/>
                <w:sz w:val="16"/>
                <w:szCs w:val="16"/>
              </w:rPr>
              <w:t>Pessoal e Encargos Sociais/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bCs/>
                <w:sz w:val="18"/>
              </w:rPr>
            </w:pPr>
          </w:p>
        </w:tc>
      </w:tr>
      <w:tr w:rsidR="0045052D" w:rsidRPr="0045052D" w:rsidTr="000E31FB">
        <w:tc>
          <w:tcPr>
            <w:tcW w:w="940"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both"/>
              <w:rPr>
                <w:rFonts w:asciiTheme="minorHAnsi" w:hAnsiTheme="minorHAnsi"/>
                <w:sz w:val="18"/>
              </w:rPr>
            </w:pPr>
            <w:r w:rsidRPr="0045052D">
              <w:rPr>
                <w:rFonts w:asciiTheme="minorHAnsi" w:hAnsiTheme="minorHAnsi"/>
                <w:sz w:val="18"/>
              </w:rPr>
              <w:t>3.1.91.00</w:t>
            </w:r>
          </w:p>
        </w:tc>
        <w:tc>
          <w:tcPr>
            <w:tcW w:w="673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both"/>
              <w:rPr>
                <w:rFonts w:asciiTheme="minorHAnsi" w:hAnsiTheme="minorHAnsi"/>
                <w:sz w:val="18"/>
              </w:rPr>
            </w:pPr>
            <w:r w:rsidRPr="0045052D">
              <w:rPr>
                <w:rFonts w:asciiTheme="minorHAnsi" w:hAnsiTheme="minorHAnsi"/>
                <w:sz w:val="18"/>
              </w:rPr>
              <w:t xml:space="preserve">Pessoal e Encargos Sociais/Apl. Direta </w:t>
            </w:r>
            <w:proofErr w:type="spellStart"/>
            <w:r w:rsidRPr="0045052D">
              <w:rPr>
                <w:rFonts w:asciiTheme="minorHAnsi" w:hAnsiTheme="minorHAnsi"/>
                <w:sz w:val="18"/>
              </w:rPr>
              <w:t>Intra</w:t>
            </w:r>
            <w:proofErr w:type="spellEnd"/>
          </w:p>
        </w:tc>
        <w:tc>
          <w:tcPr>
            <w:tcW w:w="1309"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bCs/>
                <w:sz w:val="18"/>
              </w:rPr>
            </w:pPr>
          </w:p>
        </w:tc>
      </w:tr>
      <w:tr w:rsidR="0045052D" w:rsidRPr="0045052D" w:rsidTr="000E31FB">
        <w:tc>
          <w:tcPr>
            <w:tcW w:w="940"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both"/>
              <w:rPr>
                <w:rFonts w:asciiTheme="minorHAnsi" w:hAnsiTheme="minorHAnsi"/>
                <w:sz w:val="18"/>
              </w:rPr>
            </w:pPr>
            <w:r w:rsidRPr="0045052D">
              <w:rPr>
                <w:rFonts w:asciiTheme="minorHAnsi" w:hAnsiTheme="minorHAnsi"/>
                <w:sz w:val="18"/>
              </w:rPr>
              <w:t>3.3.50.00</w:t>
            </w:r>
          </w:p>
        </w:tc>
        <w:tc>
          <w:tcPr>
            <w:tcW w:w="673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both"/>
              <w:rPr>
                <w:rFonts w:asciiTheme="minorHAnsi" w:hAnsiTheme="minorHAnsi"/>
                <w:sz w:val="18"/>
              </w:rPr>
            </w:pPr>
            <w:proofErr w:type="spellStart"/>
            <w:r w:rsidRPr="0045052D">
              <w:rPr>
                <w:rFonts w:asciiTheme="minorHAnsi" w:hAnsiTheme="minorHAnsi"/>
                <w:sz w:val="18"/>
              </w:rPr>
              <w:t>Transf</w:t>
            </w:r>
            <w:proofErr w:type="spellEnd"/>
            <w:r w:rsidRPr="0045052D">
              <w:rPr>
                <w:rFonts w:asciiTheme="minorHAnsi" w:hAnsiTheme="minorHAnsi"/>
                <w:sz w:val="18"/>
              </w:rPr>
              <w:t xml:space="preserve">. </w:t>
            </w:r>
            <w:proofErr w:type="gramStart"/>
            <w:r w:rsidRPr="0045052D">
              <w:rPr>
                <w:rFonts w:asciiTheme="minorHAnsi" w:hAnsiTheme="minorHAnsi"/>
                <w:sz w:val="18"/>
              </w:rPr>
              <w:t>A Instituições</w:t>
            </w:r>
            <w:proofErr w:type="gramEnd"/>
            <w:r w:rsidRPr="0045052D">
              <w:rPr>
                <w:rFonts w:asciiTheme="minorHAnsi" w:hAnsiTheme="minorHAnsi"/>
                <w:sz w:val="18"/>
              </w:rPr>
              <w:t xml:space="preserve"> Priv. s/ Fins </w:t>
            </w:r>
            <w:proofErr w:type="spellStart"/>
            <w:r w:rsidRPr="0045052D">
              <w:rPr>
                <w:rFonts w:asciiTheme="minorHAnsi" w:hAnsiTheme="minorHAnsi"/>
                <w:sz w:val="18"/>
              </w:rPr>
              <w:t>Lucrati</w:t>
            </w:r>
            <w:proofErr w:type="spellEnd"/>
          </w:p>
        </w:tc>
        <w:tc>
          <w:tcPr>
            <w:tcW w:w="1309"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bCs/>
                <w:sz w:val="18"/>
              </w:rPr>
            </w:pPr>
          </w:p>
        </w:tc>
        <w:tc>
          <w:tcPr>
            <w:tcW w:w="1309"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bCs/>
                <w:sz w:val="18"/>
              </w:rPr>
            </w:pPr>
          </w:p>
        </w:tc>
      </w:tr>
      <w:tr w:rsidR="0045052D" w:rsidRPr="0045052D" w:rsidTr="000E31FB">
        <w:tc>
          <w:tcPr>
            <w:tcW w:w="940"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both"/>
              <w:rPr>
                <w:rFonts w:asciiTheme="minorHAnsi" w:hAnsiTheme="minorHAnsi"/>
                <w:sz w:val="16"/>
                <w:szCs w:val="16"/>
              </w:rPr>
            </w:pPr>
            <w:r w:rsidRPr="0045052D">
              <w:rPr>
                <w:rFonts w:asciiTheme="minorHAnsi" w:hAnsiTheme="minorHAnsi"/>
                <w:sz w:val="16"/>
                <w:szCs w:val="16"/>
              </w:rPr>
              <w:t>3.3.90.00</w:t>
            </w:r>
          </w:p>
        </w:tc>
        <w:tc>
          <w:tcPr>
            <w:tcW w:w="673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rPr>
                <w:rFonts w:asciiTheme="minorHAnsi" w:hAnsiTheme="minorHAnsi"/>
                <w:sz w:val="16"/>
                <w:szCs w:val="16"/>
              </w:rPr>
            </w:pPr>
            <w:r w:rsidRPr="0045052D">
              <w:rPr>
                <w:rFonts w:asciiTheme="minorHAnsi" w:hAnsiTheme="minorHAnsi"/>
                <w:sz w:val="16"/>
                <w:szCs w:val="16"/>
              </w:rPr>
              <w:t>Outras Despesas Correntes/</w:t>
            </w:r>
            <w:proofErr w:type="gramStart"/>
            <w:r w:rsidRPr="0045052D">
              <w:rPr>
                <w:rFonts w:asciiTheme="minorHAnsi" w:hAnsiTheme="minorHAnsi"/>
                <w:sz w:val="16"/>
                <w:szCs w:val="16"/>
              </w:rPr>
              <w:t>Aplicação Direta</w:t>
            </w:r>
            <w:proofErr w:type="gramEnd"/>
          </w:p>
        </w:tc>
        <w:tc>
          <w:tcPr>
            <w:tcW w:w="1309" w:type="dxa"/>
            <w:tcBorders>
              <w:top w:val="single" w:sz="4" w:space="0" w:color="auto"/>
              <w:left w:val="single" w:sz="4" w:space="0" w:color="auto"/>
              <w:bottom w:val="single" w:sz="4" w:space="0" w:color="auto"/>
              <w:right w:val="single" w:sz="4" w:space="0" w:color="auto"/>
            </w:tcBorders>
          </w:tcPr>
          <w:p w:rsidR="00EC7AB9" w:rsidRPr="0045052D" w:rsidRDefault="002B73C0" w:rsidP="000E31FB">
            <w:pPr>
              <w:spacing w:line="276" w:lineRule="auto"/>
              <w:jc w:val="right"/>
              <w:rPr>
                <w:rFonts w:asciiTheme="minorHAnsi" w:hAnsiTheme="minorHAnsi"/>
                <w:bCs/>
                <w:sz w:val="18"/>
              </w:rPr>
            </w:pPr>
            <w:r>
              <w:rPr>
                <w:rFonts w:asciiTheme="minorHAnsi" w:hAnsiTheme="minorHAnsi"/>
                <w:bCs/>
                <w:sz w:val="18"/>
              </w:rPr>
              <w:t>200.000,00</w:t>
            </w:r>
          </w:p>
        </w:tc>
        <w:tc>
          <w:tcPr>
            <w:tcW w:w="1309" w:type="dxa"/>
            <w:tcBorders>
              <w:top w:val="single" w:sz="4" w:space="0" w:color="auto"/>
              <w:left w:val="single" w:sz="4" w:space="0" w:color="auto"/>
              <w:bottom w:val="single" w:sz="4" w:space="0" w:color="auto"/>
              <w:right w:val="single" w:sz="4" w:space="0" w:color="auto"/>
            </w:tcBorders>
          </w:tcPr>
          <w:p w:rsidR="00EC7AB9" w:rsidRPr="0045052D" w:rsidRDefault="002B73C0" w:rsidP="000E31FB">
            <w:pPr>
              <w:spacing w:line="276" w:lineRule="auto"/>
              <w:jc w:val="right"/>
              <w:rPr>
                <w:rFonts w:asciiTheme="minorHAnsi" w:hAnsiTheme="minorHAnsi"/>
                <w:bCs/>
                <w:sz w:val="18"/>
              </w:rPr>
            </w:pPr>
            <w:r>
              <w:rPr>
                <w:rFonts w:asciiTheme="minorHAnsi" w:hAnsiTheme="minorHAnsi"/>
                <w:bCs/>
                <w:sz w:val="18"/>
              </w:rPr>
              <w:t>214.000,00</w:t>
            </w:r>
          </w:p>
        </w:tc>
      </w:tr>
      <w:tr w:rsidR="0045052D" w:rsidRPr="0045052D" w:rsidTr="000E31FB">
        <w:tc>
          <w:tcPr>
            <w:tcW w:w="940"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both"/>
              <w:rPr>
                <w:rFonts w:asciiTheme="minorHAnsi" w:hAnsiTheme="minorHAnsi"/>
                <w:sz w:val="16"/>
                <w:szCs w:val="16"/>
              </w:rPr>
            </w:pPr>
            <w:r w:rsidRPr="0045052D">
              <w:rPr>
                <w:rFonts w:asciiTheme="minorHAnsi" w:hAnsiTheme="minorHAnsi"/>
                <w:sz w:val="16"/>
                <w:szCs w:val="16"/>
              </w:rPr>
              <w:t>4.4.90.00</w:t>
            </w:r>
          </w:p>
        </w:tc>
        <w:tc>
          <w:tcPr>
            <w:tcW w:w="673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rPr>
                <w:rFonts w:asciiTheme="minorHAnsi" w:hAnsiTheme="minorHAnsi"/>
                <w:sz w:val="16"/>
                <w:szCs w:val="16"/>
              </w:rPr>
            </w:pPr>
            <w:r w:rsidRPr="0045052D">
              <w:rPr>
                <w:rFonts w:asciiTheme="minorHAnsi" w:hAnsiTheme="minorHAnsi"/>
                <w:sz w:val="16"/>
                <w:szCs w:val="16"/>
              </w:rPr>
              <w:t>Investimentos/Aplicação Direta</w:t>
            </w:r>
          </w:p>
        </w:tc>
        <w:tc>
          <w:tcPr>
            <w:tcW w:w="1309"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c>
          <w:tcPr>
            <w:tcW w:w="1309"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right"/>
              <w:rPr>
                <w:rFonts w:asciiTheme="minorHAnsi" w:hAnsiTheme="minorHAnsi"/>
                <w:sz w:val="16"/>
                <w:szCs w:val="16"/>
              </w:rPr>
            </w:pPr>
          </w:p>
        </w:tc>
      </w:tr>
      <w:tr w:rsidR="0045052D" w:rsidRPr="0045052D" w:rsidTr="000E31FB">
        <w:tc>
          <w:tcPr>
            <w:tcW w:w="940"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center"/>
              <w:rPr>
                <w:rFonts w:asciiTheme="minorHAnsi" w:hAnsiTheme="minorHAnsi"/>
                <w:b/>
                <w:bCs/>
                <w:sz w:val="16"/>
                <w:szCs w:val="16"/>
              </w:rPr>
            </w:pPr>
          </w:p>
        </w:tc>
        <w:tc>
          <w:tcPr>
            <w:tcW w:w="6732" w:type="dxa"/>
            <w:tcBorders>
              <w:top w:val="single" w:sz="4" w:space="0" w:color="auto"/>
              <w:left w:val="single" w:sz="4" w:space="0" w:color="auto"/>
              <w:bottom w:val="single" w:sz="4" w:space="0" w:color="auto"/>
              <w:right w:val="single" w:sz="4" w:space="0" w:color="auto"/>
            </w:tcBorders>
          </w:tcPr>
          <w:p w:rsidR="00EC7AB9" w:rsidRPr="0045052D" w:rsidRDefault="00EC7AB9" w:rsidP="000E31FB">
            <w:pPr>
              <w:spacing w:line="276" w:lineRule="auto"/>
              <w:jc w:val="center"/>
              <w:rPr>
                <w:rFonts w:asciiTheme="minorHAnsi" w:hAnsiTheme="minorHAnsi"/>
                <w:b/>
                <w:bCs/>
                <w:sz w:val="16"/>
                <w:szCs w:val="16"/>
              </w:rPr>
            </w:pPr>
            <w:r w:rsidRPr="0045052D">
              <w:rPr>
                <w:rFonts w:asciiTheme="minorHAnsi" w:hAnsiTheme="minorHAnsi"/>
                <w:b/>
                <w:bCs/>
                <w:sz w:val="16"/>
                <w:szCs w:val="16"/>
              </w:rPr>
              <w:t>TOTAIS</w:t>
            </w:r>
          </w:p>
        </w:tc>
        <w:tc>
          <w:tcPr>
            <w:tcW w:w="1309" w:type="dxa"/>
            <w:tcBorders>
              <w:top w:val="single" w:sz="4" w:space="0" w:color="auto"/>
              <w:left w:val="single" w:sz="4" w:space="0" w:color="auto"/>
              <w:bottom w:val="single" w:sz="4" w:space="0" w:color="auto"/>
              <w:right w:val="single" w:sz="4" w:space="0" w:color="auto"/>
            </w:tcBorders>
          </w:tcPr>
          <w:p w:rsidR="00EC7AB9" w:rsidRPr="0045052D" w:rsidRDefault="002B73C0" w:rsidP="000E31FB">
            <w:pPr>
              <w:spacing w:line="276" w:lineRule="auto"/>
              <w:jc w:val="right"/>
              <w:rPr>
                <w:rFonts w:asciiTheme="minorHAnsi" w:hAnsiTheme="minorHAnsi"/>
                <w:b/>
                <w:bCs/>
                <w:sz w:val="16"/>
                <w:szCs w:val="16"/>
              </w:rPr>
            </w:pPr>
            <w:r>
              <w:rPr>
                <w:rFonts w:asciiTheme="minorHAnsi" w:hAnsiTheme="minorHAnsi"/>
                <w:b/>
                <w:bCs/>
                <w:sz w:val="16"/>
                <w:szCs w:val="16"/>
              </w:rPr>
              <w:t>200.000,00</w:t>
            </w:r>
          </w:p>
        </w:tc>
        <w:tc>
          <w:tcPr>
            <w:tcW w:w="1309" w:type="dxa"/>
            <w:tcBorders>
              <w:top w:val="single" w:sz="4" w:space="0" w:color="auto"/>
              <w:left w:val="single" w:sz="4" w:space="0" w:color="auto"/>
              <w:bottom w:val="single" w:sz="4" w:space="0" w:color="auto"/>
              <w:right w:val="single" w:sz="4" w:space="0" w:color="auto"/>
            </w:tcBorders>
          </w:tcPr>
          <w:p w:rsidR="00EC7AB9" w:rsidRPr="0045052D" w:rsidRDefault="002B73C0" w:rsidP="000E31FB">
            <w:pPr>
              <w:spacing w:line="276" w:lineRule="auto"/>
              <w:jc w:val="right"/>
              <w:rPr>
                <w:rFonts w:asciiTheme="minorHAnsi" w:hAnsiTheme="minorHAnsi"/>
                <w:b/>
                <w:bCs/>
                <w:sz w:val="16"/>
                <w:szCs w:val="16"/>
              </w:rPr>
            </w:pPr>
            <w:r>
              <w:rPr>
                <w:rFonts w:asciiTheme="minorHAnsi" w:hAnsiTheme="minorHAnsi"/>
                <w:b/>
                <w:bCs/>
                <w:sz w:val="16"/>
                <w:szCs w:val="16"/>
              </w:rPr>
              <w:t>214.000,00</w:t>
            </w:r>
          </w:p>
        </w:tc>
      </w:tr>
    </w:tbl>
    <w:p w:rsidR="00EC7AB9" w:rsidRPr="009A3931" w:rsidRDefault="00EC7AB9" w:rsidP="00B93A44">
      <w:pPr>
        <w:rPr>
          <w:rFonts w:asciiTheme="minorHAnsi" w:hAnsiTheme="minorHAnsi"/>
        </w:rPr>
      </w:pPr>
    </w:p>
    <w:sectPr w:rsidR="00EC7AB9" w:rsidRPr="009A3931" w:rsidSect="00B93A44">
      <w:pgSz w:w="11906" w:h="16838"/>
      <w:pgMar w:top="568" w:right="424"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nsid w:val="00000003"/>
    <w:multiLevelType w:val="singleLevel"/>
    <w:tmpl w:val="00000003"/>
    <w:name w:val="WW8Num3"/>
    <w:lvl w:ilvl="0">
      <w:start w:val="1"/>
      <w:numFmt w:val="bullet"/>
      <w:lvlText w:val=""/>
      <w:lvlJc w:val="left"/>
      <w:pPr>
        <w:tabs>
          <w:tab w:val="num" w:pos="843"/>
        </w:tabs>
        <w:ind w:left="843" w:hanging="360"/>
      </w:pPr>
      <w:rPr>
        <w:rFonts w:ascii="Symbol" w:hAnsi="Symbol"/>
      </w:rPr>
    </w:lvl>
  </w:abstractNum>
  <w:abstractNum w:abstractNumId="2">
    <w:nsid w:val="00000004"/>
    <w:multiLevelType w:val="singleLevel"/>
    <w:tmpl w:val="00000004"/>
    <w:name w:val="WW8Num4"/>
    <w:lvl w:ilvl="0">
      <w:start w:val="1"/>
      <w:numFmt w:val="bullet"/>
      <w:lvlText w:val=""/>
      <w:lvlJc w:val="left"/>
      <w:pPr>
        <w:tabs>
          <w:tab w:val="num" w:pos="547"/>
        </w:tabs>
        <w:ind w:left="547" w:hanging="360"/>
      </w:pPr>
      <w:rPr>
        <w:rFonts w:ascii="Symbol" w:hAnsi="Symbol"/>
      </w:rPr>
    </w:lvl>
  </w:abstractNum>
  <w:abstractNum w:abstractNumId="3">
    <w:nsid w:val="00000005"/>
    <w:multiLevelType w:val="singleLevel"/>
    <w:tmpl w:val="00000005"/>
    <w:name w:val="WW8Num5"/>
    <w:lvl w:ilvl="0">
      <w:start w:val="1"/>
      <w:numFmt w:val="bullet"/>
      <w:lvlText w:val=""/>
      <w:lvlJc w:val="left"/>
      <w:pPr>
        <w:tabs>
          <w:tab w:val="num" w:pos="664"/>
        </w:tabs>
        <w:ind w:left="664" w:hanging="360"/>
      </w:pPr>
      <w:rPr>
        <w:rFonts w:ascii="Symbol" w:hAnsi="Symbol"/>
      </w:rPr>
    </w:lvl>
  </w:abstractNum>
  <w:abstractNum w:abstractNumId="4">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nsid w:val="00000007"/>
    <w:multiLevelType w:val="singleLevel"/>
    <w:tmpl w:val="00000007"/>
    <w:name w:val="WW8Num7"/>
    <w:lvl w:ilvl="0">
      <w:start w:val="1"/>
      <w:numFmt w:val="bullet"/>
      <w:lvlText w:val=""/>
      <w:lvlJc w:val="left"/>
      <w:pPr>
        <w:tabs>
          <w:tab w:val="num" w:pos="985"/>
        </w:tabs>
        <w:ind w:left="985" w:hanging="360"/>
      </w:pPr>
      <w:rPr>
        <w:rFonts w:ascii="Symbol" w:hAnsi="Symbol"/>
      </w:rPr>
    </w:lvl>
  </w:abstractNum>
  <w:abstractNum w:abstractNumId="6">
    <w:nsid w:val="00000008"/>
    <w:multiLevelType w:val="singleLevel"/>
    <w:tmpl w:val="00000008"/>
    <w:name w:val="WW8Num8"/>
    <w:lvl w:ilvl="0">
      <w:start w:val="1"/>
      <w:numFmt w:val="bullet"/>
      <w:lvlText w:val=""/>
      <w:lvlJc w:val="left"/>
      <w:pPr>
        <w:tabs>
          <w:tab w:val="num" w:pos="664"/>
        </w:tabs>
        <w:ind w:left="664" w:hanging="360"/>
      </w:pPr>
      <w:rPr>
        <w:rFonts w:ascii="Symbol" w:hAnsi="Symbol"/>
      </w:rPr>
    </w:lvl>
  </w:abstractNum>
  <w:abstractNum w:abstractNumId="7">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8">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720"/>
        </w:tabs>
        <w:ind w:left="720" w:hanging="360"/>
      </w:pPr>
      <w:rPr>
        <w:rFonts w:ascii="Symbol" w:hAnsi="Symbol"/>
      </w:rPr>
    </w:lvl>
  </w:abstractNum>
  <w:abstractNum w:abstractNumId="11">
    <w:nsid w:val="0000000D"/>
    <w:multiLevelType w:val="singleLevel"/>
    <w:tmpl w:val="0000000D"/>
    <w:name w:val="WW8Num13"/>
    <w:lvl w:ilvl="0">
      <w:start w:val="1"/>
      <w:numFmt w:val="bullet"/>
      <w:lvlText w:val=""/>
      <w:lvlJc w:val="left"/>
      <w:pPr>
        <w:tabs>
          <w:tab w:val="num" w:pos="547"/>
        </w:tabs>
        <w:ind w:left="547" w:hanging="360"/>
      </w:pPr>
      <w:rPr>
        <w:rFonts w:ascii="Symbol" w:hAnsi="Symbol"/>
      </w:rPr>
    </w:lvl>
  </w:abstractNum>
  <w:abstractNum w:abstractNumId="12">
    <w:nsid w:val="0000000E"/>
    <w:multiLevelType w:val="singleLevel"/>
    <w:tmpl w:val="0000000E"/>
    <w:name w:val="WW8Num14"/>
    <w:lvl w:ilvl="0">
      <w:start w:val="1"/>
      <w:numFmt w:val="bullet"/>
      <w:lvlText w:val=""/>
      <w:lvlJc w:val="left"/>
      <w:pPr>
        <w:tabs>
          <w:tab w:val="num" w:pos="547"/>
        </w:tabs>
        <w:ind w:left="547" w:hanging="360"/>
      </w:pPr>
      <w:rPr>
        <w:rFonts w:ascii="Symbol" w:hAnsi="Symbol"/>
      </w:rPr>
    </w:lvl>
  </w:abstractNum>
  <w:abstractNum w:abstractNumId="13">
    <w:nsid w:val="0000000F"/>
    <w:multiLevelType w:val="singleLevel"/>
    <w:tmpl w:val="0000000F"/>
    <w:name w:val="WW8Num15"/>
    <w:lvl w:ilvl="0">
      <w:start w:val="1"/>
      <w:numFmt w:val="bullet"/>
      <w:lvlText w:val=""/>
      <w:lvlJc w:val="left"/>
      <w:pPr>
        <w:tabs>
          <w:tab w:val="num" w:pos="720"/>
        </w:tabs>
        <w:ind w:left="720" w:hanging="360"/>
      </w:pPr>
      <w:rPr>
        <w:rFonts w:ascii="Symbol" w:hAnsi="Symbol"/>
      </w:rPr>
    </w:lvl>
  </w:abstractNum>
  <w:abstractNum w:abstractNumId="14">
    <w:nsid w:val="091354F9"/>
    <w:multiLevelType w:val="hybridMultilevel"/>
    <w:tmpl w:val="46CA43E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167A7E96"/>
    <w:multiLevelType w:val="hybridMultilevel"/>
    <w:tmpl w:val="487C0F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1F5A7803"/>
    <w:multiLevelType w:val="hybridMultilevel"/>
    <w:tmpl w:val="B23ACD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31315A2D"/>
    <w:multiLevelType w:val="hybridMultilevel"/>
    <w:tmpl w:val="614283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736D6AB0"/>
    <w:multiLevelType w:val="hybridMultilevel"/>
    <w:tmpl w:val="42CAA51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79092449"/>
    <w:multiLevelType w:val="hybridMultilevel"/>
    <w:tmpl w:val="882EF6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14"/>
  </w:num>
  <w:num w:numId="4">
    <w:abstractNumId w:val="13"/>
  </w:num>
  <w:num w:numId="5">
    <w:abstractNumId w:val="10"/>
  </w:num>
  <w:num w:numId="6">
    <w:abstractNumId w:val="0"/>
  </w:num>
  <w:num w:numId="7">
    <w:abstractNumId w:val="16"/>
  </w:num>
  <w:num w:numId="8">
    <w:abstractNumId w:val="17"/>
  </w:num>
  <w:num w:numId="9">
    <w:abstractNumId w:val="19"/>
  </w:num>
  <w:num w:numId="10">
    <w:abstractNumId w:val="8"/>
  </w:num>
  <w:num w:numId="11">
    <w:abstractNumId w:val="5"/>
  </w:num>
  <w:num w:numId="12">
    <w:abstractNumId w:val="1"/>
  </w:num>
  <w:num w:numId="13">
    <w:abstractNumId w:val="9"/>
  </w:num>
  <w:num w:numId="14">
    <w:abstractNumId w:val="7"/>
  </w:num>
  <w:num w:numId="15">
    <w:abstractNumId w:val="2"/>
  </w:num>
  <w:num w:numId="16">
    <w:abstractNumId w:val="11"/>
  </w:num>
  <w:num w:numId="17">
    <w:abstractNumId w:val="3"/>
  </w:num>
  <w:num w:numId="18">
    <w:abstractNumId w:val="6"/>
  </w:num>
  <w:num w:numId="19">
    <w:abstractNumId w:val="12"/>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AAC"/>
    <w:rsid w:val="0000544E"/>
    <w:rsid w:val="00007BAA"/>
    <w:rsid w:val="00016E26"/>
    <w:rsid w:val="00020433"/>
    <w:rsid w:val="000268EB"/>
    <w:rsid w:val="00032AD4"/>
    <w:rsid w:val="00050A5E"/>
    <w:rsid w:val="000511DC"/>
    <w:rsid w:val="00054259"/>
    <w:rsid w:val="0006216E"/>
    <w:rsid w:val="000637FB"/>
    <w:rsid w:val="000666DE"/>
    <w:rsid w:val="000669B2"/>
    <w:rsid w:val="00076D18"/>
    <w:rsid w:val="00083627"/>
    <w:rsid w:val="0008423C"/>
    <w:rsid w:val="000845F4"/>
    <w:rsid w:val="0009027B"/>
    <w:rsid w:val="00091752"/>
    <w:rsid w:val="00096BFA"/>
    <w:rsid w:val="000C01DA"/>
    <w:rsid w:val="000C2DE1"/>
    <w:rsid w:val="000C5807"/>
    <w:rsid w:val="000C6794"/>
    <w:rsid w:val="000C7CC9"/>
    <w:rsid w:val="000D63BB"/>
    <w:rsid w:val="000E08A8"/>
    <w:rsid w:val="000E31FB"/>
    <w:rsid w:val="000F11F3"/>
    <w:rsid w:val="000F15A0"/>
    <w:rsid w:val="000F5662"/>
    <w:rsid w:val="001000EF"/>
    <w:rsid w:val="001156DF"/>
    <w:rsid w:val="00121817"/>
    <w:rsid w:val="00126EFE"/>
    <w:rsid w:val="0013143E"/>
    <w:rsid w:val="0013508E"/>
    <w:rsid w:val="001536A5"/>
    <w:rsid w:val="001551BC"/>
    <w:rsid w:val="00155583"/>
    <w:rsid w:val="00164E0A"/>
    <w:rsid w:val="00170DA5"/>
    <w:rsid w:val="00173C15"/>
    <w:rsid w:val="001864FD"/>
    <w:rsid w:val="00187E9F"/>
    <w:rsid w:val="00194D46"/>
    <w:rsid w:val="001A05DF"/>
    <w:rsid w:val="001A1D6D"/>
    <w:rsid w:val="001B3467"/>
    <w:rsid w:val="001C1101"/>
    <w:rsid w:val="001C1736"/>
    <w:rsid w:val="001D08E9"/>
    <w:rsid w:val="001D119E"/>
    <w:rsid w:val="001F382D"/>
    <w:rsid w:val="00200C94"/>
    <w:rsid w:val="00207CF7"/>
    <w:rsid w:val="00230281"/>
    <w:rsid w:val="00241FE3"/>
    <w:rsid w:val="002456CE"/>
    <w:rsid w:val="00245B02"/>
    <w:rsid w:val="00252284"/>
    <w:rsid w:val="00256DEF"/>
    <w:rsid w:val="002609A8"/>
    <w:rsid w:val="002736A1"/>
    <w:rsid w:val="00277AFE"/>
    <w:rsid w:val="002837F0"/>
    <w:rsid w:val="00295DB8"/>
    <w:rsid w:val="002A71D8"/>
    <w:rsid w:val="002B05F0"/>
    <w:rsid w:val="002B73C0"/>
    <w:rsid w:val="002C340E"/>
    <w:rsid w:val="002C79CC"/>
    <w:rsid w:val="002D02FA"/>
    <w:rsid w:val="002D4992"/>
    <w:rsid w:val="002D77B5"/>
    <w:rsid w:val="00320FFA"/>
    <w:rsid w:val="00322F9F"/>
    <w:rsid w:val="00325F16"/>
    <w:rsid w:val="003268F0"/>
    <w:rsid w:val="003273DE"/>
    <w:rsid w:val="00342837"/>
    <w:rsid w:val="00343703"/>
    <w:rsid w:val="00344CC6"/>
    <w:rsid w:val="003474EC"/>
    <w:rsid w:val="0036608D"/>
    <w:rsid w:val="00380CC2"/>
    <w:rsid w:val="0038715E"/>
    <w:rsid w:val="00392B5E"/>
    <w:rsid w:val="0039369F"/>
    <w:rsid w:val="003A0B69"/>
    <w:rsid w:val="003A2975"/>
    <w:rsid w:val="003A7E52"/>
    <w:rsid w:val="003B1B54"/>
    <w:rsid w:val="003D7471"/>
    <w:rsid w:val="003E3BC0"/>
    <w:rsid w:val="003F1A01"/>
    <w:rsid w:val="00400547"/>
    <w:rsid w:val="00400E18"/>
    <w:rsid w:val="00405167"/>
    <w:rsid w:val="00411455"/>
    <w:rsid w:val="00416F49"/>
    <w:rsid w:val="00417410"/>
    <w:rsid w:val="00421086"/>
    <w:rsid w:val="004271EB"/>
    <w:rsid w:val="004300CB"/>
    <w:rsid w:val="0043615A"/>
    <w:rsid w:val="004404B3"/>
    <w:rsid w:val="004500A6"/>
    <w:rsid w:val="0045052D"/>
    <w:rsid w:val="00454F06"/>
    <w:rsid w:val="0046030D"/>
    <w:rsid w:val="00460DA6"/>
    <w:rsid w:val="0046280D"/>
    <w:rsid w:val="00462B53"/>
    <w:rsid w:val="00462E54"/>
    <w:rsid w:val="0046703D"/>
    <w:rsid w:val="0047635C"/>
    <w:rsid w:val="00484546"/>
    <w:rsid w:val="0049366F"/>
    <w:rsid w:val="00494608"/>
    <w:rsid w:val="004A23C5"/>
    <w:rsid w:val="004A476D"/>
    <w:rsid w:val="004C7680"/>
    <w:rsid w:val="004E411B"/>
    <w:rsid w:val="004E73B7"/>
    <w:rsid w:val="004F20D7"/>
    <w:rsid w:val="004F2245"/>
    <w:rsid w:val="004F3F7C"/>
    <w:rsid w:val="004F7E2B"/>
    <w:rsid w:val="00502F96"/>
    <w:rsid w:val="00503150"/>
    <w:rsid w:val="00503306"/>
    <w:rsid w:val="00503F9E"/>
    <w:rsid w:val="00504569"/>
    <w:rsid w:val="005074B2"/>
    <w:rsid w:val="00511FBA"/>
    <w:rsid w:val="00515901"/>
    <w:rsid w:val="0052431C"/>
    <w:rsid w:val="00541A81"/>
    <w:rsid w:val="00545390"/>
    <w:rsid w:val="005625E3"/>
    <w:rsid w:val="00564749"/>
    <w:rsid w:val="00566413"/>
    <w:rsid w:val="00574A54"/>
    <w:rsid w:val="00586274"/>
    <w:rsid w:val="005869B1"/>
    <w:rsid w:val="005877B8"/>
    <w:rsid w:val="00587FCF"/>
    <w:rsid w:val="00593114"/>
    <w:rsid w:val="005C79F1"/>
    <w:rsid w:val="005D01E9"/>
    <w:rsid w:val="005D16B4"/>
    <w:rsid w:val="005D357A"/>
    <w:rsid w:val="005D370C"/>
    <w:rsid w:val="005D7A5B"/>
    <w:rsid w:val="005E2A66"/>
    <w:rsid w:val="005E3FEE"/>
    <w:rsid w:val="005E6EC6"/>
    <w:rsid w:val="005F2AB4"/>
    <w:rsid w:val="006071C9"/>
    <w:rsid w:val="006123F0"/>
    <w:rsid w:val="00613F8D"/>
    <w:rsid w:val="006171DC"/>
    <w:rsid w:val="0063103F"/>
    <w:rsid w:val="0063623B"/>
    <w:rsid w:val="00637957"/>
    <w:rsid w:val="006405CF"/>
    <w:rsid w:val="00646C59"/>
    <w:rsid w:val="00647AB7"/>
    <w:rsid w:val="006502CB"/>
    <w:rsid w:val="006537AA"/>
    <w:rsid w:val="00656543"/>
    <w:rsid w:val="006605AE"/>
    <w:rsid w:val="006608F2"/>
    <w:rsid w:val="00662E51"/>
    <w:rsid w:val="00663B5B"/>
    <w:rsid w:val="00663FA6"/>
    <w:rsid w:val="00666C27"/>
    <w:rsid w:val="00666C82"/>
    <w:rsid w:val="006677C2"/>
    <w:rsid w:val="006715C8"/>
    <w:rsid w:val="006A0230"/>
    <w:rsid w:val="006A1EF8"/>
    <w:rsid w:val="006A3B08"/>
    <w:rsid w:val="006B1AFA"/>
    <w:rsid w:val="006B2338"/>
    <w:rsid w:val="006B4F9B"/>
    <w:rsid w:val="006C06EF"/>
    <w:rsid w:val="006C4D0C"/>
    <w:rsid w:val="006E3406"/>
    <w:rsid w:val="006F0908"/>
    <w:rsid w:val="006F0FE2"/>
    <w:rsid w:val="006F7DF3"/>
    <w:rsid w:val="0070344E"/>
    <w:rsid w:val="007118CB"/>
    <w:rsid w:val="007136A0"/>
    <w:rsid w:val="00715E62"/>
    <w:rsid w:val="0071712E"/>
    <w:rsid w:val="007233FF"/>
    <w:rsid w:val="007315D1"/>
    <w:rsid w:val="00731B2E"/>
    <w:rsid w:val="00731E14"/>
    <w:rsid w:val="0074072E"/>
    <w:rsid w:val="00740AD9"/>
    <w:rsid w:val="0074238F"/>
    <w:rsid w:val="00742639"/>
    <w:rsid w:val="007465D3"/>
    <w:rsid w:val="00747B6B"/>
    <w:rsid w:val="007608AC"/>
    <w:rsid w:val="007767AB"/>
    <w:rsid w:val="00782DF4"/>
    <w:rsid w:val="00783C38"/>
    <w:rsid w:val="0079032D"/>
    <w:rsid w:val="007A6423"/>
    <w:rsid w:val="007B0F5D"/>
    <w:rsid w:val="007B2EC3"/>
    <w:rsid w:val="007C7720"/>
    <w:rsid w:val="007D4EE9"/>
    <w:rsid w:val="007D63CF"/>
    <w:rsid w:val="007E1B3D"/>
    <w:rsid w:val="007E7DE8"/>
    <w:rsid w:val="007F1476"/>
    <w:rsid w:val="007F2A4D"/>
    <w:rsid w:val="007F3483"/>
    <w:rsid w:val="00801E20"/>
    <w:rsid w:val="00803AC1"/>
    <w:rsid w:val="00824099"/>
    <w:rsid w:val="00825AAC"/>
    <w:rsid w:val="00831BB6"/>
    <w:rsid w:val="00835453"/>
    <w:rsid w:val="008361BE"/>
    <w:rsid w:val="00846205"/>
    <w:rsid w:val="00847E5B"/>
    <w:rsid w:val="0085705B"/>
    <w:rsid w:val="008579DD"/>
    <w:rsid w:val="008639E1"/>
    <w:rsid w:val="0086546C"/>
    <w:rsid w:val="00872C0E"/>
    <w:rsid w:val="0087700D"/>
    <w:rsid w:val="00881272"/>
    <w:rsid w:val="008815DF"/>
    <w:rsid w:val="008819A6"/>
    <w:rsid w:val="00885243"/>
    <w:rsid w:val="00885475"/>
    <w:rsid w:val="0088586C"/>
    <w:rsid w:val="00886465"/>
    <w:rsid w:val="00886657"/>
    <w:rsid w:val="0089121B"/>
    <w:rsid w:val="00894365"/>
    <w:rsid w:val="0089535D"/>
    <w:rsid w:val="00895629"/>
    <w:rsid w:val="008A04DD"/>
    <w:rsid w:val="008B0A92"/>
    <w:rsid w:val="008B0D7A"/>
    <w:rsid w:val="008D148B"/>
    <w:rsid w:val="008D64BE"/>
    <w:rsid w:val="008E1B54"/>
    <w:rsid w:val="008E64AD"/>
    <w:rsid w:val="008E7134"/>
    <w:rsid w:val="008F02D9"/>
    <w:rsid w:val="008F1F1D"/>
    <w:rsid w:val="008F481D"/>
    <w:rsid w:val="00902977"/>
    <w:rsid w:val="0090326D"/>
    <w:rsid w:val="009048E6"/>
    <w:rsid w:val="0090758B"/>
    <w:rsid w:val="0091320D"/>
    <w:rsid w:val="0092378A"/>
    <w:rsid w:val="0092526F"/>
    <w:rsid w:val="00935478"/>
    <w:rsid w:val="00936EB7"/>
    <w:rsid w:val="00952D77"/>
    <w:rsid w:val="00961AAC"/>
    <w:rsid w:val="00975B1B"/>
    <w:rsid w:val="00984764"/>
    <w:rsid w:val="0098491A"/>
    <w:rsid w:val="009A3931"/>
    <w:rsid w:val="009A41E9"/>
    <w:rsid w:val="009B6AF6"/>
    <w:rsid w:val="009C37FA"/>
    <w:rsid w:val="009D0947"/>
    <w:rsid w:val="009D30B0"/>
    <w:rsid w:val="009D5381"/>
    <w:rsid w:val="009D53DB"/>
    <w:rsid w:val="009F50C7"/>
    <w:rsid w:val="009F6195"/>
    <w:rsid w:val="00A05989"/>
    <w:rsid w:val="00A2113F"/>
    <w:rsid w:val="00A24A5F"/>
    <w:rsid w:val="00A3035E"/>
    <w:rsid w:val="00A513C1"/>
    <w:rsid w:val="00A56BF1"/>
    <w:rsid w:val="00A60E4C"/>
    <w:rsid w:val="00A83D25"/>
    <w:rsid w:val="00A848B9"/>
    <w:rsid w:val="00A85AEA"/>
    <w:rsid w:val="00A875E4"/>
    <w:rsid w:val="00A90930"/>
    <w:rsid w:val="00AB4D15"/>
    <w:rsid w:val="00AD026D"/>
    <w:rsid w:val="00AE0C0C"/>
    <w:rsid w:val="00AF428E"/>
    <w:rsid w:val="00B003F8"/>
    <w:rsid w:val="00B04BF0"/>
    <w:rsid w:val="00B07195"/>
    <w:rsid w:val="00B12611"/>
    <w:rsid w:val="00B22785"/>
    <w:rsid w:val="00B33C94"/>
    <w:rsid w:val="00B36A38"/>
    <w:rsid w:val="00B457E3"/>
    <w:rsid w:val="00B50829"/>
    <w:rsid w:val="00B50C6E"/>
    <w:rsid w:val="00B612C1"/>
    <w:rsid w:val="00B61679"/>
    <w:rsid w:val="00B65C4D"/>
    <w:rsid w:val="00B70D65"/>
    <w:rsid w:val="00B73B02"/>
    <w:rsid w:val="00B771E5"/>
    <w:rsid w:val="00B861F8"/>
    <w:rsid w:val="00B87FF8"/>
    <w:rsid w:val="00B91595"/>
    <w:rsid w:val="00B93A44"/>
    <w:rsid w:val="00B951BE"/>
    <w:rsid w:val="00BB3B71"/>
    <w:rsid w:val="00BC32CF"/>
    <w:rsid w:val="00BC6563"/>
    <w:rsid w:val="00BD25C5"/>
    <w:rsid w:val="00BE0639"/>
    <w:rsid w:val="00BE38C6"/>
    <w:rsid w:val="00BF1690"/>
    <w:rsid w:val="00BF1E2C"/>
    <w:rsid w:val="00BF4A89"/>
    <w:rsid w:val="00BF713C"/>
    <w:rsid w:val="00C01CCC"/>
    <w:rsid w:val="00C06C8D"/>
    <w:rsid w:val="00C12BD6"/>
    <w:rsid w:val="00C208D8"/>
    <w:rsid w:val="00C21D32"/>
    <w:rsid w:val="00C25C9E"/>
    <w:rsid w:val="00C26C48"/>
    <w:rsid w:val="00C3775A"/>
    <w:rsid w:val="00C41BB5"/>
    <w:rsid w:val="00C43BBE"/>
    <w:rsid w:val="00C526D1"/>
    <w:rsid w:val="00C56835"/>
    <w:rsid w:val="00C57AD6"/>
    <w:rsid w:val="00C64914"/>
    <w:rsid w:val="00C65C06"/>
    <w:rsid w:val="00C76688"/>
    <w:rsid w:val="00C76956"/>
    <w:rsid w:val="00C814EF"/>
    <w:rsid w:val="00C82E8E"/>
    <w:rsid w:val="00C91596"/>
    <w:rsid w:val="00C95B30"/>
    <w:rsid w:val="00CA65B4"/>
    <w:rsid w:val="00CA7C7F"/>
    <w:rsid w:val="00CB4DAD"/>
    <w:rsid w:val="00CC428A"/>
    <w:rsid w:val="00CE48BF"/>
    <w:rsid w:val="00CE5FBA"/>
    <w:rsid w:val="00CF2963"/>
    <w:rsid w:val="00CF4D63"/>
    <w:rsid w:val="00D06ADE"/>
    <w:rsid w:val="00D12150"/>
    <w:rsid w:val="00D155C6"/>
    <w:rsid w:val="00D42554"/>
    <w:rsid w:val="00D43922"/>
    <w:rsid w:val="00D60B46"/>
    <w:rsid w:val="00D65D92"/>
    <w:rsid w:val="00D663BC"/>
    <w:rsid w:val="00D777BF"/>
    <w:rsid w:val="00D829B1"/>
    <w:rsid w:val="00D9077C"/>
    <w:rsid w:val="00D9738E"/>
    <w:rsid w:val="00D97404"/>
    <w:rsid w:val="00DA4506"/>
    <w:rsid w:val="00DB49B2"/>
    <w:rsid w:val="00DB4F0D"/>
    <w:rsid w:val="00DB50EC"/>
    <w:rsid w:val="00DC4CFB"/>
    <w:rsid w:val="00DD5C8B"/>
    <w:rsid w:val="00DF1AF1"/>
    <w:rsid w:val="00DF331B"/>
    <w:rsid w:val="00E10E11"/>
    <w:rsid w:val="00E1298F"/>
    <w:rsid w:val="00E134DB"/>
    <w:rsid w:val="00E20F8E"/>
    <w:rsid w:val="00E21B8E"/>
    <w:rsid w:val="00E26E66"/>
    <w:rsid w:val="00E4277F"/>
    <w:rsid w:val="00E51E40"/>
    <w:rsid w:val="00E54EC3"/>
    <w:rsid w:val="00E57D45"/>
    <w:rsid w:val="00E63E8B"/>
    <w:rsid w:val="00E646D3"/>
    <w:rsid w:val="00E669F5"/>
    <w:rsid w:val="00E70C7D"/>
    <w:rsid w:val="00E83072"/>
    <w:rsid w:val="00E870ED"/>
    <w:rsid w:val="00E95111"/>
    <w:rsid w:val="00EA0C5A"/>
    <w:rsid w:val="00EA13DD"/>
    <w:rsid w:val="00EA1EA5"/>
    <w:rsid w:val="00EA2307"/>
    <w:rsid w:val="00EA4611"/>
    <w:rsid w:val="00EA4B15"/>
    <w:rsid w:val="00EC1FA5"/>
    <w:rsid w:val="00EC4C80"/>
    <w:rsid w:val="00EC62D5"/>
    <w:rsid w:val="00EC7AB9"/>
    <w:rsid w:val="00ED60BF"/>
    <w:rsid w:val="00EE275C"/>
    <w:rsid w:val="00EE50A3"/>
    <w:rsid w:val="00EE6493"/>
    <w:rsid w:val="00EE7B17"/>
    <w:rsid w:val="00EF3645"/>
    <w:rsid w:val="00EF74B0"/>
    <w:rsid w:val="00F1429E"/>
    <w:rsid w:val="00F20501"/>
    <w:rsid w:val="00F3597D"/>
    <w:rsid w:val="00F36CDC"/>
    <w:rsid w:val="00F439E8"/>
    <w:rsid w:val="00F461CB"/>
    <w:rsid w:val="00F469F5"/>
    <w:rsid w:val="00F52868"/>
    <w:rsid w:val="00F57D75"/>
    <w:rsid w:val="00F7241F"/>
    <w:rsid w:val="00F8166B"/>
    <w:rsid w:val="00F821AB"/>
    <w:rsid w:val="00F8287F"/>
    <w:rsid w:val="00F916FC"/>
    <w:rsid w:val="00F96E62"/>
    <w:rsid w:val="00FA7D41"/>
    <w:rsid w:val="00FC1310"/>
    <w:rsid w:val="00FC13CC"/>
    <w:rsid w:val="00FC4AB8"/>
    <w:rsid w:val="00FD1E8F"/>
    <w:rsid w:val="00FD6A5B"/>
    <w:rsid w:val="00FD6EF1"/>
    <w:rsid w:val="00FD7094"/>
    <w:rsid w:val="00FE67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AAC"/>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unhideWhenUsed/>
    <w:qFormat/>
    <w:rsid w:val="00825AAC"/>
    <w:pPr>
      <w:keepNext/>
      <w:jc w:val="center"/>
      <w:outlineLvl w:val="1"/>
    </w:pPr>
    <w:rPr>
      <w:rFonts w:ascii="Georgia" w:hAnsi="Georgia"/>
      <w:b/>
      <w:bCs/>
      <w:sz w:val="18"/>
    </w:rPr>
  </w:style>
  <w:style w:type="paragraph" w:styleId="Ttulo4">
    <w:name w:val="heading 4"/>
    <w:basedOn w:val="Normal"/>
    <w:next w:val="Normal"/>
    <w:link w:val="Ttulo4Char"/>
    <w:uiPriority w:val="9"/>
    <w:semiHidden/>
    <w:unhideWhenUsed/>
    <w:qFormat/>
    <w:rsid w:val="001C1101"/>
    <w:pPr>
      <w:keepNext/>
      <w:keepLines/>
      <w:spacing w:before="200"/>
      <w:outlineLvl w:val="3"/>
    </w:pPr>
    <w:rPr>
      <w:rFonts w:asciiTheme="majorHAnsi" w:eastAsiaTheme="majorEastAsia" w:hAnsiTheme="majorHAnsi" w:cstheme="majorBidi"/>
      <w:b/>
      <w:bCs/>
      <w:i/>
      <w:iCs/>
      <w:color w:val="4F81BD" w:themeColor="accent1"/>
    </w:rPr>
  </w:style>
  <w:style w:type="paragraph" w:styleId="Ttulo8">
    <w:name w:val="heading 8"/>
    <w:basedOn w:val="Normal"/>
    <w:next w:val="Normal"/>
    <w:link w:val="Ttulo8Char"/>
    <w:unhideWhenUsed/>
    <w:qFormat/>
    <w:rsid w:val="00825AAC"/>
    <w:pPr>
      <w:keepNext/>
      <w:jc w:val="both"/>
      <w:outlineLvl w:val="7"/>
    </w:pPr>
    <w:rPr>
      <w:b/>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825AAC"/>
    <w:rPr>
      <w:rFonts w:ascii="Georgia" w:eastAsia="Times New Roman" w:hAnsi="Georgia" w:cs="Times New Roman"/>
      <w:b/>
      <w:bCs/>
      <w:sz w:val="18"/>
      <w:szCs w:val="24"/>
      <w:lang w:eastAsia="pt-BR"/>
    </w:rPr>
  </w:style>
  <w:style w:type="character" w:customStyle="1" w:styleId="Ttulo8Char">
    <w:name w:val="Título 8 Char"/>
    <w:basedOn w:val="Fontepargpadro"/>
    <w:link w:val="Ttulo8"/>
    <w:rsid w:val="00825AAC"/>
    <w:rPr>
      <w:rFonts w:ascii="Times New Roman" w:eastAsia="Times New Roman" w:hAnsi="Times New Roman" w:cs="Times New Roman"/>
      <w:b/>
      <w:color w:val="000000"/>
      <w:sz w:val="24"/>
      <w:szCs w:val="24"/>
      <w:lang w:eastAsia="pt-BR"/>
    </w:rPr>
  </w:style>
  <w:style w:type="table" w:styleId="Tabelacomgrade">
    <w:name w:val="Table Grid"/>
    <w:basedOn w:val="Tabelanormal"/>
    <w:uiPriority w:val="59"/>
    <w:rsid w:val="00825A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4Char">
    <w:name w:val="Título 4 Char"/>
    <w:basedOn w:val="Fontepargpadro"/>
    <w:link w:val="Ttulo4"/>
    <w:uiPriority w:val="9"/>
    <w:semiHidden/>
    <w:rsid w:val="001C1101"/>
    <w:rPr>
      <w:rFonts w:asciiTheme="majorHAnsi" w:eastAsiaTheme="majorEastAsia" w:hAnsiTheme="majorHAnsi" w:cstheme="majorBidi"/>
      <w:b/>
      <w:bCs/>
      <w:i/>
      <w:iCs/>
      <w:color w:val="4F81BD" w:themeColor="accent1"/>
      <w:sz w:val="24"/>
      <w:szCs w:val="24"/>
      <w:lang w:eastAsia="pt-BR"/>
    </w:rPr>
  </w:style>
  <w:style w:type="paragraph" w:styleId="Textodebalo">
    <w:name w:val="Balloon Text"/>
    <w:basedOn w:val="Normal"/>
    <w:link w:val="TextodebaloChar"/>
    <w:uiPriority w:val="99"/>
    <w:semiHidden/>
    <w:unhideWhenUsed/>
    <w:rsid w:val="0006216E"/>
    <w:rPr>
      <w:rFonts w:ascii="Tahoma" w:hAnsi="Tahoma" w:cs="Tahoma"/>
      <w:sz w:val="16"/>
      <w:szCs w:val="16"/>
    </w:rPr>
  </w:style>
  <w:style w:type="character" w:customStyle="1" w:styleId="TextodebaloChar">
    <w:name w:val="Texto de balão Char"/>
    <w:basedOn w:val="Fontepargpadro"/>
    <w:link w:val="Textodebalo"/>
    <w:uiPriority w:val="99"/>
    <w:semiHidden/>
    <w:rsid w:val="0006216E"/>
    <w:rPr>
      <w:rFonts w:ascii="Tahoma" w:eastAsia="Times New Roman" w:hAnsi="Tahoma" w:cs="Tahoma"/>
      <w:sz w:val="16"/>
      <w:szCs w:val="16"/>
      <w:lang w:eastAsia="pt-BR"/>
    </w:rPr>
  </w:style>
  <w:style w:type="paragraph" w:customStyle="1" w:styleId="Default">
    <w:name w:val="Default"/>
    <w:rsid w:val="008E7134"/>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AAC"/>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unhideWhenUsed/>
    <w:qFormat/>
    <w:rsid w:val="00825AAC"/>
    <w:pPr>
      <w:keepNext/>
      <w:jc w:val="center"/>
      <w:outlineLvl w:val="1"/>
    </w:pPr>
    <w:rPr>
      <w:rFonts w:ascii="Georgia" w:hAnsi="Georgia"/>
      <w:b/>
      <w:bCs/>
      <w:sz w:val="18"/>
    </w:rPr>
  </w:style>
  <w:style w:type="paragraph" w:styleId="Ttulo4">
    <w:name w:val="heading 4"/>
    <w:basedOn w:val="Normal"/>
    <w:next w:val="Normal"/>
    <w:link w:val="Ttulo4Char"/>
    <w:uiPriority w:val="9"/>
    <w:semiHidden/>
    <w:unhideWhenUsed/>
    <w:qFormat/>
    <w:rsid w:val="001C1101"/>
    <w:pPr>
      <w:keepNext/>
      <w:keepLines/>
      <w:spacing w:before="200"/>
      <w:outlineLvl w:val="3"/>
    </w:pPr>
    <w:rPr>
      <w:rFonts w:asciiTheme="majorHAnsi" w:eastAsiaTheme="majorEastAsia" w:hAnsiTheme="majorHAnsi" w:cstheme="majorBidi"/>
      <w:b/>
      <w:bCs/>
      <w:i/>
      <w:iCs/>
      <w:color w:val="4F81BD" w:themeColor="accent1"/>
    </w:rPr>
  </w:style>
  <w:style w:type="paragraph" w:styleId="Ttulo8">
    <w:name w:val="heading 8"/>
    <w:basedOn w:val="Normal"/>
    <w:next w:val="Normal"/>
    <w:link w:val="Ttulo8Char"/>
    <w:unhideWhenUsed/>
    <w:qFormat/>
    <w:rsid w:val="00825AAC"/>
    <w:pPr>
      <w:keepNext/>
      <w:jc w:val="both"/>
      <w:outlineLvl w:val="7"/>
    </w:pPr>
    <w:rPr>
      <w:b/>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825AAC"/>
    <w:rPr>
      <w:rFonts w:ascii="Georgia" w:eastAsia="Times New Roman" w:hAnsi="Georgia" w:cs="Times New Roman"/>
      <w:b/>
      <w:bCs/>
      <w:sz w:val="18"/>
      <w:szCs w:val="24"/>
      <w:lang w:eastAsia="pt-BR"/>
    </w:rPr>
  </w:style>
  <w:style w:type="character" w:customStyle="1" w:styleId="Ttulo8Char">
    <w:name w:val="Título 8 Char"/>
    <w:basedOn w:val="Fontepargpadro"/>
    <w:link w:val="Ttulo8"/>
    <w:rsid w:val="00825AAC"/>
    <w:rPr>
      <w:rFonts w:ascii="Times New Roman" w:eastAsia="Times New Roman" w:hAnsi="Times New Roman" w:cs="Times New Roman"/>
      <w:b/>
      <w:color w:val="000000"/>
      <w:sz w:val="24"/>
      <w:szCs w:val="24"/>
      <w:lang w:eastAsia="pt-BR"/>
    </w:rPr>
  </w:style>
  <w:style w:type="table" w:styleId="Tabelacomgrade">
    <w:name w:val="Table Grid"/>
    <w:basedOn w:val="Tabelanormal"/>
    <w:uiPriority w:val="59"/>
    <w:rsid w:val="00825A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4Char">
    <w:name w:val="Título 4 Char"/>
    <w:basedOn w:val="Fontepargpadro"/>
    <w:link w:val="Ttulo4"/>
    <w:uiPriority w:val="9"/>
    <w:semiHidden/>
    <w:rsid w:val="001C1101"/>
    <w:rPr>
      <w:rFonts w:asciiTheme="majorHAnsi" w:eastAsiaTheme="majorEastAsia" w:hAnsiTheme="majorHAnsi" w:cstheme="majorBidi"/>
      <w:b/>
      <w:bCs/>
      <w:i/>
      <w:iCs/>
      <w:color w:val="4F81BD" w:themeColor="accent1"/>
      <w:sz w:val="24"/>
      <w:szCs w:val="24"/>
      <w:lang w:eastAsia="pt-BR"/>
    </w:rPr>
  </w:style>
  <w:style w:type="paragraph" w:styleId="Textodebalo">
    <w:name w:val="Balloon Text"/>
    <w:basedOn w:val="Normal"/>
    <w:link w:val="TextodebaloChar"/>
    <w:uiPriority w:val="99"/>
    <w:semiHidden/>
    <w:unhideWhenUsed/>
    <w:rsid w:val="0006216E"/>
    <w:rPr>
      <w:rFonts w:ascii="Tahoma" w:hAnsi="Tahoma" w:cs="Tahoma"/>
      <w:sz w:val="16"/>
      <w:szCs w:val="16"/>
    </w:rPr>
  </w:style>
  <w:style w:type="character" w:customStyle="1" w:styleId="TextodebaloChar">
    <w:name w:val="Texto de balão Char"/>
    <w:basedOn w:val="Fontepargpadro"/>
    <w:link w:val="Textodebalo"/>
    <w:uiPriority w:val="99"/>
    <w:semiHidden/>
    <w:rsid w:val="0006216E"/>
    <w:rPr>
      <w:rFonts w:ascii="Tahoma" w:eastAsia="Times New Roman" w:hAnsi="Tahoma" w:cs="Tahoma"/>
      <w:sz w:val="16"/>
      <w:szCs w:val="16"/>
      <w:lang w:eastAsia="pt-BR"/>
    </w:rPr>
  </w:style>
  <w:style w:type="paragraph" w:customStyle="1" w:styleId="Default">
    <w:name w:val="Default"/>
    <w:rsid w:val="008E7134"/>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233980">
      <w:bodyDiv w:val="1"/>
      <w:marLeft w:val="0"/>
      <w:marRight w:val="0"/>
      <w:marTop w:val="0"/>
      <w:marBottom w:val="0"/>
      <w:divBdr>
        <w:top w:val="none" w:sz="0" w:space="0" w:color="auto"/>
        <w:left w:val="none" w:sz="0" w:space="0" w:color="auto"/>
        <w:bottom w:val="none" w:sz="0" w:space="0" w:color="auto"/>
        <w:right w:val="none" w:sz="0" w:space="0" w:color="auto"/>
      </w:divBdr>
    </w:div>
    <w:div w:id="117368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577F3-59DD-44EF-A7E7-53D1E0A60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38</Pages>
  <Words>12800</Words>
  <Characters>69126</Characters>
  <Application>Microsoft Office Word</Application>
  <DocSecurity>0</DocSecurity>
  <Lines>576</Lines>
  <Paragraphs>163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ZEBECKER</dc:creator>
  <cp:lastModifiedBy>JOSE AUGUSTO BECKER</cp:lastModifiedBy>
  <cp:revision>10</cp:revision>
  <cp:lastPrinted>2019-08-13T13:02:00Z</cp:lastPrinted>
  <dcterms:created xsi:type="dcterms:W3CDTF">2020-09-09T13:09:00Z</dcterms:created>
  <dcterms:modified xsi:type="dcterms:W3CDTF">2020-10-13T10:12:00Z</dcterms:modified>
</cp:coreProperties>
</file>